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9939" w:type="dxa"/>
        <w:tblLook w:val="01E0" w:firstRow="1" w:lastRow="1" w:firstColumn="1" w:lastColumn="1" w:noHBand="0" w:noVBand="0"/>
      </w:tblPr>
      <w:tblGrid>
        <w:gridCol w:w="4786"/>
        <w:gridCol w:w="5153"/>
      </w:tblGrid>
      <w:tr w:rsidR="00C25DBD" w:rsidRPr="0096205E" w:rsidTr="00466D72">
        <w:tc>
          <w:tcPr>
            <w:tcW w:w="4786" w:type="dxa"/>
          </w:tcPr>
          <w:p w:rsidR="00C25DBD" w:rsidRPr="0096205E" w:rsidRDefault="00C25DBD" w:rsidP="00C25DBD">
            <w:pPr>
              <w:spacing w:before="120"/>
              <w:ind w:left="142"/>
              <w:jc w:val="center"/>
              <w:rPr>
                <w:sz w:val="22"/>
                <w:szCs w:val="28"/>
                <w:lang w:eastAsia="ru-RU"/>
              </w:rPr>
            </w:pPr>
            <w:r w:rsidRPr="0096205E">
              <w:rPr>
                <w:sz w:val="22"/>
                <w:szCs w:val="28"/>
                <w:lang w:eastAsia="ru-RU"/>
              </w:rPr>
              <w:t>«СОГЛАСОВАНО»</w:t>
            </w:r>
          </w:p>
        </w:tc>
        <w:tc>
          <w:tcPr>
            <w:tcW w:w="5153" w:type="dxa"/>
          </w:tcPr>
          <w:p w:rsidR="00C25DBD" w:rsidRPr="0096205E" w:rsidRDefault="00C25DBD" w:rsidP="00C25DBD">
            <w:pPr>
              <w:spacing w:before="120"/>
              <w:ind w:left="1134"/>
              <w:jc w:val="center"/>
              <w:rPr>
                <w:sz w:val="22"/>
                <w:szCs w:val="28"/>
                <w:lang w:eastAsia="ru-RU"/>
              </w:rPr>
            </w:pPr>
            <w:r w:rsidRPr="0096205E">
              <w:rPr>
                <w:sz w:val="22"/>
                <w:szCs w:val="28"/>
                <w:lang w:eastAsia="ru-RU"/>
              </w:rPr>
              <w:t>«УТВЕРЖДАЮ»</w:t>
            </w:r>
          </w:p>
        </w:tc>
      </w:tr>
      <w:tr w:rsidR="00C25DBD" w:rsidRPr="0096205E" w:rsidTr="00466D72">
        <w:tc>
          <w:tcPr>
            <w:tcW w:w="4786" w:type="dxa"/>
          </w:tcPr>
          <w:p w:rsidR="00C25DBD" w:rsidRPr="0096205E" w:rsidRDefault="00786589" w:rsidP="00C25DBD">
            <w:pPr>
              <w:spacing w:before="120"/>
              <w:ind w:left="142"/>
              <w:jc w:val="center"/>
              <w:rPr>
                <w:sz w:val="22"/>
                <w:szCs w:val="28"/>
                <w:lang w:eastAsia="ru-RU"/>
              </w:rPr>
            </w:pPr>
            <w:r w:rsidRPr="0096205E">
              <w:rPr>
                <w:sz w:val="22"/>
                <w:szCs w:val="28"/>
                <w:lang w:eastAsia="ru-RU"/>
              </w:rPr>
              <w:t>Начальник ДКСП</w:t>
            </w:r>
          </w:p>
          <w:p w:rsidR="00C25DBD" w:rsidRPr="0096205E" w:rsidRDefault="00C25DBD" w:rsidP="00C25DBD">
            <w:pPr>
              <w:spacing w:before="120"/>
              <w:ind w:left="142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153" w:type="dxa"/>
          </w:tcPr>
          <w:p w:rsidR="00C25DBD" w:rsidRPr="0096205E" w:rsidRDefault="00C25DBD" w:rsidP="00C25DBD">
            <w:pPr>
              <w:spacing w:before="120"/>
              <w:ind w:left="1134"/>
              <w:jc w:val="center"/>
              <w:rPr>
                <w:sz w:val="22"/>
                <w:szCs w:val="28"/>
                <w:lang w:val="en-US" w:eastAsia="ru-RU"/>
              </w:rPr>
            </w:pPr>
            <w:r w:rsidRPr="0096205E">
              <w:rPr>
                <w:sz w:val="22"/>
                <w:szCs w:val="28"/>
                <w:lang w:eastAsia="ru-RU"/>
              </w:rPr>
              <w:t>Председатель</w:t>
            </w:r>
            <w:r w:rsidR="001B2131" w:rsidRPr="0096205E">
              <w:rPr>
                <w:sz w:val="22"/>
                <w:szCs w:val="28"/>
                <w:lang w:eastAsia="ru-RU"/>
              </w:rPr>
              <w:t xml:space="preserve"> конкурсной</w:t>
            </w:r>
            <w:r w:rsidRPr="0096205E">
              <w:rPr>
                <w:sz w:val="22"/>
                <w:szCs w:val="28"/>
                <w:lang w:eastAsia="ru-RU"/>
              </w:rPr>
              <w:t xml:space="preserve"> комиссии</w:t>
            </w:r>
            <w:r w:rsidR="00786589" w:rsidRPr="0096205E">
              <w:rPr>
                <w:sz w:val="22"/>
                <w:szCs w:val="28"/>
                <w:lang w:val="en-US" w:eastAsia="ru-RU"/>
              </w:rPr>
              <w:t xml:space="preserve"> </w:t>
            </w:r>
          </w:p>
          <w:p w:rsidR="00C25DBD" w:rsidRPr="0096205E" w:rsidRDefault="00C25DBD" w:rsidP="00C25DBD">
            <w:pPr>
              <w:spacing w:before="120"/>
              <w:ind w:left="1134"/>
              <w:jc w:val="center"/>
              <w:rPr>
                <w:sz w:val="22"/>
                <w:szCs w:val="28"/>
                <w:lang w:eastAsia="ru-RU"/>
              </w:rPr>
            </w:pPr>
          </w:p>
        </w:tc>
      </w:tr>
      <w:tr w:rsidR="00C25DBD" w:rsidRPr="0096205E" w:rsidTr="00466D72">
        <w:tc>
          <w:tcPr>
            <w:tcW w:w="4786" w:type="dxa"/>
          </w:tcPr>
          <w:p w:rsidR="00C25DBD" w:rsidRPr="0096205E" w:rsidRDefault="00C25DBD" w:rsidP="00C25DBD">
            <w:pPr>
              <w:spacing w:before="120"/>
              <w:ind w:left="142"/>
              <w:jc w:val="center"/>
              <w:rPr>
                <w:sz w:val="22"/>
                <w:szCs w:val="28"/>
                <w:lang w:eastAsia="ru-RU"/>
              </w:rPr>
            </w:pPr>
            <w:r w:rsidRPr="0096205E">
              <w:rPr>
                <w:sz w:val="22"/>
                <w:szCs w:val="28"/>
                <w:lang w:eastAsia="ru-RU"/>
              </w:rPr>
              <w:t>______________/</w:t>
            </w:r>
            <w:r w:rsidR="00786589" w:rsidRPr="0096205E">
              <w:rPr>
                <w:sz w:val="22"/>
                <w:szCs w:val="28"/>
                <w:lang w:eastAsia="ru-RU"/>
              </w:rPr>
              <w:t>Л. А. Любченко</w:t>
            </w:r>
            <w:r w:rsidRPr="0096205E">
              <w:rPr>
                <w:sz w:val="22"/>
                <w:szCs w:val="28"/>
                <w:lang w:eastAsia="ru-RU"/>
              </w:rPr>
              <w:t>/</w:t>
            </w:r>
          </w:p>
          <w:p w:rsidR="00C25DBD" w:rsidRPr="0096205E" w:rsidRDefault="00C25DBD" w:rsidP="00C25DBD">
            <w:pPr>
              <w:spacing w:before="120"/>
              <w:ind w:left="142"/>
              <w:jc w:val="center"/>
              <w:rPr>
                <w:sz w:val="22"/>
                <w:szCs w:val="28"/>
                <w:lang w:eastAsia="ru-RU"/>
              </w:rPr>
            </w:pPr>
            <w:r w:rsidRPr="0096205E">
              <w:rPr>
                <w:sz w:val="22"/>
                <w:szCs w:val="28"/>
                <w:lang w:eastAsia="ru-RU"/>
              </w:rPr>
              <w:t>«__» ___________ 2019 г.</w:t>
            </w:r>
          </w:p>
        </w:tc>
        <w:tc>
          <w:tcPr>
            <w:tcW w:w="5153" w:type="dxa"/>
          </w:tcPr>
          <w:p w:rsidR="00C25DBD" w:rsidRPr="0096205E" w:rsidRDefault="00C25DBD" w:rsidP="00C25DBD">
            <w:pPr>
              <w:spacing w:before="120"/>
              <w:ind w:left="1134"/>
              <w:jc w:val="center"/>
              <w:rPr>
                <w:sz w:val="22"/>
                <w:szCs w:val="28"/>
                <w:lang w:eastAsia="ru-RU"/>
              </w:rPr>
            </w:pPr>
            <w:r w:rsidRPr="0096205E">
              <w:rPr>
                <w:sz w:val="22"/>
                <w:szCs w:val="28"/>
                <w:lang w:eastAsia="ru-RU"/>
              </w:rPr>
              <w:t>______________/</w:t>
            </w:r>
            <w:r w:rsidR="00173CE5" w:rsidRPr="0096205E">
              <w:rPr>
                <w:sz w:val="22"/>
                <w:szCs w:val="28"/>
                <w:lang w:eastAsia="ru-RU"/>
              </w:rPr>
              <w:t>Е.А. Бокова</w:t>
            </w:r>
            <w:r w:rsidRPr="0096205E">
              <w:rPr>
                <w:sz w:val="22"/>
                <w:szCs w:val="28"/>
                <w:lang w:eastAsia="ru-RU"/>
              </w:rPr>
              <w:t>/</w:t>
            </w:r>
          </w:p>
          <w:p w:rsidR="00C25DBD" w:rsidRPr="0096205E" w:rsidRDefault="00C25DBD" w:rsidP="00C25DBD">
            <w:pPr>
              <w:spacing w:before="120"/>
              <w:ind w:left="1134"/>
              <w:jc w:val="center"/>
              <w:rPr>
                <w:sz w:val="22"/>
                <w:szCs w:val="28"/>
                <w:lang w:eastAsia="ru-RU"/>
              </w:rPr>
            </w:pPr>
            <w:r w:rsidRPr="0096205E">
              <w:rPr>
                <w:sz w:val="22"/>
                <w:szCs w:val="28"/>
                <w:lang w:eastAsia="ru-RU"/>
              </w:rPr>
              <w:t>«__» ___________ 2019 г.</w:t>
            </w:r>
          </w:p>
        </w:tc>
      </w:tr>
    </w:tbl>
    <w:p w:rsidR="00682F9E" w:rsidRPr="0096205E" w:rsidRDefault="00682F9E"/>
    <w:p w:rsidR="00682F9E" w:rsidRPr="0096205E" w:rsidRDefault="00682F9E"/>
    <w:p w:rsidR="004847D1" w:rsidRPr="0096205E" w:rsidRDefault="004847D1">
      <w:pPr>
        <w:rPr>
          <w:lang w:val="en-US"/>
        </w:rPr>
      </w:pPr>
    </w:p>
    <w:p w:rsidR="00786589" w:rsidRPr="0096205E" w:rsidRDefault="00786589">
      <w:pPr>
        <w:rPr>
          <w:lang w:val="en-US"/>
        </w:rPr>
      </w:pPr>
    </w:p>
    <w:p w:rsidR="00786589" w:rsidRPr="0096205E" w:rsidRDefault="00786589">
      <w:pPr>
        <w:rPr>
          <w:lang w:val="en-US"/>
        </w:rPr>
      </w:pPr>
    </w:p>
    <w:p w:rsidR="00786589" w:rsidRPr="0096205E" w:rsidRDefault="00786589">
      <w:pPr>
        <w:rPr>
          <w:lang w:val="en-US"/>
        </w:rPr>
      </w:pPr>
    </w:p>
    <w:p w:rsidR="00786589" w:rsidRPr="0096205E" w:rsidRDefault="00786589">
      <w:pPr>
        <w:rPr>
          <w:lang w:val="en-US"/>
        </w:rPr>
      </w:pPr>
    </w:p>
    <w:p w:rsidR="00786589" w:rsidRPr="0096205E" w:rsidRDefault="00786589">
      <w:pPr>
        <w:rPr>
          <w:lang w:val="en-US"/>
        </w:rPr>
      </w:pPr>
    </w:p>
    <w:p w:rsidR="00786589" w:rsidRPr="0096205E" w:rsidRDefault="00786589">
      <w:pPr>
        <w:rPr>
          <w:lang w:val="en-US"/>
        </w:rPr>
      </w:pPr>
    </w:p>
    <w:p w:rsidR="00786589" w:rsidRPr="0096205E" w:rsidRDefault="00786589">
      <w:pPr>
        <w:rPr>
          <w:lang w:val="en-US"/>
        </w:rPr>
      </w:pPr>
    </w:p>
    <w:p w:rsidR="00786589" w:rsidRPr="0096205E" w:rsidRDefault="00786589">
      <w:pPr>
        <w:rPr>
          <w:lang w:val="en-US"/>
        </w:rPr>
      </w:pPr>
    </w:p>
    <w:p w:rsidR="004847D1" w:rsidRPr="0096205E" w:rsidRDefault="004847D1">
      <w:pPr>
        <w:jc w:val="center"/>
        <w:rPr>
          <w:b/>
          <w:bCs/>
          <w:sz w:val="28"/>
          <w:szCs w:val="28"/>
        </w:rPr>
      </w:pPr>
      <w:r w:rsidRPr="0096205E">
        <w:rPr>
          <w:b/>
          <w:bCs/>
          <w:sz w:val="28"/>
          <w:szCs w:val="28"/>
        </w:rPr>
        <w:t xml:space="preserve">ДОКУМЕНТАЦИЯ </w:t>
      </w:r>
    </w:p>
    <w:p w:rsidR="00682F9E" w:rsidRPr="0096205E" w:rsidRDefault="00682F9E">
      <w:pPr>
        <w:jc w:val="center"/>
      </w:pPr>
    </w:p>
    <w:p w:rsidR="004847D1" w:rsidRPr="0096205E" w:rsidRDefault="00F778E7">
      <w:pPr>
        <w:jc w:val="center"/>
      </w:pPr>
      <w:r w:rsidRPr="0096205E">
        <w:rPr>
          <w:b/>
          <w:bCs/>
          <w:sz w:val="28"/>
          <w:szCs w:val="28"/>
        </w:rPr>
        <w:t>по</w:t>
      </w:r>
      <w:r w:rsidR="004847D1" w:rsidRPr="0096205E">
        <w:rPr>
          <w:b/>
          <w:bCs/>
          <w:sz w:val="28"/>
          <w:szCs w:val="28"/>
        </w:rPr>
        <w:t xml:space="preserve"> проведени</w:t>
      </w:r>
      <w:r w:rsidRPr="0096205E">
        <w:rPr>
          <w:b/>
          <w:bCs/>
          <w:sz w:val="28"/>
          <w:szCs w:val="28"/>
        </w:rPr>
        <w:t>ю</w:t>
      </w:r>
      <w:r w:rsidR="004847D1" w:rsidRPr="0096205E">
        <w:rPr>
          <w:b/>
          <w:bCs/>
          <w:sz w:val="28"/>
          <w:szCs w:val="28"/>
        </w:rPr>
        <w:t xml:space="preserve"> открытого </w:t>
      </w:r>
      <w:r w:rsidRPr="0096205E">
        <w:rPr>
          <w:b/>
          <w:bCs/>
          <w:sz w:val="28"/>
          <w:szCs w:val="28"/>
        </w:rPr>
        <w:t>конкурса</w:t>
      </w:r>
      <w:r w:rsidR="004847D1" w:rsidRPr="0096205E">
        <w:rPr>
          <w:b/>
          <w:bCs/>
          <w:sz w:val="28"/>
          <w:szCs w:val="28"/>
        </w:rPr>
        <w:t xml:space="preserve"> </w:t>
      </w:r>
      <w:r w:rsidR="00682F9E" w:rsidRPr="0096205E">
        <w:rPr>
          <w:b/>
          <w:bCs/>
          <w:sz w:val="28"/>
          <w:szCs w:val="28"/>
        </w:rPr>
        <w:br/>
      </w:r>
      <w:r w:rsidR="007D1033" w:rsidRPr="0096205E">
        <w:rPr>
          <w:b/>
          <w:bCs/>
          <w:sz w:val="28"/>
          <w:szCs w:val="28"/>
        </w:rPr>
        <w:t>на право заключения договора аренды объект</w:t>
      </w:r>
      <w:r w:rsidR="00794B08" w:rsidRPr="0096205E">
        <w:rPr>
          <w:b/>
          <w:bCs/>
          <w:sz w:val="28"/>
          <w:szCs w:val="28"/>
        </w:rPr>
        <w:t>ов</w:t>
      </w:r>
      <w:r w:rsidR="004847D1" w:rsidRPr="0096205E">
        <w:rPr>
          <w:b/>
          <w:bCs/>
          <w:sz w:val="28"/>
          <w:szCs w:val="28"/>
        </w:rPr>
        <w:t xml:space="preserve"> недвижимого имущества, </w:t>
      </w:r>
      <w:r w:rsidR="00682F9E" w:rsidRPr="0096205E">
        <w:rPr>
          <w:b/>
          <w:bCs/>
          <w:sz w:val="28"/>
          <w:szCs w:val="28"/>
        </w:rPr>
        <w:br/>
      </w:r>
      <w:r w:rsidR="007D1033" w:rsidRPr="0096205E">
        <w:rPr>
          <w:b/>
          <w:bCs/>
          <w:sz w:val="28"/>
          <w:szCs w:val="28"/>
        </w:rPr>
        <w:t>находящ</w:t>
      </w:r>
      <w:r w:rsidR="00794B08" w:rsidRPr="0096205E">
        <w:rPr>
          <w:b/>
          <w:bCs/>
          <w:sz w:val="28"/>
          <w:szCs w:val="28"/>
        </w:rPr>
        <w:t>ихся</w:t>
      </w:r>
      <w:r w:rsidR="007D1033" w:rsidRPr="0096205E">
        <w:rPr>
          <w:b/>
          <w:bCs/>
          <w:sz w:val="28"/>
          <w:szCs w:val="28"/>
        </w:rPr>
        <w:t xml:space="preserve"> в собственности и принадлежащ</w:t>
      </w:r>
      <w:r w:rsidR="00794B08" w:rsidRPr="0096205E">
        <w:rPr>
          <w:b/>
          <w:bCs/>
          <w:sz w:val="28"/>
          <w:szCs w:val="28"/>
        </w:rPr>
        <w:t>их</w:t>
      </w:r>
      <w:r w:rsidR="004847D1" w:rsidRPr="0096205E">
        <w:rPr>
          <w:b/>
          <w:bCs/>
          <w:sz w:val="28"/>
          <w:szCs w:val="28"/>
        </w:rPr>
        <w:t xml:space="preserve"> </w:t>
      </w:r>
    </w:p>
    <w:p w:rsidR="00794B08" w:rsidRPr="0096205E" w:rsidRDefault="003B29D3" w:rsidP="009923D2">
      <w:pPr>
        <w:jc w:val="center"/>
        <w:rPr>
          <w:b/>
          <w:bCs/>
          <w:sz w:val="28"/>
          <w:szCs w:val="28"/>
        </w:rPr>
      </w:pPr>
      <w:r w:rsidRPr="0096205E">
        <w:rPr>
          <w:b/>
          <w:sz w:val="28"/>
          <w:szCs w:val="28"/>
        </w:rPr>
        <w:t>АКЦИОНЕРНОМУ ОБЩЕСТВУ</w:t>
      </w:r>
      <w:r w:rsidR="009923D2" w:rsidRPr="0096205E">
        <w:rPr>
          <w:b/>
          <w:sz w:val="28"/>
          <w:szCs w:val="28"/>
        </w:rPr>
        <w:t xml:space="preserve"> «</w:t>
      </w:r>
      <w:r w:rsidR="00C25DBD" w:rsidRPr="0096205E">
        <w:rPr>
          <w:b/>
          <w:sz w:val="28"/>
          <w:szCs w:val="28"/>
        </w:rPr>
        <w:t>К</w:t>
      </w:r>
      <w:r w:rsidRPr="0096205E">
        <w:rPr>
          <w:b/>
          <w:sz w:val="28"/>
          <w:szCs w:val="28"/>
        </w:rPr>
        <w:t>ОНЦЕРН «СОЗВЕЗДИЕ</w:t>
      </w:r>
      <w:r w:rsidR="009923D2" w:rsidRPr="0096205E">
        <w:rPr>
          <w:b/>
          <w:sz w:val="28"/>
          <w:szCs w:val="28"/>
        </w:rPr>
        <w:t>»</w:t>
      </w:r>
      <w:r w:rsidR="004847D1" w:rsidRPr="0096205E">
        <w:rPr>
          <w:b/>
          <w:bCs/>
          <w:sz w:val="28"/>
          <w:szCs w:val="28"/>
        </w:rPr>
        <w:t>,</w:t>
      </w:r>
      <w:r w:rsidR="009923D2" w:rsidRPr="0096205E">
        <w:rPr>
          <w:b/>
          <w:bCs/>
          <w:sz w:val="28"/>
          <w:szCs w:val="28"/>
        </w:rPr>
        <w:t xml:space="preserve"> </w:t>
      </w:r>
      <w:r w:rsidR="007D1033" w:rsidRPr="0096205E">
        <w:rPr>
          <w:b/>
          <w:bCs/>
          <w:sz w:val="28"/>
          <w:szCs w:val="28"/>
        </w:rPr>
        <w:t>расположенн</w:t>
      </w:r>
      <w:r w:rsidR="00794B08" w:rsidRPr="0096205E">
        <w:rPr>
          <w:b/>
          <w:bCs/>
          <w:sz w:val="28"/>
          <w:szCs w:val="28"/>
        </w:rPr>
        <w:t>ых</w:t>
      </w:r>
      <w:r w:rsidR="004847D1" w:rsidRPr="0096205E">
        <w:rPr>
          <w:b/>
          <w:bCs/>
          <w:sz w:val="28"/>
          <w:szCs w:val="28"/>
        </w:rPr>
        <w:t xml:space="preserve"> по адрес</w:t>
      </w:r>
      <w:r w:rsidR="00C172E2" w:rsidRPr="0096205E">
        <w:rPr>
          <w:b/>
          <w:bCs/>
          <w:sz w:val="28"/>
          <w:szCs w:val="28"/>
        </w:rPr>
        <w:t>ам</w:t>
      </w:r>
      <w:r w:rsidR="004847D1" w:rsidRPr="0096205E">
        <w:rPr>
          <w:b/>
          <w:bCs/>
          <w:sz w:val="28"/>
          <w:szCs w:val="28"/>
        </w:rPr>
        <w:t>:</w:t>
      </w:r>
    </w:p>
    <w:p w:rsidR="00D53925" w:rsidRPr="0096205E" w:rsidRDefault="00D53925" w:rsidP="009923D2">
      <w:pPr>
        <w:jc w:val="center"/>
        <w:rPr>
          <w:b/>
          <w:bCs/>
          <w:sz w:val="28"/>
          <w:szCs w:val="28"/>
        </w:rPr>
      </w:pPr>
    </w:p>
    <w:p w:rsidR="00794B08" w:rsidRPr="0096205E" w:rsidRDefault="00794B08" w:rsidP="009923D2">
      <w:pPr>
        <w:jc w:val="center"/>
        <w:rPr>
          <w:b/>
          <w:bCs/>
          <w:sz w:val="28"/>
          <w:szCs w:val="28"/>
        </w:rPr>
      </w:pPr>
      <w:r w:rsidRPr="0096205E">
        <w:rPr>
          <w:b/>
          <w:bCs/>
          <w:sz w:val="28"/>
          <w:szCs w:val="28"/>
        </w:rPr>
        <w:t xml:space="preserve"> ЛОТ</w:t>
      </w:r>
      <w:r w:rsidR="00D53925" w:rsidRPr="0096205E">
        <w:rPr>
          <w:b/>
          <w:bCs/>
          <w:sz w:val="28"/>
          <w:szCs w:val="28"/>
        </w:rPr>
        <w:t xml:space="preserve"> 1</w:t>
      </w:r>
      <w:r w:rsidRPr="0096205E">
        <w:rPr>
          <w:b/>
          <w:bCs/>
          <w:sz w:val="28"/>
          <w:szCs w:val="28"/>
        </w:rPr>
        <w:t xml:space="preserve">: </w:t>
      </w:r>
      <w:r w:rsidR="00682F9E" w:rsidRPr="0096205E">
        <w:rPr>
          <w:b/>
          <w:bCs/>
          <w:sz w:val="28"/>
          <w:szCs w:val="28"/>
        </w:rPr>
        <w:t xml:space="preserve"> </w:t>
      </w:r>
      <w:r w:rsidR="009923D2" w:rsidRPr="0096205E">
        <w:rPr>
          <w:b/>
          <w:bCs/>
          <w:sz w:val="28"/>
          <w:szCs w:val="28"/>
        </w:rPr>
        <w:t xml:space="preserve">г. </w:t>
      </w:r>
      <w:r w:rsidR="00C25DBD" w:rsidRPr="0096205E">
        <w:rPr>
          <w:b/>
          <w:bCs/>
          <w:sz w:val="28"/>
          <w:szCs w:val="28"/>
        </w:rPr>
        <w:t>Воронеж</w:t>
      </w:r>
      <w:r w:rsidR="009923D2" w:rsidRPr="0096205E">
        <w:rPr>
          <w:b/>
          <w:bCs/>
          <w:sz w:val="28"/>
          <w:szCs w:val="28"/>
        </w:rPr>
        <w:t xml:space="preserve">, </w:t>
      </w:r>
      <w:r w:rsidR="00C25DBD" w:rsidRPr="0096205E">
        <w:rPr>
          <w:b/>
          <w:bCs/>
          <w:sz w:val="28"/>
          <w:szCs w:val="28"/>
        </w:rPr>
        <w:t>ул. Плехановская, 14</w:t>
      </w:r>
    </w:p>
    <w:p w:rsidR="004847D1" w:rsidRPr="0096205E" w:rsidRDefault="00794B08" w:rsidP="009923D2">
      <w:pPr>
        <w:jc w:val="center"/>
        <w:rPr>
          <w:b/>
          <w:bCs/>
          <w:sz w:val="28"/>
          <w:szCs w:val="28"/>
        </w:rPr>
      </w:pPr>
      <w:r w:rsidRPr="0096205E">
        <w:rPr>
          <w:b/>
          <w:bCs/>
          <w:sz w:val="28"/>
          <w:szCs w:val="28"/>
        </w:rPr>
        <w:t xml:space="preserve">     ЛОТ</w:t>
      </w:r>
      <w:r w:rsidR="00D53925" w:rsidRPr="0096205E">
        <w:rPr>
          <w:b/>
          <w:bCs/>
          <w:sz w:val="28"/>
          <w:szCs w:val="28"/>
        </w:rPr>
        <w:t xml:space="preserve"> 2</w:t>
      </w:r>
      <w:r w:rsidRPr="0096205E">
        <w:rPr>
          <w:b/>
          <w:bCs/>
          <w:sz w:val="28"/>
          <w:szCs w:val="28"/>
        </w:rPr>
        <w:t>: г. Воронеж, ул.</w:t>
      </w:r>
      <w:r w:rsidR="00033E64" w:rsidRPr="0096205E">
        <w:rPr>
          <w:b/>
          <w:bCs/>
          <w:sz w:val="28"/>
          <w:szCs w:val="28"/>
        </w:rPr>
        <w:t xml:space="preserve"> </w:t>
      </w:r>
      <w:proofErr w:type="spellStart"/>
      <w:r w:rsidRPr="0096205E">
        <w:rPr>
          <w:b/>
          <w:bCs/>
          <w:sz w:val="28"/>
          <w:szCs w:val="28"/>
        </w:rPr>
        <w:t>Антокольского</w:t>
      </w:r>
      <w:proofErr w:type="spellEnd"/>
      <w:r w:rsidRPr="0096205E">
        <w:rPr>
          <w:b/>
          <w:bCs/>
          <w:sz w:val="28"/>
          <w:szCs w:val="28"/>
        </w:rPr>
        <w:t xml:space="preserve">, 10В </w:t>
      </w:r>
      <w:r w:rsidR="00C172E2" w:rsidRPr="0096205E">
        <w:rPr>
          <w:b/>
          <w:bCs/>
          <w:sz w:val="28"/>
          <w:szCs w:val="28"/>
        </w:rPr>
        <w:t xml:space="preserve"> </w:t>
      </w:r>
    </w:p>
    <w:p w:rsidR="00794B08" w:rsidRPr="0096205E" w:rsidRDefault="00794B08" w:rsidP="00794B08">
      <w:pPr>
        <w:tabs>
          <w:tab w:val="left" w:pos="1985"/>
        </w:tabs>
        <w:jc w:val="center"/>
        <w:rPr>
          <w:b/>
          <w:sz w:val="28"/>
          <w:szCs w:val="28"/>
        </w:rPr>
      </w:pPr>
      <w:r w:rsidRPr="0096205E">
        <w:rPr>
          <w:b/>
          <w:sz w:val="28"/>
          <w:szCs w:val="28"/>
        </w:rPr>
        <w:t>ЛОТ</w:t>
      </w:r>
      <w:r w:rsidR="00D53925" w:rsidRPr="0096205E">
        <w:rPr>
          <w:b/>
          <w:sz w:val="28"/>
          <w:szCs w:val="28"/>
        </w:rPr>
        <w:t xml:space="preserve"> 3</w:t>
      </w:r>
      <w:r w:rsidRPr="0096205E">
        <w:rPr>
          <w:b/>
          <w:sz w:val="28"/>
          <w:szCs w:val="28"/>
        </w:rPr>
        <w:t>:</w:t>
      </w:r>
      <w:r w:rsidRPr="0096205E">
        <w:t xml:space="preserve"> </w:t>
      </w:r>
      <w:r w:rsidRPr="0096205E">
        <w:rPr>
          <w:b/>
          <w:sz w:val="28"/>
          <w:szCs w:val="28"/>
        </w:rPr>
        <w:t>г.</w:t>
      </w:r>
      <w:r w:rsidR="00033E64" w:rsidRPr="0096205E">
        <w:rPr>
          <w:b/>
          <w:sz w:val="28"/>
          <w:szCs w:val="28"/>
        </w:rPr>
        <w:t xml:space="preserve"> </w:t>
      </w:r>
      <w:r w:rsidRPr="0096205E">
        <w:rPr>
          <w:b/>
          <w:sz w:val="28"/>
          <w:szCs w:val="28"/>
        </w:rPr>
        <w:t>Воронеж, ул.</w:t>
      </w:r>
      <w:r w:rsidR="00033E64" w:rsidRPr="0096205E">
        <w:rPr>
          <w:b/>
          <w:sz w:val="28"/>
          <w:szCs w:val="28"/>
        </w:rPr>
        <w:t xml:space="preserve"> </w:t>
      </w:r>
      <w:r w:rsidRPr="0096205E">
        <w:rPr>
          <w:b/>
          <w:sz w:val="28"/>
          <w:szCs w:val="28"/>
        </w:rPr>
        <w:t>Орджоникидзе, 25</w:t>
      </w:r>
    </w:p>
    <w:p w:rsidR="00794B08" w:rsidRPr="0096205E" w:rsidRDefault="00794B08" w:rsidP="009923D2">
      <w:pPr>
        <w:jc w:val="center"/>
      </w:pPr>
    </w:p>
    <w:p w:rsidR="004847D1" w:rsidRPr="0096205E" w:rsidRDefault="004847D1">
      <w:pPr>
        <w:jc w:val="center"/>
        <w:rPr>
          <w:b/>
        </w:rPr>
      </w:pPr>
    </w:p>
    <w:p w:rsidR="004847D1" w:rsidRPr="0096205E" w:rsidRDefault="004847D1">
      <w:pPr>
        <w:jc w:val="center"/>
        <w:rPr>
          <w:b/>
          <w:sz w:val="28"/>
          <w:szCs w:val="28"/>
        </w:rPr>
      </w:pPr>
    </w:p>
    <w:p w:rsidR="00682F9E" w:rsidRPr="0096205E" w:rsidRDefault="00682F9E">
      <w:pPr>
        <w:jc w:val="center"/>
        <w:rPr>
          <w:b/>
          <w:sz w:val="28"/>
          <w:szCs w:val="28"/>
        </w:rPr>
      </w:pPr>
    </w:p>
    <w:p w:rsidR="00682F9E" w:rsidRPr="0096205E" w:rsidRDefault="00D53925">
      <w:pPr>
        <w:jc w:val="center"/>
        <w:rPr>
          <w:b/>
          <w:sz w:val="28"/>
          <w:szCs w:val="28"/>
        </w:rPr>
      </w:pPr>
      <w:r w:rsidRPr="0096205E">
        <w:rPr>
          <w:sz w:val="28"/>
          <w:szCs w:val="28"/>
        </w:rPr>
        <w:t>Целевое назначение имущества, права на которые передаются по договору аренды</w:t>
      </w:r>
      <w:r w:rsidRPr="0096205E">
        <w:rPr>
          <w:b/>
          <w:sz w:val="28"/>
          <w:szCs w:val="28"/>
        </w:rPr>
        <w:t xml:space="preserve"> – общественное питание</w:t>
      </w:r>
    </w:p>
    <w:p w:rsidR="00984067" w:rsidRPr="0096205E" w:rsidRDefault="00984067">
      <w:pPr>
        <w:jc w:val="center"/>
        <w:rPr>
          <w:b/>
          <w:sz w:val="28"/>
          <w:szCs w:val="28"/>
        </w:rPr>
      </w:pPr>
    </w:p>
    <w:p w:rsidR="00C172E2" w:rsidRPr="0096205E" w:rsidRDefault="00C172E2">
      <w:pPr>
        <w:jc w:val="center"/>
        <w:rPr>
          <w:b/>
          <w:sz w:val="28"/>
          <w:szCs w:val="28"/>
        </w:rPr>
      </w:pPr>
    </w:p>
    <w:p w:rsidR="00682F9E" w:rsidRPr="0096205E" w:rsidRDefault="00682F9E">
      <w:pPr>
        <w:jc w:val="center"/>
        <w:rPr>
          <w:b/>
          <w:sz w:val="28"/>
          <w:szCs w:val="28"/>
        </w:rPr>
      </w:pPr>
    </w:p>
    <w:p w:rsidR="00682F9E" w:rsidRPr="0096205E" w:rsidRDefault="00682F9E">
      <w:pPr>
        <w:jc w:val="center"/>
        <w:rPr>
          <w:b/>
          <w:sz w:val="28"/>
          <w:szCs w:val="28"/>
        </w:rPr>
      </w:pPr>
    </w:p>
    <w:p w:rsidR="00682F9E" w:rsidRPr="0096205E" w:rsidRDefault="004847D1">
      <w:pPr>
        <w:jc w:val="center"/>
        <w:rPr>
          <w:b/>
          <w:sz w:val="28"/>
          <w:szCs w:val="28"/>
        </w:rPr>
      </w:pPr>
      <w:r w:rsidRPr="0096205E">
        <w:rPr>
          <w:b/>
          <w:sz w:val="28"/>
          <w:szCs w:val="28"/>
        </w:rPr>
        <w:t xml:space="preserve">Организатор </w:t>
      </w:r>
      <w:r w:rsidR="008B179E" w:rsidRPr="0096205E">
        <w:rPr>
          <w:b/>
          <w:sz w:val="28"/>
          <w:szCs w:val="28"/>
        </w:rPr>
        <w:t>конкурса</w:t>
      </w:r>
      <w:r w:rsidRPr="0096205E">
        <w:rPr>
          <w:b/>
          <w:sz w:val="28"/>
          <w:szCs w:val="28"/>
        </w:rPr>
        <w:t>:</w:t>
      </w:r>
    </w:p>
    <w:p w:rsidR="003B29D3" w:rsidRPr="0096205E" w:rsidRDefault="003B29D3">
      <w:pPr>
        <w:jc w:val="center"/>
        <w:rPr>
          <w:b/>
          <w:sz w:val="28"/>
          <w:szCs w:val="28"/>
        </w:rPr>
      </w:pPr>
      <w:r w:rsidRPr="0096205E">
        <w:rPr>
          <w:b/>
          <w:sz w:val="28"/>
          <w:szCs w:val="28"/>
        </w:rPr>
        <w:t>АКЦИОНЕРНОЕ ОБЩЕСТВО «КОНЦЕРН «СОЗВЕЗДИЕ»</w:t>
      </w:r>
    </w:p>
    <w:p w:rsidR="004847D1" w:rsidRPr="0096205E" w:rsidRDefault="003B29D3">
      <w:pPr>
        <w:jc w:val="center"/>
        <w:rPr>
          <w:b/>
          <w:sz w:val="32"/>
          <w:szCs w:val="32"/>
        </w:rPr>
      </w:pPr>
      <w:r w:rsidRPr="0096205E">
        <w:rPr>
          <w:b/>
          <w:sz w:val="28"/>
          <w:szCs w:val="28"/>
        </w:rPr>
        <w:t xml:space="preserve"> (</w:t>
      </w:r>
      <w:r w:rsidR="00C25DBD" w:rsidRPr="0096205E">
        <w:rPr>
          <w:b/>
          <w:sz w:val="32"/>
          <w:szCs w:val="32"/>
        </w:rPr>
        <w:t>АО «Концерн «Созвездие»</w:t>
      </w:r>
      <w:r w:rsidRPr="0096205E">
        <w:rPr>
          <w:b/>
          <w:sz w:val="32"/>
          <w:szCs w:val="32"/>
        </w:rPr>
        <w:t>)</w:t>
      </w:r>
    </w:p>
    <w:p w:rsidR="004847D1" w:rsidRPr="0096205E" w:rsidRDefault="004847D1">
      <w:pPr>
        <w:jc w:val="center"/>
        <w:rPr>
          <w:b/>
        </w:rPr>
      </w:pPr>
    </w:p>
    <w:p w:rsidR="00682F9E" w:rsidRPr="0096205E" w:rsidRDefault="00682F9E">
      <w:pPr>
        <w:jc w:val="center"/>
        <w:rPr>
          <w:b/>
        </w:rPr>
      </w:pPr>
    </w:p>
    <w:p w:rsidR="00984067" w:rsidRPr="0096205E" w:rsidRDefault="00984067">
      <w:pPr>
        <w:jc w:val="center"/>
        <w:rPr>
          <w:b/>
        </w:rPr>
      </w:pPr>
    </w:p>
    <w:p w:rsidR="00984067" w:rsidRPr="0096205E" w:rsidRDefault="00984067">
      <w:pPr>
        <w:jc w:val="center"/>
        <w:rPr>
          <w:b/>
        </w:rPr>
      </w:pPr>
    </w:p>
    <w:p w:rsidR="00C172E2" w:rsidRPr="0096205E" w:rsidRDefault="00C172E2">
      <w:pPr>
        <w:jc w:val="center"/>
        <w:rPr>
          <w:b/>
        </w:rPr>
      </w:pPr>
    </w:p>
    <w:p w:rsidR="00682F9E" w:rsidRPr="0096205E" w:rsidRDefault="00682F9E">
      <w:pPr>
        <w:jc w:val="center"/>
        <w:rPr>
          <w:b/>
        </w:rPr>
      </w:pPr>
    </w:p>
    <w:p w:rsidR="004847D1" w:rsidRPr="0096205E" w:rsidRDefault="004847D1">
      <w:pPr>
        <w:jc w:val="center"/>
        <w:rPr>
          <w:b/>
        </w:rPr>
      </w:pPr>
    </w:p>
    <w:p w:rsidR="004847D1" w:rsidRPr="0096205E" w:rsidRDefault="004847D1">
      <w:pPr>
        <w:jc w:val="center"/>
      </w:pPr>
      <w:r w:rsidRPr="0096205E">
        <w:rPr>
          <w:b/>
        </w:rPr>
        <w:t xml:space="preserve">г. </w:t>
      </w:r>
      <w:r w:rsidR="00C25DBD" w:rsidRPr="0096205E">
        <w:rPr>
          <w:b/>
        </w:rPr>
        <w:t>Воронеж</w:t>
      </w:r>
    </w:p>
    <w:p w:rsidR="00694D9F" w:rsidRPr="0096205E" w:rsidRDefault="00712B17" w:rsidP="00694D9F">
      <w:pPr>
        <w:jc w:val="center"/>
        <w:rPr>
          <w:b/>
        </w:rPr>
      </w:pPr>
      <w:r w:rsidRPr="0096205E">
        <w:rPr>
          <w:b/>
        </w:rPr>
        <w:t>201</w:t>
      </w:r>
      <w:r w:rsidR="00C25DBD" w:rsidRPr="0096205E">
        <w:rPr>
          <w:b/>
        </w:rPr>
        <w:t>9</w:t>
      </w:r>
      <w:r w:rsidR="004847D1" w:rsidRPr="0096205E">
        <w:rPr>
          <w:b/>
        </w:rPr>
        <w:t> г.</w:t>
      </w:r>
    </w:p>
    <w:p w:rsidR="00694D9F" w:rsidRPr="0096205E" w:rsidRDefault="00694D9F" w:rsidP="00694D9F">
      <w:pPr>
        <w:jc w:val="center"/>
        <w:rPr>
          <w:b/>
        </w:rPr>
      </w:pPr>
    </w:p>
    <w:p w:rsidR="004847D1" w:rsidRPr="0096205E" w:rsidRDefault="00682F9E" w:rsidP="00FC267E">
      <w:pPr>
        <w:suppressAutoHyphens w:val="0"/>
      </w:pPr>
      <w:r w:rsidRPr="0096205E">
        <w:rPr>
          <w:b/>
          <w:sz w:val="28"/>
          <w:szCs w:val="28"/>
        </w:rPr>
        <w:br w:type="page"/>
      </w:r>
      <w:r w:rsidR="00D53925" w:rsidRPr="0096205E">
        <w:rPr>
          <w:b/>
          <w:sz w:val="28"/>
          <w:szCs w:val="28"/>
        </w:rPr>
        <w:lastRenderedPageBreak/>
        <w:t>СОДЕРЖАНИЕ</w:t>
      </w:r>
      <w:r w:rsidR="00C46BA8" w:rsidRPr="0096205E">
        <w:rPr>
          <w:b/>
          <w:sz w:val="28"/>
          <w:szCs w:val="28"/>
        </w:rPr>
        <w:t xml:space="preserve"> КОНКУРСНОЙ</w:t>
      </w:r>
      <w:r w:rsidR="00D53925" w:rsidRPr="0096205E">
        <w:rPr>
          <w:b/>
          <w:sz w:val="28"/>
          <w:szCs w:val="28"/>
        </w:rPr>
        <w:t xml:space="preserve"> ДОКУМЕНТАЦИИ</w:t>
      </w:r>
    </w:p>
    <w:p w:rsidR="004847D1" w:rsidRPr="0096205E" w:rsidRDefault="004847D1">
      <w:pPr>
        <w:jc w:val="center"/>
        <w:rPr>
          <w:b/>
          <w:sz w:val="28"/>
          <w:szCs w:val="28"/>
        </w:rPr>
      </w:pPr>
    </w:p>
    <w:p w:rsidR="004847D1" w:rsidRPr="0096205E" w:rsidRDefault="004847D1">
      <w:pPr>
        <w:jc w:val="center"/>
        <w:rPr>
          <w:b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601"/>
      </w:tblGrid>
      <w:tr w:rsidR="004847D1" w:rsidRPr="0096205E" w:rsidTr="00AD0404">
        <w:trPr>
          <w:trHeight w:val="874"/>
        </w:trPr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404" w:rsidRPr="0096205E" w:rsidRDefault="00AD0404">
            <w:pPr>
              <w:jc w:val="center"/>
              <w:rPr>
                <w:b/>
              </w:rPr>
            </w:pPr>
          </w:p>
          <w:p w:rsidR="004847D1" w:rsidRPr="0096205E" w:rsidRDefault="004847D1">
            <w:pPr>
              <w:jc w:val="center"/>
            </w:pPr>
            <w:r w:rsidRPr="0096205E">
              <w:rPr>
                <w:b/>
              </w:rPr>
              <w:t>Наименование разделов и приложений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466D72">
            <w:pPr>
              <w:jc w:val="both"/>
            </w:pPr>
            <w:r w:rsidRPr="0096205E">
              <w:rPr>
                <w:b/>
              </w:rPr>
              <w:t xml:space="preserve">Часть </w:t>
            </w:r>
            <w:r w:rsidRPr="0096205E">
              <w:rPr>
                <w:b/>
                <w:lang w:val="en-US"/>
              </w:rPr>
              <w:t>I</w:t>
            </w:r>
            <w:r w:rsidRPr="0096205E">
              <w:rPr>
                <w:b/>
              </w:rPr>
              <w:t xml:space="preserve">. Извещение о проведении </w:t>
            </w:r>
            <w:r w:rsidR="00466D72" w:rsidRPr="0096205E">
              <w:rPr>
                <w:b/>
              </w:rPr>
              <w:t>конкурса</w:t>
            </w:r>
            <w:r w:rsidRPr="0096205E">
              <w:rPr>
                <w:b/>
              </w:rPr>
              <w:t xml:space="preserve"> на право заключения договора аренды недвижимого имущества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B36CAB">
            <w:pPr>
              <w:jc w:val="both"/>
            </w:pPr>
            <w:r w:rsidRPr="0096205E">
              <w:rPr>
                <w:b/>
              </w:rPr>
              <w:t xml:space="preserve">Часть </w:t>
            </w:r>
            <w:r w:rsidRPr="0096205E">
              <w:rPr>
                <w:b/>
                <w:lang w:val="en-US"/>
              </w:rPr>
              <w:t>II</w:t>
            </w:r>
            <w:r w:rsidRPr="0096205E">
              <w:rPr>
                <w:b/>
              </w:rPr>
              <w:t xml:space="preserve">. Общие условия проведения </w:t>
            </w:r>
            <w:r w:rsidR="00B36CAB" w:rsidRPr="0096205E">
              <w:rPr>
                <w:b/>
              </w:rPr>
              <w:t>конкурса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>
            <w:pPr>
              <w:jc w:val="both"/>
            </w:pPr>
            <w:r w:rsidRPr="0096205E">
              <w:rPr>
                <w:b/>
              </w:rPr>
              <w:t>Раздел 1. Общие сведения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B36CAB">
            <w:pPr>
              <w:jc w:val="both"/>
            </w:pPr>
            <w:r w:rsidRPr="0096205E">
              <w:t xml:space="preserve">    1.1. Общие положения о </w:t>
            </w:r>
            <w:r w:rsidR="00B36CAB" w:rsidRPr="0096205E">
              <w:t>конкурсе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751249" w:rsidP="00B36CAB">
            <w:pPr>
              <w:jc w:val="both"/>
            </w:pPr>
            <w:r w:rsidRPr="0096205E">
              <w:t xml:space="preserve">    1.2. Формы, порядок, даты начала и окончания предоставления участникам конкурса разъяснений положений конкурсной документации</w:t>
            </w:r>
          </w:p>
        </w:tc>
      </w:tr>
      <w:tr w:rsidR="00751249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249" w:rsidRPr="0096205E" w:rsidRDefault="00751249" w:rsidP="00B36CAB">
            <w:pPr>
              <w:jc w:val="both"/>
            </w:pPr>
            <w:r w:rsidRPr="0096205E">
              <w:t xml:space="preserve">    1.3.</w:t>
            </w:r>
            <w:r w:rsidRPr="0096205E">
              <w:tab/>
              <w:t>Сведения о предмете и объекте конкурса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B36CAB">
            <w:pPr>
              <w:jc w:val="both"/>
            </w:pPr>
            <w:r w:rsidRPr="0096205E">
              <w:rPr>
                <w:b/>
              </w:rPr>
              <w:t xml:space="preserve">Раздел 2. Условия участия в </w:t>
            </w:r>
            <w:r w:rsidR="00B36CAB" w:rsidRPr="0096205E">
              <w:rPr>
                <w:b/>
              </w:rPr>
              <w:t>конкурсе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B36CAB">
            <w:pPr>
              <w:jc w:val="both"/>
            </w:pPr>
            <w:r w:rsidRPr="0096205E">
              <w:t xml:space="preserve">    2.1. Требования к участникам </w:t>
            </w:r>
            <w:r w:rsidR="00B36CAB" w:rsidRPr="0096205E">
              <w:t>конкурса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B36CAB">
            <w:pPr>
              <w:jc w:val="both"/>
            </w:pPr>
            <w:r w:rsidRPr="0096205E">
              <w:t xml:space="preserve">    2.2. Условия допуска к участию в </w:t>
            </w:r>
            <w:r w:rsidR="00B36CAB" w:rsidRPr="0096205E">
              <w:t>конкурсе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6A7EB5">
            <w:pPr>
              <w:jc w:val="both"/>
            </w:pPr>
            <w:r w:rsidRPr="0096205E">
              <w:rPr>
                <w:b/>
              </w:rPr>
              <w:t>Раздел 3. Подача и рассмотрение заявок. Заключение договора аренды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249" w:rsidRPr="0096205E" w:rsidRDefault="004847D1" w:rsidP="00751249">
            <w:pPr>
              <w:jc w:val="both"/>
            </w:pPr>
            <w:r w:rsidRPr="0096205E">
              <w:t xml:space="preserve">     3.1. </w:t>
            </w:r>
            <w:r w:rsidR="00751249" w:rsidRPr="0096205E">
              <w:t xml:space="preserve">Порядок, место, дата начала и дата и время окончания срока подачи заявок </w:t>
            </w:r>
          </w:p>
          <w:p w:rsidR="004847D1" w:rsidRPr="0096205E" w:rsidRDefault="00751249" w:rsidP="00751249">
            <w:pPr>
              <w:jc w:val="both"/>
            </w:pPr>
            <w:r w:rsidRPr="0096205E">
              <w:t xml:space="preserve">на участие в конкурсе </w:t>
            </w:r>
            <w:r w:rsidR="00B36CAB" w:rsidRPr="0096205E">
              <w:t>е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B36CAB">
            <w:pPr>
              <w:jc w:val="both"/>
            </w:pPr>
            <w:r w:rsidRPr="0096205E">
              <w:t xml:space="preserve">     3.2. </w:t>
            </w:r>
            <w:r w:rsidR="00751249" w:rsidRPr="0096205E">
              <w:t>Порядок и срок отзыва заявок на участие в конкурсе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 w:rsidP="00B36CAB">
            <w:pPr>
              <w:jc w:val="both"/>
            </w:pPr>
            <w:r w:rsidRPr="0096205E">
              <w:t xml:space="preserve">     3.3. </w:t>
            </w:r>
            <w:r w:rsidR="00751249" w:rsidRPr="0096205E">
              <w:t>Порядок рассмотрения заявок на участие в конкурсе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>
            <w:pPr>
              <w:jc w:val="both"/>
            </w:pPr>
            <w:r w:rsidRPr="0096205E">
              <w:t xml:space="preserve">     3.4. </w:t>
            </w:r>
            <w:r w:rsidR="00751249" w:rsidRPr="0096205E">
              <w:t>Оценка и сопоставление заявок на участие в конкурсе</w:t>
            </w:r>
          </w:p>
        </w:tc>
      </w:tr>
      <w:tr w:rsidR="00751249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249" w:rsidRPr="0096205E" w:rsidRDefault="00751249" w:rsidP="00751249">
            <w:pPr>
              <w:jc w:val="both"/>
            </w:pPr>
            <w:r w:rsidRPr="0096205E">
              <w:t xml:space="preserve">     3.5. Обеспечение исполнения договора (размер, срок и порядок его предоставления)</w:t>
            </w:r>
          </w:p>
        </w:tc>
      </w:tr>
      <w:tr w:rsidR="00751249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249" w:rsidRPr="0096205E" w:rsidRDefault="00751249">
            <w:pPr>
              <w:jc w:val="both"/>
            </w:pPr>
            <w:r w:rsidRPr="0096205E">
              <w:t xml:space="preserve">     3.6. Заключение договора по результатам конкурса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>
            <w:pPr>
              <w:jc w:val="both"/>
            </w:pPr>
            <w:r w:rsidRPr="0096205E">
              <w:rPr>
                <w:b/>
              </w:rPr>
              <w:t xml:space="preserve">Часть </w:t>
            </w:r>
            <w:r w:rsidRPr="0096205E">
              <w:rPr>
                <w:b/>
                <w:lang w:val="en-US"/>
              </w:rPr>
              <w:t>III</w:t>
            </w:r>
            <w:r w:rsidRPr="0096205E">
              <w:rPr>
                <w:b/>
              </w:rPr>
              <w:t xml:space="preserve">. </w:t>
            </w:r>
            <w:r w:rsidR="00994743" w:rsidRPr="0096205E">
              <w:rPr>
                <w:b/>
              </w:rPr>
              <w:t xml:space="preserve"> </w:t>
            </w:r>
            <w:r w:rsidRPr="0096205E">
              <w:rPr>
                <w:b/>
              </w:rPr>
              <w:t xml:space="preserve">Информационная карта </w:t>
            </w:r>
            <w:r w:rsidR="00B36CAB" w:rsidRPr="0096205E">
              <w:rPr>
                <w:b/>
              </w:rPr>
              <w:t>конкурса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>
            <w:pPr>
              <w:jc w:val="both"/>
            </w:pPr>
            <w:r w:rsidRPr="0096205E">
              <w:rPr>
                <w:b/>
              </w:rPr>
              <w:t xml:space="preserve">Часть </w:t>
            </w:r>
            <w:r w:rsidRPr="0096205E">
              <w:rPr>
                <w:b/>
                <w:lang w:val="en-US"/>
              </w:rPr>
              <w:t>IV</w:t>
            </w:r>
            <w:r w:rsidRPr="0096205E">
              <w:rPr>
                <w:b/>
              </w:rPr>
              <w:t xml:space="preserve">. </w:t>
            </w:r>
            <w:r w:rsidR="00994743" w:rsidRPr="0096205E">
              <w:rPr>
                <w:b/>
              </w:rPr>
              <w:t xml:space="preserve"> </w:t>
            </w:r>
            <w:r w:rsidR="00013E75" w:rsidRPr="0096205E">
              <w:rPr>
                <w:b/>
              </w:rPr>
              <w:t>Формы документов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>
            <w:pPr>
              <w:jc w:val="both"/>
            </w:pPr>
            <w:r w:rsidRPr="0096205E">
              <w:rPr>
                <w:b/>
              </w:rPr>
              <w:t xml:space="preserve">Часть </w:t>
            </w:r>
            <w:r w:rsidRPr="0096205E">
              <w:rPr>
                <w:b/>
                <w:lang w:val="en-US"/>
              </w:rPr>
              <w:t>V</w:t>
            </w:r>
            <w:r w:rsidRPr="0096205E">
              <w:rPr>
                <w:b/>
              </w:rPr>
              <w:t xml:space="preserve">. </w:t>
            </w:r>
            <w:r w:rsidR="00994743" w:rsidRPr="0096205E">
              <w:rPr>
                <w:b/>
              </w:rPr>
              <w:t xml:space="preserve">  </w:t>
            </w:r>
            <w:r w:rsidRPr="0096205E">
              <w:rPr>
                <w:b/>
              </w:rPr>
              <w:t>Проект</w:t>
            </w:r>
            <w:r w:rsidR="00682F9E" w:rsidRPr="0096205E">
              <w:rPr>
                <w:b/>
              </w:rPr>
              <w:t>ы</w:t>
            </w:r>
            <w:r w:rsidRPr="0096205E">
              <w:rPr>
                <w:b/>
              </w:rPr>
              <w:t xml:space="preserve"> договора аренды</w:t>
            </w:r>
          </w:p>
        </w:tc>
      </w:tr>
      <w:tr w:rsidR="004847D1" w:rsidRPr="0096205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7D1" w:rsidRPr="0096205E" w:rsidRDefault="004847D1">
            <w:pPr>
              <w:jc w:val="both"/>
            </w:pPr>
            <w:r w:rsidRPr="0096205E">
              <w:rPr>
                <w:b/>
              </w:rPr>
              <w:t xml:space="preserve">Часть </w:t>
            </w:r>
            <w:r w:rsidRPr="0096205E">
              <w:rPr>
                <w:b/>
                <w:lang w:val="en-US"/>
              </w:rPr>
              <w:t>VI</w:t>
            </w:r>
            <w:r w:rsidRPr="0096205E">
              <w:rPr>
                <w:b/>
              </w:rPr>
              <w:t xml:space="preserve">. </w:t>
            </w:r>
            <w:r w:rsidR="00994743" w:rsidRPr="0096205E">
              <w:rPr>
                <w:b/>
              </w:rPr>
              <w:t xml:space="preserve"> </w:t>
            </w:r>
            <w:r w:rsidRPr="0096205E">
              <w:rPr>
                <w:b/>
              </w:rPr>
              <w:t xml:space="preserve">Сведения об объектах </w:t>
            </w:r>
            <w:r w:rsidR="00B36CAB" w:rsidRPr="0096205E">
              <w:rPr>
                <w:b/>
              </w:rPr>
              <w:t>конкурса</w:t>
            </w:r>
          </w:p>
        </w:tc>
      </w:tr>
    </w:tbl>
    <w:p w:rsidR="0084322B" w:rsidRPr="0096205E" w:rsidRDefault="0084322B">
      <w:pPr>
        <w:jc w:val="center"/>
        <w:rPr>
          <w:sz w:val="28"/>
          <w:szCs w:val="28"/>
        </w:rPr>
      </w:pPr>
      <w:r w:rsidRPr="0096205E">
        <w:rPr>
          <w:sz w:val="28"/>
          <w:szCs w:val="28"/>
        </w:rPr>
        <w:br w:type="page"/>
      </w:r>
    </w:p>
    <w:p w:rsidR="004847D1" w:rsidRPr="0096205E" w:rsidRDefault="004847D1">
      <w:pPr>
        <w:pageBreakBefore/>
        <w:jc w:val="center"/>
      </w:pPr>
      <w:r w:rsidRPr="0096205E">
        <w:rPr>
          <w:b/>
        </w:rPr>
        <w:lastRenderedPageBreak/>
        <w:t xml:space="preserve">ЧАСТЬ </w:t>
      </w:r>
      <w:r w:rsidRPr="0096205E">
        <w:rPr>
          <w:b/>
          <w:lang w:val="en-US"/>
        </w:rPr>
        <w:t>I</w:t>
      </w:r>
      <w:r w:rsidRPr="0096205E">
        <w:rPr>
          <w:b/>
        </w:rPr>
        <w:t xml:space="preserve">. </w:t>
      </w:r>
      <w:r w:rsidR="003D5AFE" w:rsidRPr="0096205E">
        <w:rPr>
          <w:b/>
        </w:rPr>
        <w:t xml:space="preserve"> </w:t>
      </w:r>
      <w:r w:rsidRPr="0096205E">
        <w:rPr>
          <w:b/>
        </w:rPr>
        <w:t xml:space="preserve">ИЗВЕЩЕНИЕ О ПРОВЕДЕНИИ </w:t>
      </w:r>
      <w:r w:rsidR="003A69AF" w:rsidRPr="0096205E">
        <w:rPr>
          <w:b/>
        </w:rPr>
        <w:t>КОНКУРСА</w:t>
      </w:r>
      <w:r w:rsidRPr="0096205E">
        <w:rPr>
          <w:b/>
        </w:rPr>
        <w:t xml:space="preserve"> НА ПРАВО ЗАКЛЮЧЕНИЯ ДОГОВОРА АРЕНДЫ НЕДВИЖИМОГО ИМУЩЕСТВА</w:t>
      </w:r>
    </w:p>
    <w:p w:rsidR="004847D1" w:rsidRPr="0096205E" w:rsidRDefault="004847D1">
      <w:pPr>
        <w:rPr>
          <w:b/>
        </w:rPr>
      </w:pPr>
    </w:p>
    <w:p w:rsidR="004847D1" w:rsidRPr="0096205E" w:rsidRDefault="004847D1" w:rsidP="002E636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</w:pPr>
      <w:r w:rsidRPr="0096205E">
        <w:rPr>
          <w:b/>
        </w:rPr>
        <w:t xml:space="preserve">Организатор </w:t>
      </w:r>
      <w:r w:rsidR="001B4753" w:rsidRPr="0096205E">
        <w:rPr>
          <w:b/>
        </w:rPr>
        <w:t>конкурса</w:t>
      </w:r>
    </w:p>
    <w:p w:rsidR="00877E2F" w:rsidRPr="0096205E" w:rsidRDefault="00877E2F" w:rsidP="00877E2F">
      <w:pPr>
        <w:jc w:val="both"/>
        <w:rPr>
          <w:b/>
        </w:rPr>
      </w:pPr>
      <w:r w:rsidRPr="0096205E">
        <w:rPr>
          <w:b/>
        </w:rPr>
        <w:t>АКЦИОНЕРНОЕ ОБЩЕСТВО «КОНЦЕРН «СОЗВЕЗДИЕ» (далее - АО «Концерн «Созвездие»)</w:t>
      </w:r>
    </w:p>
    <w:p w:rsidR="002936DF" w:rsidRPr="0096205E" w:rsidRDefault="004847D1">
      <w:pPr>
        <w:jc w:val="both"/>
      </w:pPr>
      <w:r w:rsidRPr="0096205E">
        <w:rPr>
          <w:b/>
        </w:rPr>
        <w:t>Адрес местонахождения:</w:t>
      </w:r>
      <w:r w:rsidRPr="0096205E">
        <w:t xml:space="preserve"> </w:t>
      </w:r>
      <w:r w:rsidR="002936DF" w:rsidRPr="0096205E">
        <w:t>394018, г. Воронеж, ул. Плехановская, д. 14</w:t>
      </w:r>
    </w:p>
    <w:p w:rsidR="002936DF" w:rsidRPr="0096205E" w:rsidRDefault="004847D1">
      <w:pPr>
        <w:jc w:val="both"/>
      </w:pPr>
      <w:r w:rsidRPr="0096205E">
        <w:rPr>
          <w:b/>
        </w:rPr>
        <w:t>Почтовый адрес:</w:t>
      </w:r>
      <w:r w:rsidRPr="0096205E">
        <w:t xml:space="preserve"> </w:t>
      </w:r>
      <w:r w:rsidR="002936DF" w:rsidRPr="0096205E">
        <w:t>394018, г. Воронеж, ул. Плехановская, д. 14</w:t>
      </w:r>
    </w:p>
    <w:p w:rsidR="004847D1" w:rsidRPr="0096205E" w:rsidRDefault="004847D1">
      <w:pPr>
        <w:jc w:val="both"/>
      </w:pPr>
      <w:r w:rsidRPr="0096205E">
        <w:rPr>
          <w:b/>
        </w:rPr>
        <w:t>Контактное лицо:</w:t>
      </w:r>
      <w:r w:rsidRPr="0096205E">
        <w:t xml:space="preserve"> </w:t>
      </w:r>
      <w:r w:rsidR="003D5AFE" w:rsidRPr="0096205E">
        <w:t>Черников Игорь Сергеевич</w:t>
      </w:r>
    </w:p>
    <w:p w:rsidR="004847D1" w:rsidRPr="0096205E" w:rsidRDefault="004847D1" w:rsidP="00DA2A2F">
      <w:pPr>
        <w:jc w:val="both"/>
      </w:pPr>
      <w:r w:rsidRPr="0096205E">
        <w:rPr>
          <w:b/>
        </w:rPr>
        <w:t>Электронная почта:</w:t>
      </w:r>
      <w:r w:rsidRPr="0096205E">
        <w:t xml:space="preserve"> </w:t>
      </w:r>
      <w:proofErr w:type="spellStart"/>
      <w:r w:rsidR="003D5AFE" w:rsidRPr="0096205E">
        <w:rPr>
          <w:lang w:val="en-US"/>
        </w:rPr>
        <w:t>i</w:t>
      </w:r>
      <w:proofErr w:type="spellEnd"/>
      <w:r w:rsidR="003D5AFE" w:rsidRPr="0096205E">
        <w:t>.</w:t>
      </w:r>
      <w:r w:rsidR="003D5AFE" w:rsidRPr="0096205E">
        <w:rPr>
          <w:lang w:val="en-US"/>
        </w:rPr>
        <w:t>s</w:t>
      </w:r>
      <w:r w:rsidR="003D5AFE" w:rsidRPr="0096205E">
        <w:t>.</w:t>
      </w:r>
      <w:proofErr w:type="spellStart"/>
      <w:r w:rsidR="00110BD9" w:rsidRPr="0096205E">
        <w:rPr>
          <w:lang w:val="en-US"/>
        </w:rPr>
        <w:t>chernikov</w:t>
      </w:r>
      <w:proofErr w:type="spellEnd"/>
      <w:r w:rsidR="00110BD9" w:rsidRPr="0096205E">
        <w:t>@</w:t>
      </w:r>
      <w:proofErr w:type="spellStart"/>
      <w:r w:rsidR="00110BD9" w:rsidRPr="0096205E">
        <w:rPr>
          <w:lang w:val="en-US"/>
        </w:rPr>
        <w:t>sozvezdie</w:t>
      </w:r>
      <w:proofErr w:type="spellEnd"/>
      <w:r w:rsidR="00110BD9" w:rsidRPr="0096205E">
        <w:t>.</w:t>
      </w:r>
      <w:proofErr w:type="spellStart"/>
      <w:r w:rsidR="00110BD9" w:rsidRPr="0096205E">
        <w:rPr>
          <w:lang w:val="en-US"/>
        </w:rPr>
        <w:t>su</w:t>
      </w:r>
      <w:proofErr w:type="spellEnd"/>
    </w:p>
    <w:p w:rsidR="004847D1" w:rsidRPr="0096205E" w:rsidRDefault="004847D1">
      <w:pPr>
        <w:jc w:val="both"/>
      </w:pPr>
      <w:r w:rsidRPr="0096205E">
        <w:rPr>
          <w:b/>
        </w:rPr>
        <w:t>Номер контактного телефона:</w:t>
      </w:r>
      <w:r w:rsidRPr="0096205E">
        <w:t xml:space="preserve"> </w:t>
      </w:r>
      <w:r w:rsidR="00334396" w:rsidRPr="0096205E">
        <w:t xml:space="preserve">+7 </w:t>
      </w:r>
      <w:r w:rsidR="00F32379" w:rsidRPr="0096205E">
        <w:t>(4</w:t>
      </w:r>
      <w:r w:rsidR="003D5AFE" w:rsidRPr="0096205E">
        <w:t>73</w:t>
      </w:r>
      <w:r w:rsidR="00F32379" w:rsidRPr="0096205E">
        <w:t xml:space="preserve">) </w:t>
      </w:r>
      <w:r w:rsidR="003D5AFE" w:rsidRPr="0096205E">
        <w:t>255-30-52</w:t>
      </w:r>
    </w:p>
    <w:p w:rsidR="004847D1" w:rsidRPr="0096205E" w:rsidRDefault="004847D1" w:rsidP="002E636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</w:pPr>
      <w:r w:rsidRPr="0096205E">
        <w:rPr>
          <w:b/>
        </w:rPr>
        <w:t xml:space="preserve">Объекты </w:t>
      </w:r>
      <w:r w:rsidR="00F2684C" w:rsidRPr="0096205E">
        <w:rPr>
          <w:b/>
        </w:rPr>
        <w:t>конкурса:</w:t>
      </w:r>
      <w:r w:rsidRPr="0096205E">
        <w:t xml:space="preserve"> </w:t>
      </w:r>
    </w:p>
    <w:tbl>
      <w:tblPr>
        <w:tblW w:w="9706" w:type="dxa"/>
        <w:tblLook w:val="04A0" w:firstRow="1" w:lastRow="0" w:firstColumn="1" w:lastColumn="0" w:noHBand="0" w:noVBand="1"/>
      </w:tblPr>
      <w:tblGrid>
        <w:gridCol w:w="830"/>
        <w:gridCol w:w="3754"/>
        <w:gridCol w:w="2808"/>
        <w:gridCol w:w="2314"/>
      </w:tblGrid>
      <w:tr w:rsidR="00DA2A2F" w:rsidRPr="0096205E" w:rsidTr="007D1033">
        <w:trPr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794B0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="00794B08" w:rsidRPr="0096205E">
              <w:rPr>
                <w:b/>
                <w:bCs/>
                <w:color w:val="000000"/>
                <w:lang w:eastAsia="ru-RU"/>
              </w:rPr>
              <w:t>п</w:t>
            </w:r>
            <w:proofErr w:type="gramEnd"/>
            <w:r w:rsidR="00794B08" w:rsidRPr="0096205E">
              <w:rPr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>Описание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>Стоимость арендной платы в месяц (руб.)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>Срок действия договора аренды</w:t>
            </w:r>
          </w:p>
        </w:tc>
      </w:tr>
      <w:tr w:rsidR="007B2835" w:rsidRPr="0096205E" w:rsidTr="007B2835">
        <w:trPr>
          <w:trHeight w:val="23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35" w:rsidRPr="0096205E" w:rsidRDefault="00794B08" w:rsidP="00DA2A2F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6205E">
              <w:rPr>
                <w:b/>
                <w:color w:val="000000"/>
                <w:sz w:val="28"/>
                <w:szCs w:val="28"/>
                <w:lang w:eastAsia="ru-RU"/>
              </w:rPr>
              <w:t>ЛОТ</w:t>
            </w:r>
            <w:r w:rsidR="00D53925" w:rsidRPr="0096205E">
              <w:rPr>
                <w:b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35" w:rsidRPr="0096205E" w:rsidRDefault="007B2835" w:rsidP="001A7AA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Нежил</w:t>
            </w:r>
            <w:r w:rsidR="001A7AAD" w:rsidRPr="0096205E">
              <w:rPr>
                <w:color w:val="000000"/>
                <w:lang w:eastAsia="ru-RU"/>
              </w:rPr>
              <w:t>ые</w:t>
            </w:r>
            <w:r w:rsidRPr="0096205E">
              <w:rPr>
                <w:color w:val="000000"/>
                <w:lang w:eastAsia="ru-RU"/>
              </w:rPr>
              <w:t xml:space="preserve"> помещени</w:t>
            </w:r>
            <w:r w:rsidR="001A7AAD" w:rsidRPr="0096205E">
              <w:rPr>
                <w:color w:val="000000"/>
                <w:lang w:eastAsia="ru-RU"/>
              </w:rPr>
              <w:t xml:space="preserve">я общей площадью 502,05 кв. м. </w:t>
            </w:r>
            <w:r w:rsidRPr="0096205E">
              <w:rPr>
                <w:color w:val="000000"/>
                <w:lang w:eastAsia="ru-RU"/>
              </w:rPr>
              <w:t xml:space="preserve"> №5-9, 11-15, 17, 20, 25, часть помещения №16, </w:t>
            </w:r>
            <w:r w:rsidR="00284B6D" w:rsidRPr="0096205E">
              <w:rPr>
                <w:color w:val="000000"/>
                <w:lang w:eastAsia="ru-RU"/>
              </w:rPr>
              <w:t xml:space="preserve">назначение – общественное питание, </w:t>
            </w:r>
            <w:r w:rsidRPr="0096205E">
              <w:rPr>
                <w:color w:val="000000"/>
                <w:lang w:eastAsia="ru-RU"/>
              </w:rPr>
              <w:t xml:space="preserve">расположенные на 2 этаже главного корпуса по адресу: г. Воронеж, Центральный район, </w:t>
            </w:r>
            <w:proofErr w:type="spellStart"/>
            <w:r w:rsidRPr="0096205E">
              <w:rPr>
                <w:color w:val="000000"/>
                <w:lang w:eastAsia="ru-RU"/>
              </w:rPr>
              <w:t>ул</w:t>
            </w:r>
            <w:proofErr w:type="gramStart"/>
            <w:r w:rsidRPr="0096205E">
              <w:rPr>
                <w:color w:val="000000"/>
                <w:lang w:eastAsia="ru-RU"/>
              </w:rPr>
              <w:t>.П</w:t>
            </w:r>
            <w:proofErr w:type="gramEnd"/>
            <w:r w:rsidRPr="0096205E">
              <w:rPr>
                <w:color w:val="000000"/>
                <w:lang w:eastAsia="ru-RU"/>
              </w:rPr>
              <w:t>лехановская</w:t>
            </w:r>
            <w:proofErr w:type="spellEnd"/>
            <w:r w:rsidRPr="0096205E">
              <w:rPr>
                <w:color w:val="000000"/>
                <w:lang w:eastAsia="ru-RU"/>
              </w:rPr>
              <w:t>, 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35" w:rsidRPr="0096205E" w:rsidRDefault="007B2835" w:rsidP="00C6197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>9</w:t>
            </w:r>
            <w:r w:rsidR="00375E69" w:rsidRPr="0096205E">
              <w:rPr>
                <w:b/>
                <w:color w:val="000000"/>
                <w:lang w:eastAsia="ru-RU"/>
              </w:rPr>
              <w:t>4</w:t>
            </w:r>
            <w:r w:rsidRPr="0096205E">
              <w:rPr>
                <w:b/>
                <w:color w:val="000000"/>
                <w:lang w:eastAsia="ru-RU"/>
              </w:rPr>
              <w:t> </w:t>
            </w:r>
            <w:r w:rsidR="00375E69" w:rsidRPr="0096205E">
              <w:rPr>
                <w:b/>
                <w:color w:val="000000"/>
                <w:lang w:eastAsia="ru-RU"/>
              </w:rPr>
              <w:t>084</w:t>
            </w:r>
            <w:r w:rsidRPr="0096205E">
              <w:rPr>
                <w:b/>
                <w:color w:val="000000"/>
                <w:lang w:eastAsia="ru-RU"/>
              </w:rPr>
              <w:t>,</w:t>
            </w:r>
            <w:r w:rsidR="00375E69" w:rsidRPr="0096205E">
              <w:rPr>
                <w:b/>
                <w:color w:val="000000"/>
                <w:lang w:eastAsia="ru-RU"/>
              </w:rPr>
              <w:t>17</w:t>
            </w:r>
            <w:r w:rsidR="00D53925" w:rsidRPr="0096205E">
              <w:rPr>
                <w:b/>
                <w:color w:val="000000"/>
                <w:lang w:eastAsia="ru-RU"/>
              </w:rPr>
              <w:t xml:space="preserve"> </w:t>
            </w:r>
            <w:r w:rsidRPr="0096205E">
              <w:rPr>
                <w:color w:val="000000"/>
                <w:lang w:eastAsia="ru-RU"/>
              </w:rPr>
              <w:t xml:space="preserve">(девяносто </w:t>
            </w:r>
            <w:r w:rsidR="00375E69" w:rsidRPr="0096205E">
              <w:rPr>
                <w:color w:val="000000"/>
                <w:lang w:eastAsia="ru-RU"/>
              </w:rPr>
              <w:t>четыре</w:t>
            </w:r>
            <w:r w:rsidRPr="0096205E">
              <w:rPr>
                <w:color w:val="000000"/>
                <w:lang w:eastAsia="ru-RU"/>
              </w:rPr>
              <w:t xml:space="preserve"> тысячи </w:t>
            </w:r>
            <w:r w:rsidR="00375E69" w:rsidRPr="0096205E">
              <w:rPr>
                <w:color w:val="000000"/>
                <w:lang w:eastAsia="ru-RU"/>
              </w:rPr>
              <w:t>восемьдесят четыре</w:t>
            </w:r>
            <w:r w:rsidRPr="0096205E">
              <w:rPr>
                <w:color w:val="000000"/>
                <w:lang w:eastAsia="ru-RU"/>
              </w:rPr>
              <w:t>) руб</w:t>
            </w:r>
            <w:r w:rsidR="00906D28" w:rsidRPr="0096205E">
              <w:rPr>
                <w:color w:val="000000"/>
                <w:lang w:eastAsia="ru-RU"/>
              </w:rPr>
              <w:t>.</w:t>
            </w:r>
            <w:r w:rsidRPr="0096205E">
              <w:rPr>
                <w:color w:val="000000"/>
                <w:lang w:eastAsia="ru-RU"/>
              </w:rPr>
              <w:t xml:space="preserve"> </w:t>
            </w:r>
            <w:r w:rsidR="00375E69" w:rsidRPr="0096205E">
              <w:rPr>
                <w:color w:val="000000"/>
                <w:lang w:eastAsia="ru-RU"/>
              </w:rPr>
              <w:t>17</w:t>
            </w:r>
            <w:r w:rsidRPr="0096205E">
              <w:rPr>
                <w:color w:val="000000"/>
                <w:lang w:eastAsia="ru-RU"/>
              </w:rPr>
              <w:t xml:space="preserve"> коп</w:t>
            </w:r>
            <w:r w:rsidR="00906D28" w:rsidRPr="0096205E">
              <w:rPr>
                <w:color w:val="000000"/>
                <w:lang w:eastAsia="ru-RU"/>
              </w:rPr>
              <w:t>.</w:t>
            </w:r>
          </w:p>
          <w:p w:rsidR="007B2835" w:rsidRPr="0096205E" w:rsidRDefault="007B2835" w:rsidP="00C6197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7B2835" w:rsidRPr="0096205E" w:rsidRDefault="007B2835" w:rsidP="00DA2A2F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35" w:rsidRPr="0096205E" w:rsidRDefault="007B2835" w:rsidP="00DA2A2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</w:tr>
      <w:tr w:rsidR="00906D28" w:rsidRPr="0096205E" w:rsidTr="007B2835">
        <w:trPr>
          <w:trHeight w:val="21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D28" w:rsidRPr="0096205E" w:rsidRDefault="00794B08" w:rsidP="00DA2A2F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6205E">
              <w:rPr>
                <w:b/>
                <w:color w:val="000000"/>
                <w:sz w:val="28"/>
                <w:szCs w:val="28"/>
                <w:lang w:eastAsia="ru-RU"/>
              </w:rPr>
              <w:t>ЛОТ</w:t>
            </w:r>
            <w:r w:rsidR="00D53925" w:rsidRPr="0096205E">
              <w:rPr>
                <w:b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D28" w:rsidRPr="0096205E" w:rsidRDefault="00906D28" w:rsidP="001A7AA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Нежилые помещения </w:t>
            </w:r>
            <w:r w:rsidR="001A7AAD" w:rsidRPr="0096205E">
              <w:rPr>
                <w:color w:val="000000"/>
                <w:lang w:eastAsia="ru-RU"/>
              </w:rPr>
              <w:t xml:space="preserve">общей площадью 34,1 кв. м. </w:t>
            </w:r>
            <w:r w:rsidRPr="0096205E">
              <w:rPr>
                <w:color w:val="000000"/>
                <w:lang w:eastAsia="ru-RU"/>
              </w:rPr>
              <w:t>№21, 22, 23, 24,</w:t>
            </w:r>
            <w:r w:rsidR="00284B6D" w:rsidRPr="0096205E">
              <w:rPr>
                <w:color w:val="000000"/>
                <w:lang w:eastAsia="ru-RU"/>
              </w:rPr>
              <w:t xml:space="preserve"> назначение – общественное питание,</w:t>
            </w:r>
            <w:r w:rsidRPr="0096205E">
              <w:rPr>
                <w:color w:val="000000"/>
                <w:lang w:eastAsia="ru-RU"/>
              </w:rPr>
              <w:t xml:space="preserve"> расположенные на 1 этаже в корпусе ИЛК по адресу: г. Воронеж, </w:t>
            </w:r>
            <w:proofErr w:type="spellStart"/>
            <w:r w:rsidRPr="0096205E">
              <w:rPr>
                <w:color w:val="000000"/>
                <w:lang w:eastAsia="ru-RU"/>
              </w:rPr>
              <w:t>ул</w:t>
            </w:r>
            <w:proofErr w:type="gramStart"/>
            <w:r w:rsidRPr="0096205E">
              <w:rPr>
                <w:color w:val="000000"/>
                <w:lang w:eastAsia="ru-RU"/>
              </w:rPr>
              <w:t>.А</w:t>
            </w:r>
            <w:proofErr w:type="gramEnd"/>
            <w:r w:rsidRPr="0096205E">
              <w:rPr>
                <w:color w:val="000000"/>
                <w:lang w:eastAsia="ru-RU"/>
              </w:rPr>
              <w:t>нтокольского</w:t>
            </w:r>
            <w:proofErr w:type="spellEnd"/>
            <w:r w:rsidRPr="0096205E">
              <w:rPr>
                <w:color w:val="000000"/>
                <w:lang w:eastAsia="ru-RU"/>
              </w:rPr>
              <w:t>, 10В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D28" w:rsidRPr="0096205E" w:rsidRDefault="00906D28" w:rsidP="00C6197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>11 </w:t>
            </w:r>
            <w:r w:rsidR="00375E69" w:rsidRPr="0096205E">
              <w:rPr>
                <w:b/>
                <w:color w:val="000000"/>
                <w:lang w:eastAsia="ru-RU"/>
              </w:rPr>
              <w:t>508</w:t>
            </w:r>
            <w:r w:rsidRPr="0096205E">
              <w:rPr>
                <w:b/>
                <w:color w:val="000000"/>
                <w:lang w:eastAsia="ru-RU"/>
              </w:rPr>
              <w:t>,</w:t>
            </w:r>
            <w:r w:rsidR="00375E69" w:rsidRPr="0096205E">
              <w:rPr>
                <w:b/>
                <w:color w:val="000000"/>
                <w:lang w:eastAsia="ru-RU"/>
              </w:rPr>
              <w:t>75</w:t>
            </w:r>
            <w:r w:rsidR="00D53925" w:rsidRPr="0096205E">
              <w:rPr>
                <w:b/>
                <w:color w:val="000000"/>
                <w:lang w:eastAsia="ru-RU"/>
              </w:rPr>
              <w:t xml:space="preserve"> </w:t>
            </w:r>
            <w:r w:rsidRPr="0096205E">
              <w:rPr>
                <w:color w:val="000000"/>
                <w:lang w:eastAsia="ru-RU"/>
              </w:rPr>
              <w:t xml:space="preserve">(одиннадцать тысяч </w:t>
            </w:r>
            <w:r w:rsidR="00375E69" w:rsidRPr="0096205E">
              <w:rPr>
                <w:color w:val="000000"/>
                <w:lang w:eastAsia="ru-RU"/>
              </w:rPr>
              <w:t>пятьсот восемь</w:t>
            </w:r>
            <w:r w:rsidRPr="0096205E">
              <w:rPr>
                <w:color w:val="000000"/>
                <w:lang w:eastAsia="ru-RU"/>
              </w:rPr>
              <w:t xml:space="preserve">) руб., </w:t>
            </w:r>
            <w:r w:rsidR="00375E69" w:rsidRPr="0096205E">
              <w:rPr>
                <w:color w:val="000000"/>
                <w:lang w:eastAsia="ru-RU"/>
              </w:rPr>
              <w:t>75</w:t>
            </w:r>
            <w:r w:rsidRPr="0096205E">
              <w:rPr>
                <w:color w:val="000000"/>
                <w:lang w:eastAsia="ru-RU"/>
              </w:rPr>
              <w:t xml:space="preserve"> коп.</w:t>
            </w:r>
          </w:p>
          <w:p w:rsidR="00906D28" w:rsidRPr="0096205E" w:rsidRDefault="00906D28" w:rsidP="00C6197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906D28" w:rsidRPr="0096205E" w:rsidRDefault="00906D28" w:rsidP="00DA2A2F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D28" w:rsidRPr="0096205E" w:rsidRDefault="00906D28" w:rsidP="00DA2A2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</w:tr>
      <w:tr w:rsidR="00FD6198" w:rsidRPr="0096205E" w:rsidTr="007B2835">
        <w:trPr>
          <w:trHeight w:val="2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98" w:rsidRPr="0096205E" w:rsidRDefault="00794B08" w:rsidP="00DA2A2F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6205E">
              <w:rPr>
                <w:b/>
                <w:color w:val="000000"/>
                <w:sz w:val="28"/>
                <w:szCs w:val="28"/>
                <w:lang w:eastAsia="ru-RU"/>
              </w:rPr>
              <w:t>ЛОТ</w:t>
            </w:r>
            <w:r w:rsidR="00D53925" w:rsidRPr="0096205E">
              <w:rPr>
                <w:b/>
                <w:color w:val="000000"/>
                <w:sz w:val="28"/>
                <w:szCs w:val="28"/>
                <w:lang w:eastAsia="ru-RU"/>
              </w:rPr>
              <w:t xml:space="preserve"> 3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98" w:rsidRPr="0096205E" w:rsidRDefault="00FD6198" w:rsidP="001A7AA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Нежилые помещения</w:t>
            </w:r>
            <w:r w:rsidR="001A7AAD" w:rsidRPr="0096205E">
              <w:rPr>
                <w:color w:val="000000"/>
                <w:lang w:eastAsia="ru-RU"/>
              </w:rPr>
              <w:t xml:space="preserve"> общей площадью 31,9 кв. м.</w:t>
            </w:r>
            <w:r w:rsidRPr="0096205E">
              <w:rPr>
                <w:color w:val="000000"/>
                <w:lang w:eastAsia="ru-RU"/>
              </w:rPr>
              <w:t xml:space="preserve"> №50, 51,</w:t>
            </w:r>
            <w:r w:rsidR="00284B6D" w:rsidRPr="0096205E">
              <w:t xml:space="preserve"> </w:t>
            </w:r>
            <w:r w:rsidR="00284B6D" w:rsidRPr="0096205E">
              <w:rPr>
                <w:color w:val="000000"/>
                <w:lang w:eastAsia="ru-RU"/>
              </w:rPr>
              <w:t>назначение – общественное питание,</w:t>
            </w:r>
            <w:r w:rsidRPr="0096205E">
              <w:rPr>
                <w:color w:val="000000"/>
                <w:lang w:eastAsia="ru-RU"/>
              </w:rPr>
              <w:t xml:space="preserve"> расположенные на 1 этаже здания по адресу: г. Воронеж, </w:t>
            </w:r>
            <w:proofErr w:type="spellStart"/>
            <w:r w:rsidRPr="0096205E">
              <w:rPr>
                <w:color w:val="000000"/>
                <w:lang w:eastAsia="ru-RU"/>
              </w:rPr>
              <w:t>ул</w:t>
            </w:r>
            <w:proofErr w:type="gramStart"/>
            <w:r w:rsidRPr="0096205E">
              <w:rPr>
                <w:color w:val="000000"/>
                <w:lang w:eastAsia="ru-RU"/>
              </w:rPr>
              <w:t>.О</w:t>
            </w:r>
            <w:proofErr w:type="gramEnd"/>
            <w:r w:rsidRPr="0096205E">
              <w:rPr>
                <w:color w:val="000000"/>
                <w:lang w:eastAsia="ru-RU"/>
              </w:rPr>
              <w:t>рджоникидзе</w:t>
            </w:r>
            <w:proofErr w:type="spellEnd"/>
            <w:r w:rsidRPr="0096205E">
              <w:rPr>
                <w:color w:val="000000"/>
                <w:lang w:eastAsia="ru-RU"/>
              </w:rPr>
              <w:t>, 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98" w:rsidRPr="0096205E" w:rsidRDefault="00FD6198" w:rsidP="00C6197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>10 727,97</w:t>
            </w:r>
            <w:r w:rsidR="00D53925" w:rsidRPr="0096205E">
              <w:rPr>
                <w:b/>
                <w:color w:val="000000"/>
                <w:lang w:eastAsia="ru-RU"/>
              </w:rPr>
              <w:t xml:space="preserve"> </w:t>
            </w:r>
            <w:r w:rsidRPr="0096205E">
              <w:rPr>
                <w:color w:val="000000"/>
                <w:lang w:eastAsia="ru-RU"/>
              </w:rPr>
              <w:t>(десять тысяч семьсот двадцать семь) руб., 97 коп.</w:t>
            </w:r>
          </w:p>
          <w:p w:rsidR="00FD6198" w:rsidRPr="0096205E" w:rsidRDefault="00FD6198" w:rsidP="00C6197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FD6198" w:rsidRPr="0096205E" w:rsidRDefault="00FD6198" w:rsidP="00F7128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98" w:rsidRPr="0096205E" w:rsidRDefault="00FD6198" w:rsidP="00DA2A2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</w:tr>
    </w:tbl>
    <w:p w:rsidR="004847D1" w:rsidRPr="0096205E" w:rsidRDefault="004847D1" w:rsidP="002E636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</w:pPr>
      <w:r w:rsidRPr="0096205E">
        <w:rPr>
          <w:b/>
        </w:rPr>
        <w:t>Срок, место и порядок предоставления</w:t>
      </w:r>
      <w:r w:rsidR="00C46BA8" w:rsidRPr="0096205E">
        <w:rPr>
          <w:b/>
        </w:rPr>
        <w:t xml:space="preserve"> конкурсной</w:t>
      </w:r>
      <w:r w:rsidRPr="0096205E">
        <w:rPr>
          <w:b/>
        </w:rPr>
        <w:t xml:space="preserve"> документации, адрес сайта в сети «Интернет», на котором размещена документация о </w:t>
      </w:r>
      <w:r w:rsidR="00716652" w:rsidRPr="0096205E">
        <w:rPr>
          <w:b/>
        </w:rPr>
        <w:t>конкурсе</w:t>
      </w:r>
      <w:r w:rsidRPr="0096205E">
        <w:rPr>
          <w:b/>
        </w:rPr>
        <w:t xml:space="preserve">, размер, порядок и сроки внесения платы, взимаемой за предоставление документации </w:t>
      </w:r>
      <w:r w:rsidR="00A54F0F" w:rsidRPr="0096205E">
        <w:rPr>
          <w:b/>
        </w:rPr>
        <w:br/>
      </w:r>
      <w:r w:rsidRPr="0096205E">
        <w:rPr>
          <w:b/>
        </w:rPr>
        <w:t xml:space="preserve">о </w:t>
      </w:r>
      <w:r w:rsidR="00716652" w:rsidRPr="0096205E">
        <w:rPr>
          <w:b/>
        </w:rPr>
        <w:t>конкурсе</w:t>
      </w:r>
      <w:r w:rsidRPr="0096205E">
        <w:rPr>
          <w:b/>
        </w:rPr>
        <w:t>, если такая плата установлена: установлено в п.</w:t>
      </w:r>
      <w:r w:rsidR="00C46BA8" w:rsidRPr="0096205E">
        <w:rPr>
          <w:b/>
        </w:rPr>
        <w:t xml:space="preserve"> </w:t>
      </w:r>
      <w:r w:rsidR="00B34DC2" w:rsidRPr="0096205E">
        <w:rPr>
          <w:b/>
        </w:rPr>
        <w:t>8</w:t>
      </w:r>
      <w:r w:rsidRPr="0096205E">
        <w:rPr>
          <w:b/>
        </w:rPr>
        <w:t xml:space="preserve"> извещения</w:t>
      </w:r>
      <w:r w:rsidR="00B34DC2" w:rsidRPr="0096205E">
        <w:rPr>
          <w:b/>
        </w:rPr>
        <w:t>.</w:t>
      </w:r>
    </w:p>
    <w:p w:rsidR="001520B7" w:rsidRPr="0096205E" w:rsidRDefault="001520B7" w:rsidP="002E636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  <w:rPr>
          <w:b/>
        </w:rPr>
      </w:pPr>
      <w:r w:rsidRPr="0096205E">
        <w:rPr>
          <w:b/>
        </w:rPr>
        <w:t>Срок и место приема заявок на участие в конкурсе</w:t>
      </w:r>
    </w:p>
    <w:p w:rsidR="00A54F0F" w:rsidRPr="0096205E" w:rsidRDefault="001520B7" w:rsidP="00A54F0F">
      <w:pPr>
        <w:jc w:val="both"/>
      </w:pPr>
      <w:r w:rsidRPr="0096205E">
        <w:rPr>
          <w:spacing w:val="-4"/>
        </w:rPr>
        <w:t xml:space="preserve">4.1. </w:t>
      </w:r>
      <w:proofErr w:type="gramStart"/>
      <w:r w:rsidR="004847D1" w:rsidRPr="0096205E">
        <w:rPr>
          <w:spacing w:val="-4"/>
        </w:rPr>
        <w:t xml:space="preserve">Заявки на участие в </w:t>
      </w:r>
      <w:r w:rsidR="00716652" w:rsidRPr="0096205E">
        <w:rPr>
          <w:spacing w:val="-4"/>
        </w:rPr>
        <w:t>конкурсе</w:t>
      </w:r>
      <w:r w:rsidR="004847D1" w:rsidRPr="0096205E">
        <w:rPr>
          <w:spacing w:val="-4"/>
        </w:rPr>
        <w:t xml:space="preserve"> принимаются по адресу:</w:t>
      </w:r>
      <w:r w:rsidR="00B3234A" w:rsidRPr="0096205E">
        <w:rPr>
          <w:spacing w:val="-4"/>
        </w:rPr>
        <w:t xml:space="preserve"> </w:t>
      </w:r>
      <w:r w:rsidR="00716652" w:rsidRPr="0096205E">
        <w:rPr>
          <w:spacing w:val="-4"/>
        </w:rPr>
        <w:t>394018</w:t>
      </w:r>
      <w:r w:rsidR="008D6B89" w:rsidRPr="0096205E">
        <w:t>, г.</w:t>
      </w:r>
      <w:r w:rsidR="00716652" w:rsidRPr="0096205E">
        <w:t xml:space="preserve"> Воронеж</w:t>
      </w:r>
      <w:r w:rsidR="008D6B89" w:rsidRPr="0096205E">
        <w:t xml:space="preserve">, </w:t>
      </w:r>
      <w:r w:rsidR="00716652" w:rsidRPr="0096205E">
        <w:t xml:space="preserve">ул. </w:t>
      </w:r>
      <w:r w:rsidR="008D6B89" w:rsidRPr="0096205E">
        <w:t>П</w:t>
      </w:r>
      <w:r w:rsidR="00716652" w:rsidRPr="0096205E">
        <w:t>лехановская</w:t>
      </w:r>
      <w:r w:rsidR="008D6B89" w:rsidRPr="0096205E">
        <w:t xml:space="preserve">, </w:t>
      </w:r>
      <w:r w:rsidR="0063055B" w:rsidRPr="0096205E">
        <w:t>д.</w:t>
      </w:r>
      <w:r w:rsidR="00716652" w:rsidRPr="0096205E">
        <w:t>14</w:t>
      </w:r>
      <w:r w:rsidR="00A54F0F" w:rsidRPr="0096205E">
        <w:t>,</w:t>
      </w:r>
      <w:r w:rsidR="00B3234A" w:rsidRPr="0096205E">
        <w:t xml:space="preserve"> </w:t>
      </w:r>
      <w:r w:rsidR="004847D1" w:rsidRPr="0096205E">
        <w:t xml:space="preserve">с </w:t>
      </w:r>
      <w:r w:rsidR="00C24371" w:rsidRPr="0096205E">
        <w:rPr>
          <w:b/>
        </w:rPr>
        <w:t>«</w:t>
      </w:r>
      <w:r w:rsidR="00FD3FE5" w:rsidRPr="00FD3FE5">
        <w:rPr>
          <w:b/>
        </w:rPr>
        <w:t>5</w:t>
      </w:r>
      <w:r w:rsidR="00C24371" w:rsidRPr="0096205E">
        <w:rPr>
          <w:b/>
        </w:rPr>
        <w:t xml:space="preserve">» </w:t>
      </w:r>
      <w:r w:rsidR="00F85557" w:rsidRPr="0096205E">
        <w:rPr>
          <w:b/>
        </w:rPr>
        <w:t>марта</w:t>
      </w:r>
      <w:r w:rsidR="00C24371" w:rsidRPr="0096205E">
        <w:rPr>
          <w:b/>
        </w:rPr>
        <w:t xml:space="preserve"> 201</w:t>
      </w:r>
      <w:r w:rsidR="00325710" w:rsidRPr="0096205E">
        <w:rPr>
          <w:b/>
        </w:rPr>
        <w:t>9</w:t>
      </w:r>
      <w:r w:rsidR="00C24371" w:rsidRPr="0096205E">
        <w:rPr>
          <w:b/>
        </w:rPr>
        <w:t>г. по «</w:t>
      </w:r>
      <w:r w:rsidR="00FD3FE5" w:rsidRPr="00FD3FE5">
        <w:rPr>
          <w:b/>
        </w:rPr>
        <w:t>1</w:t>
      </w:r>
      <w:r w:rsidR="00C24371" w:rsidRPr="0096205E">
        <w:rPr>
          <w:b/>
        </w:rPr>
        <w:t xml:space="preserve">» </w:t>
      </w:r>
      <w:r w:rsidR="00FD3FE5">
        <w:rPr>
          <w:b/>
        </w:rPr>
        <w:t>апреля</w:t>
      </w:r>
      <w:r w:rsidR="00C24371" w:rsidRPr="0096205E">
        <w:rPr>
          <w:b/>
        </w:rPr>
        <w:t xml:space="preserve"> 201</w:t>
      </w:r>
      <w:r w:rsidR="00325710" w:rsidRPr="0096205E">
        <w:rPr>
          <w:b/>
        </w:rPr>
        <w:t>9</w:t>
      </w:r>
      <w:r w:rsidR="00C46BA8" w:rsidRPr="0096205E">
        <w:rPr>
          <w:b/>
        </w:rPr>
        <w:t xml:space="preserve"> </w:t>
      </w:r>
      <w:r w:rsidR="00C24371" w:rsidRPr="0096205E">
        <w:rPr>
          <w:b/>
        </w:rPr>
        <w:t>г.</w:t>
      </w:r>
      <w:r w:rsidR="006D412B" w:rsidRPr="0096205E">
        <w:rPr>
          <w:b/>
        </w:rPr>
        <w:t xml:space="preserve"> </w:t>
      </w:r>
      <w:r w:rsidR="004847D1" w:rsidRPr="0096205E">
        <w:t xml:space="preserve">Телефон: </w:t>
      </w:r>
      <w:r w:rsidR="009E63F6" w:rsidRPr="0096205E">
        <w:t>+7</w:t>
      </w:r>
      <w:r w:rsidR="00BA5239" w:rsidRPr="0096205E">
        <w:t xml:space="preserve"> </w:t>
      </w:r>
      <w:r w:rsidR="009E63F6" w:rsidRPr="0096205E">
        <w:t>(473) 255-30-52</w:t>
      </w:r>
      <w:r w:rsidR="00BC6593" w:rsidRPr="0096205E">
        <w:t>,</w:t>
      </w:r>
      <w:r w:rsidR="009E63F6" w:rsidRPr="0096205E">
        <w:t xml:space="preserve"> </w:t>
      </w:r>
      <w:r w:rsidR="008D6B89" w:rsidRPr="0096205E">
        <w:t xml:space="preserve">ежедневно, с </w:t>
      </w:r>
      <w:r w:rsidR="005B6A27" w:rsidRPr="0096205E">
        <w:t>0</w:t>
      </w:r>
      <w:r w:rsidR="00C46BA8" w:rsidRPr="0096205E">
        <w:t>9</w:t>
      </w:r>
      <w:r w:rsidR="008D6B89" w:rsidRPr="0096205E">
        <w:t>:</w:t>
      </w:r>
      <w:r w:rsidR="00C46BA8" w:rsidRPr="0096205E">
        <w:t>0</w:t>
      </w:r>
      <w:r w:rsidR="008D6B89" w:rsidRPr="0096205E">
        <w:t>0 до 1</w:t>
      </w:r>
      <w:r w:rsidR="005B6A27" w:rsidRPr="0096205E">
        <w:t>7</w:t>
      </w:r>
      <w:r w:rsidR="00BA5239" w:rsidRPr="0096205E">
        <w:t>:</w:t>
      </w:r>
      <w:r w:rsidR="00C46BA8" w:rsidRPr="0096205E">
        <w:t>0</w:t>
      </w:r>
      <w:r w:rsidR="004847D1" w:rsidRPr="0096205E">
        <w:t>0 часов</w:t>
      </w:r>
      <w:r w:rsidR="00C46BA8" w:rsidRPr="0096205E">
        <w:t xml:space="preserve"> по</w:t>
      </w:r>
      <w:r w:rsidR="004847D1" w:rsidRPr="0096205E">
        <w:t xml:space="preserve"> московско</w:t>
      </w:r>
      <w:r w:rsidR="00C46BA8" w:rsidRPr="0096205E">
        <w:t>му</w:t>
      </w:r>
      <w:r w:rsidR="004847D1" w:rsidRPr="0096205E">
        <w:t xml:space="preserve"> времени, в пятницу и п</w:t>
      </w:r>
      <w:r w:rsidR="008D6B89" w:rsidRPr="0096205E">
        <w:t xml:space="preserve">редпраздничные дни с </w:t>
      </w:r>
      <w:r w:rsidR="005B6A27" w:rsidRPr="0096205E">
        <w:t>0</w:t>
      </w:r>
      <w:r w:rsidR="00C46BA8" w:rsidRPr="0096205E">
        <w:t>9</w:t>
      </w:r>
      <w:r w:rsidR="008D6B89" w:rsidRPr="0096205E">
        <w:t>:</w:t>
      </w:r>
      <w:r w:rsidR="00C46BA8" w:rsidRPr="0096205E">
        <w:t>0</w:t>
      </w:r>
      <w:r w:rsidR="005B6A27" w:rsidRPr="0096205E">
        <w:t>0</w:t>
      </w:r>
      <w:r w:rsidR="009E63F6" w:rsidRPr="0096205E">
        <w:t xml:space="preserve"> </w:t>
      </w:r>
      <w:r w:rsidR="008D6B89" w:rsidRPr="0096205E">
        <w:t>до 1</w:t>
      </w:r>
      <w:r w:rsidR="005B6A27" w:rsidRPr="0096205E">
        <w:t>6</w:t>
      </w:r>
      <w:r w:rsidR="00BA5239" w:rsidRPr="0096205E">
        <w:t>:</w:t>
      </w:r>
      <w:r w:rsidR="004847D1" w:rsidRPr="0096205E">
        <w:t>00 ча</w:t>
      </w:r>
      <w:r w:rsidR="008D6B89" w:rsidRPr="0096205E">
        <w:t>сов</w:t>
      </w:r>
      <w:r w:rsidR="006D412B" w:rsidRPr="0096205E">
        <w:t xml:space="preserve">. </w:t>
      </w:r>
      <w:r w:rsidR="00C24371" w:rsidRPr="0096205E">
        <w:rPr>
          <w:b/>
        </w:rPr>
        <w:t>«</w:t>
      </w:r>
      <w:r w:rsidR="00FD3FE5">
        <w:rPr>
          <w:b/>
        </w:rPr>
        <w:t>1</w:t>
      </w:r>
      <w:r w:rsidR="00C24371" w:rsidRPr="0096205E">
        <w:rPr>
          <w:b/>
        </w:rPr>
        <w:t xml:space="preserve">» </w:t>
      </w:r>
      <w:r w:rsidR="00FD3FE5">
        <w:rPr>
          <w:b/>
        </w:rPr>
        <w:t>апреля</w:t>
      </w:r>
      <w:r w:rsidR="00C24371" w:rsidRPr="0096205E">
        <w:rPr>
          <w:b/>
        </w:rPr>
        <w:t xml:space="preserve"> 201</w:t>
      </w:r>
      <w:r w:rsidR="00EE342B" w:rsidRPr="0096205E">
        <w:rPr>
          <w:b/>
        </w:rPr>
        <w:t>9</w:t>
      </w:r>
      <w:r w:rsidR="00BA5239" w:rsidRPr="0096205E">
        <w:rPr>
          <w:b/>
        </w:rPr>
        <w:t xml:space="preserve"> </w:t>
      </w:r>
      <w:r w:rsidR="00C24371" w:rsidRPr="0096205E">
        <w:rPr>
          <w:b/>
        </w:rPr>
        <w:t>г.</w:t>
      </w:r>
      <w:r w:rsidR="004847D1" w:rsidRPr="0096205E">
        <w:t xml:space="preserve"> (в день окончания приема заявок</w:t>
      </w:r>
      <w:proofErr w:type="gramEnd"/>
      <w:r w:rsidR="004847D1" w:rsidRPr="0096205E">
        <w:t>) заявки принимаются</w:t>
      </w:r>
      <w:r w:rsidR="009E63F6" w:rsidRPr="0096205E">
        <w:t xml:space="preserve"> </w:t>
      </w:r>
      <w:r w:rsidR="004847D1" w:rsidRPr="0096205E">
        <w:t xml:space="preserve">с </w:t>
      </w:r>
      <w:r w:rsidR="00EE342B" w:rsidRPr="0096205E">
        <w:t>0</w:t>
      </w:r>
      <w:r w:rsidR="00BA5239" w:rsidRPr="0096205E">
        <w:t>9</w:t>
      </w:r>
      <w:r w:rsidR="004847D1" w:rsidRPr="0096205E">
        <w:t>:</w:t>
      </w:r>
      <w:r w:rsidR="00BA5239" w:rsidRPr="0096205E">
        <w:t>0</w:t>
      </w:r>
      <w:r w:rsidR="008D6B89" w:rsidRPr="0096205E">
        <w:t>0 до 1</w:t>
      </w:r>
      <w:r w:rsidR="00BA5239" w:rsidRPr="0096205E">
        <w:t>0:0</w:t>
      </w:r>
      <w:r w:rsidR="004847D1" w:rsidRPr="0096205E">
        <w:t>0 часов</w:t>
      </w:r>
      <w:r w:rsidR="00F37964" w:rsidRPr="0096205E">
        <w:t xml:space="preserve"> по</w:t>
      </w:r>
      <w:r w:rsidR="004847D1" w:rsidRPr="0096205E">
        <w:t xml:space="preserve"> московско</w:t>
      </w:r>
      <w:r w:rsidR="00F37964" w:rsidRPr="0096205E">
        <w:t>му</w:t>
      </w:r>
      <w:r w:rsidR="004847D1" w:rsidRPr="0096205E">
        <w:t xml:space="preserve"> времени. Заявки не принимаются в выходные и нерабочие праздничные дни.</w:t>
      </w:r>
      <w:r w:rsidR="004847D1" w:rsidRPr="0096205E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5238D" w:rsidRPr="0096205E" w:rsidRDefault="0025238D" w:rsidP="0025238D">
      <w:pPr>
        <w:ind w:firstLine="426"/>
        <w:jc w:val="both"/>
      </w:pPr>
      <w:r w:rsidRPr="0096205E">
        <w:rPr>
          <w:b/>
        </w:rPr>
        <w:t xml:space="preserve">Информация о необходимости и порядке соблюдения требований особого (режимного) порядка посещения объекта, на территории которого осуществляется прием заявок, сведения о наличии пропускной системы и иных обстоятельствах, </w:t>
      </w:r>
      <w:r w:rsidRPr="0096205E">
        <w:rPr>
          <w:b/>
        </w:rPr>
        <w:lastRenderedPageBreak/>
        <w:t>способных создать препятствия в подаче заявок</w:t>
      </w:r>
      <w:r w:rsidRPr="0096205E">
        <w:t xml:space="preserve">: </w:t>
      </w:r>
      <w:r w:rsidRPr="0096205E">
        <w:rPr>
          <w:u w:val="single"/>
        </w:rPr>
        <w:t>на территории предприятия</w:t>
      </w:r>
      <w:r w:rsidR="00F37964" w:rsidRPr="0096205E">
        <w:rPr>
          <w:u w:val="single"/>
        </w:rPr>
        <w:t xml:space="preserve"> (в зданиях по адресам: г. Воронеж, </w:t>
      </w:r>
      <w:proofErr w:type="spellStart"/>
      <w:r w:rsidR="00F37964" w:rsidRPr="0096205E">
        <w:rPr>
          <w:u w:val="single"/>
        </w:rPr>
        <w:t>ул</w:t>
      </w:r>
      <w:proofErr w:type="gramStart"/>
      <w:r w:rsidR="00F37964" w:rsidRPr="0096205E">
        <w:rPr>
          <w:u w:val="single"/>
        </w:rPr>
        <w:t>.П</w:t>
      </w:r>
      <w:proofErr w:type="gramEnd"/>
      <w:r w:rsidR="00F37964" w:rsidRPr="0096205E">
        <w:rPr>
          <w:u w:val="single"/>
        </w:rPr>
        <w:t>лехановская</w:t>
      </w:r>
      <w:proofErr w:type="spellEnd"/>
      <w:r w:rsidR="00F37964" w:rsidRPr="0096205E">
        <w:rPr>
          <w:u w:val="single"/>
        </w:rPr>
        <w:t xml:space="preserve">, 14; г. Воронеж, </w:t>
      </w:r>
      <w:proofErr w:type="spellStart"/>
      <w:r w:rsidR="00F37964" w:rsidRPr="0096205E">
        <w:rPr>
          <w:u w:val="single"/>
        </w:rPr>
        <w:t>ул.Антокольского</w:t>
      </w:r>
      <w:proofErr w:type="spellEnd"/>
      <w:r w:rsidR="00F37964" w:rsidRPr="0096205E">
        <w:rPr>
          <w:u w:val="single"/>
        </w:rPr>
        <w:t xml:space="preserve">, 10В; г. Воронеж, </w:t>
      </w:r>
      <w:proofErr w:type="spellStart"/>
      <w:r w:rsidR="00F37964" w:rsidRPr="0096205E">
        <w:rPr>
          <w:u w:val="single"/>
        </w:rPr>
        <w:t>ул.Орджоникидзе</w:t>
      </w:r>
      <w:proofErr w:type="spellEnd"/>
      <w:r w:rsidR="00F37964" w:rsidRPr="0096205E">
        <w:rPr>
          <w:u w:val="single"/>
        </w:rPr>
        <w:t>, 25)</w:t>
      </w:r>
      <w:r w:rsidRPr="0096205E">
        <w:rPr>
          <w:u w:val="single"/>
        </w:rPr>
        <w:t xml:space="preserve"> действует пропускной режим</w:t>
      </w:r>
      <w:r w:rsidRPr="0096205E">
        <w:t>.</w:t>
      </w:r>
    </w:p>
    <w:p w:rsidR="0025238D" w:rsidRPr="0096205E" w:rsidRDefault="0025238D" w:rsidP="0025238D">
      <w:pPr>
        <w:ind w:firstLine="426"/>
        <w:jc w:val="both"/>
      </w:pPr>
      <w:proofErr w:type="gramStart"/>
      <w:r w:rsidRPr="0096205E">
        <w:t xml:space="preserve">Для прохода представителей участника конкурса, изъявивших желание принять участие в процедуре вскрытия конвертов с заявками на участие в конкурсе на заседании </w:t>
      </w:r>
      <w:r w:rsidR="001B2131" w:rsidRPr="0096205E">
        <w:t xml:space="preserve">конкурсной </w:t>
      </w:r>
      <w:r w:rsidRPr="0096205E">
        <w:t>комиссии, необходимо предварительно не позднее, чем за 2 рабочих дня до прохода на территорию АО «Концерн «Созвездие» направить уведомление о своих намерениях с указанием фамилии, имени, отчества, серии и номера паспорта, организации с пометкой наименования конкурса и номера</w:t>
      </w:r>
      <w:proofErr w:type="gramEnd"/>
      <w:r w:rsidRPr="0096205E">
        <w:t xml:space="preserve"> извещения на электронную почту, указанную в п. 1 извещения. Пропуск на территорию АО «Концерн «Созвездие» начинается за 1 час до начала вскрытия конвертов с заявками на участие в конкурсе с проходной на ул. </w:t>
      </w:r>
      <w:proofErr w:type="gramStart"/>
      <w:r w:rsidRPr="0096205E">
        <w:t>Пушкинская</w:t>
      </w:r>
      <w:proofErr w:type="gramEnd"/>
      <w:r w:rsidRPr="0096205E">
        <w:t>. При себе необходимо иметь паспорт РФ. Без указанных документов проход на территорию будет невозможен.</w:t>
      </w:r>
    </w:p>
    <w:p w:rsidR="004847D1" w:rsidRPr="0096205E" w:rsidRDefault="00A54F0F" w:rsidP="00A54F0F">
      <w:pPr>
        <w:ind w:firstLine="426"/>
        <w:jc w:val="both"/>
      </w:pPr>
      <w:r w:rsidRPr="0096205E">
        <w:t xml:space="preserve">4.2. </w:t>
      </w:r>
      <w:r w:rsidR="004847D1" w:rsidRPr="0096205E">
        <w:t xml:space="preserve">Заявки на участие в </w:t>
      </w:r>
      <w:r w:rsidR="00726B87" w:rsidRPr="0096205E">
        <w:t>конкурсе</w:t>
      </w:r>
      <w:r w:rsidR="004847D1" w:rsidRPr="0096205E">
        <w:t xml:space="preserve"> подаются</w:t>
      </w:r>
      <w:r w:rsidR="00BA5239" w:rsidRPr="0096205E">
        <w:t xml:space="preserve"> в запечатанных конвертах</w:t>
      </w:r>
      <w:r w:rsidR="004847D1" w:rsidRPr="0096205E">
        <w:t xml:space="preserve"> в соответствии с требованиями настоящей </w:t>
      </w:r>
      <w:r w:rsidR="00BA5239" w:rsidRPr="0096205E">
        <w:t>конкурсной д</w:t>
      </w:r>
      <w:r w:rsidR="004847D1" w:rsidRPr="0096205E">
        <w:t>окументации</w:t>
      </w:r>
      <w:r w:rsidR="008016C0" w:rsidRPr="0096205E">
        <w:t xml:space="preserve">. </w:t>
      </w:r>
      <w:r w:rsidR="004847D1" w:rsidRPr="0096205E">
        <w:t xml:space="preserve">Подача заявок на участие в </w:t>
      </w:r>
      <w:r w:rsidR="00A51B52" w:rsidRPr="0096205E">
        <w:t>конкурсе</w:t>
      </w:r>
      <w:r w:rsidR="004847D1" w:rsidRPr="0096205E">
        <w:t xml:space="preserve"> в форме электронных документов не предусмотрена. Заявки на участие в </w:t>
      </w:r>
      <w:r w:rsidR="00A51B52" w:rsidRPr="0096205E">
        <w:t>конкурсе</w:t>
      </w:r>
      <w:r w:rsidR="004847D1" w:rsidRPr="0096205E">
        <w:t xml:space="preserve">, поданные позднее установленного срока, не рассматриваются и в день их поступления возвращаются претенденту по адресу, указанному в заявке. В случае отправления заявки на участие в </w:t>
      </w:r>
      <w:r w:rsidR="00A51B52" w:rsidRPr="0096205E">
        <w:t>конкурсе</w:t>
      </w:r>
      <w:r w:rsidR="004847D1" w:rsidRPr="0096205E">
        <w:t xml:space="preserve"> посредством почтовой связи получатель не несёт ответственности за </w:t>
      </w:r>
      <w:r w:rsidR="00A51B52" w:rsidRPr="0096205E">
        <w:t>не</w:t>
      </w:r>
      <w:r w:rsidR="004847D1" w:rsidRPr="0096205E">
        <w:t>своевременное получение такой заявки.</w:t>
      </w:r>
    </w:p>
    <w:p w:rsidR="004847D1" w:rsidRPr="0096205E" w:rsidRDefault="00F37964" w:rsidP="008B12C3">
      <w:pPr>
        <w:spacing w:before="120" w:after="120"/>
        <w:ind w:right="-30" w:firstLine="567"/>
        <w:contextualSpacing/>
        <w:jc w:val="both"/>
      </w:pPr>
      <w:r w:rsidRPr="0096205E">
        <w:t>Вскрытие конвертов с</w:t>
      </w:r>
      <w:r w:rsidR="00123B7A" w:rsidRPr="0096205E">
        <w:t xml:space="preserve"> заявк</w:t>
      </w:r>
      <w:r w:rsidRPr="0096205E">
        <w:t>ами</w:t>
      </w:r>
      <w:r w:rsidR="00123B7A" w:rsidRPr="0096205E">
        <w:t xml:space="preserve"> на участие в </w:t>
      </w:r>
      <w:r w:rsidR="008B12C3" w:rsidRPr="0096205E">
        <w:t>конкурсе</w:t>
      </w:r>
      <w:r w:rsidR="00697861" w:rsidRPr="0096205E">
        <w:t>, начало рассмотрения заявок на участие в конкурсе</w:t>
      </w:r>
      <w:r w:rsidR="00123B7A" w:rsidRPr="0096205E">
        <w:t xml:space="preserve">: </w:t>
      </w:r>
      <w:r w:rsidR="00C24371" w:rsidRPr="0096205E">
        <w:rPr>
          <w:b/>
        </w:rPr>
        <w:t>«</w:t>
      </w:r>
      <w:r w:rsidR="00FD3FE5">
        <w:rPr>
          <w:b/>
        </w:rPr>
        <w:t>1</w:t>
      </w:r>
      <w:r w:rsidR="00C24371" w:rsidRPr="0096205E">
        <w:rPr>
          <w:b/>
        </w:rPr>
        <w:t xml:space="preserve">» </w:t>
      </w:r>
      <w:r w:rsidR="00FD3FE5">
        <w:rPr>
          <w:b/>
        </w:rPr>
        <w:t>апреля</w:t>
      </w:r>
      <w:r w:rsidR="00C24371" w:rsidRPr="0096205E">
        <w:rPr>
          <w:b/>
        </w:rPr>
        <w:t xml:space="preserve"> 201</w:t>
      </w:r>
      <w:r w:rsidR="008B12C3" w:rsidRPr="0096205E">
        <w:rPr>
          <w:b/>
        </w:rPr>
        <w:t>9</w:t>
      </w:r>
      <w:r w:rsidR="00C24371" w:rsidRPr="0096205E">
        <w:rPr>
          <w:b/>
        </w:rPr>
        <w:t>г.</w:t>
      </w:r>
      <w:r w:rsidR="004847D1" w:rsidRPr="0096205E">
        <w:rPr>
          <w:b/>
        </w:rPr>
        <w:t xml:space="preserve"> в </w:t>
      </w:r>
      <w:r w:rsidR="00792A18" w:rsidRPr="0096205E">
        <w:rPr>
          <w:b/>
        </w:rPr>
        <w:t>1</w:t>
      </w:r>
      <w:r w:rsidRPr="0096205E">
        <w:rPr>
          <w:b/>
        </w:rPr>
        <w:t>0</w:t>
      </w:r>
      <w:r w:rsidR="004847D1" w:rsidRPr="0096205E">
        <w:rPr>
          <w:b/>
        </w:rPr>
        <w:t>.00</w:t>
      </w:r>
      <w:r w:rsidR="004847D1" w:rsidRPr="0096205E">
        <w:t xml:space="preserve"> час. по московскому времени по адресу: </w:t>
      </w:r>
      <w:r w:rsidR="008B12C3" w:rsidRPr="0096205E">
        <w:t xml:space="preserve">г. Воронеж, </w:t>
      </w:r>
      <w:proofErr w:type="spellStart"/>
      <w:r w:rsidR="008B12C3" w:rsidRPr="0096205E">
        <w:t>ул</w:t>
      </w:r>
      <w:proofErr w:type="gramStart"/>
      <w:r w:rsidR="008B12C3" w:rsidRPr="0096205E">
        <w:t>.П</w:t>
      </w:r>
      <w:proofErr w:type="gramEnd"/>
      <w:r w:rsidR="008B12C3" w:rsidRPr="0096205E">
        <w:t>лехановская</w:t>
      </w:r>
      <w:proofErr w:type="spellEnd"/>
      <w:r w:rsidR="008B12C3" w:rsidRPr="0096205E">
        <w:t>, 14.</w:t>
      </w:r>
    </w:p>
    <w:p w:rsidR="00E30AF7" w:rsidRPr="0096205E" w:rsidRDefault="00E30AF7" w:rsidP="00E30AF7">
      <w:pPr>
        <w:spacing w:before="120" w:after="120"/>
        <w:ind w:right="-30" w:firstLine="567"/>
        <w:contextualSpacing/>
        <w:jc w:val="both"/>
      </w:pPr>
      <w:r w:rsidRPr="0096205E">
        <w:t>Место рассмотрения заявок на участие в конкурсе:</w:t>
      </w:r>
      <w:r w:rsidR="00C84337" w:rsidRPr="0096205E">
        <w:t xml:space="preserve"> </w:t>
      </w:r>
      <w:r w:rsidRPr="0096205E">
        <w:t>394018, г. Воронеж, ул. Плехановская, д. 14.</w:t>
      </w:r>
    </w:p>
    <w:p w:rsidR="00E30AF7" w:rsidRPr="0096205E" w:rsidRDefault="00E30AF7" w:rsidP="00E30AF7">
      <w:pPr>
        <w:spacing w:before="120" w:after="120"/>
        <w:ind w:right="-30" w:firstLine="567"/>
        <w:contextualSpacing/>
        <w:jc w:val="both"/>
      </w:pPr>
      <w:r w:rsidRPr="0096205E">
        <w:t xml:space="preserve">Дата рассмотрения заявок: </w:t>
      </w:r>
      <w:r w:rsidRPr="0096205E">
        <w:rPr>
          <w:b/>
        </w:rPr>
        <w:t>«</w:t>
      </w:r>
      <w:r w:rsidR="00206706">
        <w:rPr>
          <w:b/>
        </w:rPr>
        <w:t>3</w:t>
      </w:r>
      <w:r w:rsidRPr="0096205E">
        <w:rPr>
          <w:b/>
        </w:rPr>
        <w:t xml:space="preserve">» </w:t>
      </w:r>
      <w:r w:rsidR="00206706">
        <w:rPr>
          <w:b/>
        </w:rPr>
        <w:t>апреля</w:t>
      </w:r>
      <w:r w:rsidRPr="0096205E">
        <w:rPr>
          <w:b/>
        </w:rPr>
        <w:t xml:space="preserve"> 2019г. в 1</w:t>
      </w:r>
      <w:r w:rsidR="00206706">
        <w:rPr>
          <w:b/>
        </w:rPr>
        <w:t>4</w:t>
      </w:r>
      <w:r w:rsidRPr="0096205E">
        <w:rPr>
          <w:b/>
        </w:rPr>
        <w:t>:00</w:t>
      </w:r>
      <w:r w:rsidRPr="0096205E">
        <w:t xml:space="preserve"> час</w:t>
      </w:r>
      <w:proofErr w:type="gramStart"/>
      <w:r w:rsidRPr="0096205E">
        <w:t>.</w:t>
      </w:r>
      <w:proofErr w:type="gramEnd"/>
      <w:r w:rsidRPr="0096205E">
        <w:t xml:space="preserve"> </w:t>
      </w:r>
      <w:proofErr w:type="gramStart"/>
      <w:r w:rsidRPr="0096205E">
        <w:t>п</w:t>
      </w:r>
      <w:proofErr w:type="gramEnd"/>
      <w:r w:rsidRPr="0096205E">
        <w:t>о московскому времени.</w:t>
      </w:r>
    </w:p>
    <w:p w:rsidR="00E30AF7" w:rsidRPr="0096205E" w:rsidRDefault="00E30AF7" w:rsidP="00E30AF7">
      <w:pPr>
        <w:spacing w:before="120" w:after="120"/>
        <w:ind w:right="-30" w:firstLine="567"/>
        <w:contextualSpacing/>
        <w:jc w:val="both"/>
      </w:pPr>
    </w:p>
    <w:p w:rsidR="00F20F69" w:rsidRPr="0096205E" w:rsidRDefault="00E30AF7" w:rsidP="00E30AF7">
      <w:pPr>
        <w:spacing w:before="120" w:after="120"/>
        <w:ind w:right="-30" w:firstLine="567"/>
        <w:contextualSpacing/>
        <w:jc w:val="both"/>
      </w:pPr>
      <w:r w:rsidRPr="0096205E">
        <w:t>Дата оценки и сопоставления, подведения итогов конкурса</w:t>
      </w:r>
      <w:r w:rsidR="00C84337" w:rsidRPr="0096205E">
        <w:t xml:space="preserve">: </w:t>
      </w:r>
      <w:r w:rsidRPr="0096205E">
        <w:rPr>
          <w:b/>
        </w:rPr>
        <w:t>«</w:t>
      </w:r>
      <w:r w:rsidR="00206706">
        <w:rPr>
          <w:b/>
        </w:rPr>
        <w:t>10</w:t>
      </w:r>
      <w:r w:rsidRPr="0096205E">
        <w:rPr>
          <w:b/>
        </w:rPr>
        <w:t>» апреля 2019г.</w:t>
      </w:r>
    </w:p>
    <w:p w:rsidR="004847D1" w:rsidRPr="0096205E" w:rsidRDefault="004847D1" w:rsidP="001520B7">
      <w:pPr>
        <w:pStyle w:val="aff4"/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right="-40"/>
        <w:jc w:val="both"/>
        <w:rPr>
          <w:sz w:val="24"/>
          <w:szCs w:val="24"/>
        </w:rPr>
      </w:pPr>
      <w:r w:rsidRPr="0096205E">
        <w:rPr>
          <w:b/>
          <w:sz w:val="24"/>
          <w:szCs w:val="24"/>
        </w:rPr>
        <w:t>Требование о внесении задатка, размер задатка</w:t>
      </w:r>
    </w:p>
    <w:p w:rsidR="004847D1" w:rsidRPr="0096205E" w:rsidRDefault="00A54F0F" w:rsidP="00A54F0F">
      <w:pPr>
        <w:tabs>
          <w:tab w:val="left" w:pos="567"/>
          <w:tab w:val="left" w:pos="993"/>
        </w:tabs>
        <w:ind w:firstLine="426"/>
        <w:jc w:val="both"/>
      </w:pPr>
      <w:r w:rsidRPr="0096205E">
        <w:t xml:space="preserve">5.1. </w:t>
      </w:r>
      <w:r w:rsidR="004847D1" w:rsidRPr="0096205E">
        <w:t xml:space="preserve">Для участия в </w:t>
      </w:r>
      <w:r w:rsidR="00F20F69" w:rsidRPr="0096205E">
        <w:t>конкурсе</w:t>
      </w:r>
      <w:r w:rsidR="004847D1" w:rsidRPr="0096205E">
        <w:t xml:space="preserve"> заявитель обеспечивает перечисление задатка в размере </w:t>
      </w:r>
      <w:r w:rsidR="006D412B" w:rsidRPr="0096205E">
        <w:br/>
      </w:r>
      <w:r w:rsidR="00DA2A2F" w:rsidRPr="0096205E">
        <w:t>1</w:t>
      </w:r>
      <w:r w:rsidR="004847D1" w:rsidRPr="0096205E">
        <w:t xml:space="preserve"> (</w:t>
      </w:r>
      <w:r w:rsidR="00DA2A2F" w:rsidRPr="0096205E">
        <w:t>одной</w:t>
      </w:r>
      <w:r w:rsidR="004847D1" w:rsidRPr="0096205E">
        <w:t>) месячной арендной платы, а именно:</w:t>
      </w:r>
    </w:p>
    <w:p w:rsidR="004847D1" w:rsidRPr="0096205E" w:rsidRDefault="004847D1">
      <w:pPr>
        <w:tabs>
          <w:tab w:val="left" w:pos="567"/>
          <w:tab w:val="left" w:pos="993"/>
        </w:tabs>
        <w:ind w:left="426"/>
        <w:jc w:val="both"/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2410"/>
        <w:gridCol w:w="1701"/>
        <w:gridCol w:w="2268"/>
      </w:tblGrid>
      <w:tr w:rsidR="00DA2A2F" w:rsidRPr="0096205E" w:rsidTr="00794B08">
        <w:trPr>
          <w:trHeight w:val="6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>№ лота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>Описание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>Стоимость арендной платы в месяц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>Срок действия договора аренды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A2F" w:rsidRPr="0096205E" w:rsidRDefault="00DA2A2F" w:rsidP="00CF6814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96205E">
              <w:rPr>
                <w:b/>
                <w:bCs/>
                <w:color w:val="000000"/>
                <w:lang w:eastAsia="ru-RU"/>
              </w:rPr>
              <w:t xml:space="preserve">Размер задатка для участия в </w:t>
            </w:r>
            <w:r w:rsidR="00CF6814" w:rsidRPr="0096205E">
              <w:rPr>
                <w:b/>
                <w:bCs/>
                <w:color w:val="000000"/>
                <w:lang w:eastAsia="ru-RU"/>
              </w:rPr>
              <w:t>конкурсе</w:t>
            </w:r>
          </w:p>
        </w:tc>
      </w:tr>
      <w:tr w:rsidR="00375E69" w:rsidRPr="0096205E" w:rsidTr="00794B08">
        <w:trPr>
          <w:trHeight w:val="215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074D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sz w:val="28"/>
                <w:szCs w:val="28"/>
                <w:lang w:eastAsia="ru-RU"/>
              </w:rPr>
              <w:t>ЛОТ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074D6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Нежилые помещения общей площадью 502,05 кв. м.  №5-9, 11-15, 17, 20, 25, часть помещения №16, назначение – общественное питание, расположенные на 2 этаже главного корпуса по адресу: г. Воронеж, Центральный район, </w:t>
            </w:r>
            <w:proofErr w:type="spellStart"/>
            <w:r w:rsidRPr="0096205E">
              <w:rPr>
                <w:color w:val="000000"/>
                <w:lang w:eastAsia="ru-RU"/>
              </w:rPr>
              <w:t>ул</w:t>
            </w:r>
            <w:proofErr w:type="gramStart"/>
            <w:r w:rsidRPr="0096205E">
              <w:rPr>
                <w:color w:val="000000"/>
                <w:lang w:eastAsia="ru-RU"/>
              </w:rPr>
              <w:t>.П</w:t>
            </w:r>
            <w:proofErr w:type="gramEnd"/>
            <w:r w:rsidRPr="0096205E">
              <w:rPr>
                <w:color w:val="000000"/>
                <w:lang w:eastAsia="ru-RU"/>
              </w:rPr>
              <w:t>лехановская</w:t>
            </w:r>
            <w:proofErr w:type="spellEnd"/>
            <w:r w:rsidRPr="0096205E">
              <w:rPr>
                <w:color w:val="000000"/>
                <w:lang w:eastAsia="ru-RU"/>
              </w:rPr>
              <w:t>, 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94 084,17 </w:t>
            </w:r>
            <w:r w:rsidRPr="0096205E">
              <w:rPr>
                <w:color w:val="000000"/>
                <w:lang w:eastAsia="ru-RU"/>
              </w:rPr>
              <w:t>(девяносто четыре тысячи восемьдесят четыре) руб. 17 коп.</w:t>
            </w:r>
          </w:p>
          <w:p w:rsidR="00375E69" w:rsidRPr="0096205E" w:rsidRDefault="00375E69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375E69" w:rsidRPr="0096205E" w:rsidRDefault="00375E69" w:rsidP="00465F00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074D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375E6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94 084,17 </w:t>
            </w:r>
            <w:r w:rsidRPr="0096205E">
              <w:rPr>
                <w:color w:val="000000"/>
                <w:lang w:eastAsia="ru-RU"/>
              </w:rPr>
              <w:t>(девяносто четыре тысячи восемьдесят четыре) руб. 17 коп.</w:t>
            </w:r>
          </w:p>
          <w:p w:rsidR="00375E69" w:rsidRPr="0096205E" w:rsidRDefault="00375E69" w:rsidP="00375E69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</w:t>
            </w:r>
          </w:p>
        </w:tc>
      </w:tr>
      <w:tr w:rsidR="00375E69" w:rsidRPr="0096205E" w:rsidTr="00794B08">
        <w:trPr>
          <w:trHeight w:val="19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074D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sz w:val="28"/>
                <w:szCs w:val="28"/>
                <w:lang w:eastAsia="ru-RU"/>
              </w:rPr>
              <w:lastRenderedPageBreak/>
              <w:t>ЛОТ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074D6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Нежилые помещения общей площадью 34,1 кв. м. №21, 22, 23, 24, назначение – общественное питание, расположенные на 1 этаже в корпусе ИЛК по адресу: г. Воронеж, </w:t>
            </w:r>
            <w:proofErr w:type="spellStart"/>
            <w:r w:rsidRPr="0096205E">
              <w:rPr>
                <w:color w:val="000000"/>
                <w:lang w:eastAsia="ru-RU"/>
              </w:rPr>
              <w:t>ул</w:t>
            </w:r>
            <w:proofErr w:type="gramStart"/>
            <w:r w:rsidRPr="0096205E">
              <w:rPr>
                <w:color w:val="000000"/>
                <w:lang w:eastAsia="ru-RU"/>
              </w:rPr>
              <w:t>.А</w:t>
            </w:r>
            <w:proofErr w:type="gramEnd"/>
            <w:r w:rsidRPr="0096205E">
              <w:rPr>
                <w:color w:val="000000"/>
                <w:lang w:eastAsia="ru-RU"/>
              </w:rPr>
              <w:t>нтокольского</w:t>
            </w:r>
            <w:proofErr w:type="spellEnd"/>
            <w:r w:rsidRPr="0096205E">
              <w:rPr>
                <w:color w:val="000000"/>
                <w:lang w:eastAsia="ru-RU"/>
              </w:rPr>
              <w:t>, 10В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11 508,75 </w:t>
            </w:r>
            <w:r w:rsidRPr="0096205E">
              <w:rPr>
                <w:color w:val="000000"/>
                <w:lang w:eastAsia="ru-RU"/>
              </w:rPr>
              <w:t>(одиннадцать тысяч пятьсот восемь) руб., 75 коп.</w:t>
            </w:r>
          </w:p>
          <w:p w:rsidR="00375E69" w:rsidRPr="0096205E" w:rsidRDefault="00375E69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375E69" w:rsidRPr="0096205E" w:rsidRDefault="00375E69" w:rsidP="00465F00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074D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69" w:rsidRPr="0096205E" w:rsidRDefault="00375E69" w:rsidP="00375E6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11 508,75 </w:t>
            </w:r>
            <w:r w:rsidRPr="0096205E">
              <w:rPr>
                <w:color w:val="000000"/>
                <w:lang w:eastAsia="ru-RU"/>
              </w:rPr>
              <w:t>(одиннадцать тысяч пятьсот восемь) руб., 75 коп.</w:t>
            </w:r>
          </w:p>
          <w:p w:rsidR="00375E69" w:rsidRPr="0096205E" w:rsidRDefault="00375E69" w:rsidP="00375E69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</w:t>
            </w:r>
          </w:p>
        </w:tc>
      </w:tr>
      <w:tr w:rsidR="00375E69" w:rsidRPr="0096205E" w:rsidTr="00794B08">
        <w:trPr>
          <w:trHeight w:val="299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69" w:rsidRPr="0096205E" w:rsidRDefault="00375E69" w:rsidP="00074D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sz w:val="28"/>
                <w:szCs w:val="28"/>
                <w:lang w:eastAsia="ru-RU"/>
              </w:rPr>
              <w:t>ЛОТ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69" w:rsidRPr="0096205E" w:rsidRDefault="00375E69" w:rsidP="001A7AA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Нежилые помещения общей площадью 31,9 кв. м. №50, 51,</w:t>
            </w:r>
            <w:r w:rsidRPr="0096205E">
              <w:t xml:space="preserve"> </w:t>
            </w:r>
            <w:r w:rsidRPr="0096205E">
              <w:rPr>
                <w:color w:val="000000"/>
                <w:lang w:eastAsia="ru-RU"/>
              </w:rPr>
              <w:t xml:space="preserve">назначение – общественное питание, расположенные на 1 этаже здания по адресу: </w:t>
            </w:r>
            <w:proofErr w:type="spellStart"/>
            <w:r w:rsidRPr="0096205E">
              <w:rPr>
                <w:color w:val="000000"/>
                <w:lang w:eastAsia="ru-RU"/>
              </w:rPr>
              <w:t>г</w:t>
            </w:r>
            <w:proofErr w:type="gramStart"/>
            <w:r w:rsidRPr="0096205E">
              <w:rPr>
                <w:color w:val="000000"/>
                <w:lang w:eastAsia="ru-RU"/>
              </w:rPr>
              <w:t>.В</w:t>
            </w:r>
            <w:proofErr w:type="gramEnd"/>
            <w:r w:rsidRPr="0096205E">
              <w:rPr>
                <w:color w:val="000000"/>
                <w:lang w:eastAsia="ru-RU"/>
              </w:rPr>
              <w:t>оронеж</w:t>
            </w:r>
            <w:proofErr w:type="spellEnd"/>
            <w:r w:rsidRPr="0096205E">
              <w:rPr>
                <w:color w:val="000000"/>
                <w:lang w:eastAsia="ru-RU"/>
              </w:rPr>
              <w:t xml:space="preserve">, </w:t>
            </w:r>
            <w:proofErr w:type="spellStart"/>
            <w:r w:rsidRPr="0096205E">
              <w:rPr>
                <w:color w:val="000000"/>
                <w:lang w:eastAsia="ru-RU"/>
              </w:rPr>
              <w:t>ул.Орджоникидзе</w:t>
            </w:r>
            <w:proofErr w:type="spellEnd"/>
            <w:r w:rsidRPr="0096205E">
              <w:rPr>
                <w:color w:val="000000"/>
                <w:lang w:eastAsia="ru-RU"/>
              </w:rPr>
              <w:t>, 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69" w:rsidRPr="0096205E" w:rsidRDefault="00375E69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10 727,97 </w:t>
            </w:r>
            <w:r w:rsidRPr="0096205E">
              <w:rPr>
                <w:color w:val="000000"/>
                <w:lang w:eastAsia="ru-RU"/>
              </w:rPr>
              <w:t>(десять тысяч семьсот двадцать семь) руб., 97 коп.</w:t>
            </w:r>
          </w:p>
          <w:p w:rsidR="00375E69" w:rsidRPr="0096205E" w:rsidRDefault="00375E69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375E69" w:rsidRPr="0096205E" w:rsidRDefault="00375E69" w:rsidP="00074D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69" w:rsidRPr="0096205E" w:rsidRDefault="00375E69" w:rsidP="00074D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69" w:rsidRPr="0096205E" w:rsidRDefault="00375E69" w:rsidP="00F20F6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10 727,97 </w:t>
            </w:r>
            <w:r w:rsidRPr="0096205E">
              <w:rPr>
                <w:color w:val="000000"/>
                <w:lang w:eastAsia="ru-RU"/>
              </w:rPr>
              <w:t>(десять тысяч семьсот двадцать семь) руб., 97 коп.</w:t>
            </w:r>
          </w:p>
          <w:p w:rsidR="00375E69" w:rsidRPr="0096205E" w:rsidRDefault="00375E69" w:rsidP="00F20F6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</w:t>
            </w:r>
          </w:p>
        </w:tc>
      </w:tr>
    </w:tbl>
    <w:p w:rsidR="004847D1" w:rsidRPr="0096205E" w:rsidRDefault="004847D1">
      <w:pPr>
        <w:widowControl w:val="0"/>
        <w:shd w:val="clear" w:color="auto" w:fill="FFFFFF"/>
        <w:rPr>
          <w:b/>
        </w:rPr>
      </w:pPr>
    </w:p>
    <w:p w:rsidR="00DA2A2F" w:rsidRPr="0096205E" w:rsidRDefault="00DA2A2F">
      <w:pPr>
        <w:widowControl w:val="0"/>
        <w:shd w:val="clear" w:color="auto" w:fill="FFFFFF"/>
        <w:rPr>
          <w:b/>
        </w:rPr>
      </w:pPr>
    </w:p>
    <w:p w:rsidR="004847D1" w:rsidRPr="0096205E" w:rsidRDefault="004847D1">
      <w:pPr>
        <w:widowControl w:val="0"/>
        <w:shd w:val="clear" w:color="auto" w:fill="FFFFFF"/>
      </w:pPr>
      <w:r w:rsidRPr="0096205E">
        <w:rPr>
          <w:b/>
        </w:rPr>
        <w:t>Реквизиты для перечисления задатка:</w:t>
      </w:r>
    </w:p>
    <w:p w:rsidR="004847D1" w:rsidRPr="0096205E" w:rsidRDefault="004847D1">
      <w:pPr>
        <w:pStyle w:val="31"/>
        <w:ind w:firstLine="0"/>
        <w:rPr>
          <w:rFonts w:eastAsia="Arial"/>
          <w:b/>
          <w:iCs/>
          <w:sz w:val="24"/>
          <w:szCs w:val="24"/>
          <w:shd w:val="clear" w:color="auto" w:fill="FFFFFF"/>
        </w:rPr>
      </w:pPr>
    </w:p>
    <w:tbl>
      <w:tblPr>
        <w:tblW w:w="97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6"/>
      </w:tblGrid>
      <w:tr w:rsidR="004847D1" w:rsidRPr="0096205E" w:rsidTr="00D97F20">
        <w:trPr>
          <w:trHeight w:val="1799"/>
        </w:trPr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D60" w:rsidRPr="0096205E" w:rsidRDefault="00074D60" w:rsidP="00074D60">
            <w:pPr>
              <w:pStyle w:val="31"/>
              <w:ind w:left="34" w:hanging="34"/>
              <w:rPr>
                <w:rFonts w:eastAsia="Arial"/>
                <w:iCs/>
                <w:sz w:val="24"/>
                <w:szCs w:val="24"/>
                <w:shd w:val="clear" w:color="auto" w:fill="FFFFFF"/>
              </w:rPr>
            </w:pPr>
            <w:r w:rsidRPr="0096205E">
              <w:rPr>
                <w:rFonts w:eastAsia="Arial"/>
                <w:b/>
                <w:iCs/>
                <w:sz w:val="24"/>
                <w:szCs w:val="24"/>
                <w:shd w:val="clear" w:color="auto" w:fill="FFFFFF"/>
              </w:rPr>
              <w:t xml:space="preserve">Акционерное общество </w:t>
            </w:r>
            <w:r w:rsidR="006B6D7D" w:rsidRPr="0096205E">
              <w:rPr>
                <w:rFonts w:eastAsia="Arial"/>
                <w:b/>
                <w:iCs/>
                <w:sz w:val="24"/>
                <w:szCs w:val="24"/>
                <w:shd w:val="clear" w:color="auto" w:fill="FFFFFF"/>
              </w:rPr>
              <w:t xml:space="preserve"> «Концерн «Созвездие» </w:t>
            </w:r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(</w:t>
            </w:r>
            <w:r w:rsidR="006B6D7D" w:rsidRPr="0096205E">
              <w:rPr>
                <w:rFonts w:eastAsia="Arial"/>
                <w:b/>
                <w:iCs/>
                <w:sz w:val="24"/>
                <w:szCs w:val="24"/>
                <w:shd w:val="clear" w:color="auto" w:fill="FFFFFF"/>
              </w:rPr>
              <w:t>АО «Концерн «Созвездие»</w:t>
            </w:r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)</w:t>
            </w:r>
          </w:p>
          <w:p w:rsidR="00D97F20" w:rsidRPr="0096205E" w:rsidRDefault="00D97F20" w:rsidP="00074D60">
            <w:pPr>
              <w:pStyle w:val="31"/>
              <w:ind w:left="34" w:hanging="34"/>
              <w:rPr>
                <w:rFonts w:eastAsia="Arial"/>
                <w:iCs/>
                <w:sz w:val="24"/>
                <w:szCs w:val="24"/>
                <w:shd w:val="clear" w:color="auto" w:fill="FFFFFF"/>
              </w:rPr>
            </w:pPr>
          </w:p>
          <w:p w:rsidR="00074D60" w:rsidRPr="0096205E" w:rsidRDefault="00074D60" w:rsidP="00074D60">
            <w:pPr>
              <w:pStyle w:val="31"/>
              <w:ind w:left="34" w:hanging="34"/>
              <w:rPr>
                <w:rFonts w:eastAsia="Arial"/>
                <w:iCs/>
                <w:sz w:val="24"/>
                <w:szCs w:val="24"/>
                <w:shd w:val="clear" w:color="auto" w:fill="FFFFFF"/>
              </w:rPr>
            </w:pPr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 xml:space="preserve">Адрес места нахождения: Юридический адрес: </w:t>
            </w:r>
            <w:r w:rsidR="006B6D7D"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394018, г. Воронеж, ул. Плехановская, д.14</w:t>
            </w:r>
            <w:r w:rsidR="002E6367"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.</w:t>
            </w:r>
          </w:p>
          <w:p w:rsidR="004847D1" w:rsidRPr="0096205E" w:rsidRDefault="00074D60" w:rsidP="00C84337">
            <w:pPr>
              <w:textAlignment w:val="baseline"/>
              <w:rPr>
                <w:rFonts w:eastAsia="Arial"/>
                <w:iCs/>
                <w:shd w:val="clear" w:color="auto" w:fill="FFFFFF"/>
              </w:rPr>
            </w:pPr>
            <w:r w:rsidRPr="0096205E">
              <w:rPr>
                <w:rFonts w:eastAsia="Arial"/>
                <w:iCs/>
                <w:shd w:val="clear" w:color="auto" w:fill="FFFFFF"/>
              </w:rPr>
              <w:t xml:space="preserve">Фактический адрес: </w:t>
            </w:r>
            <w:r w:rsidR="006B6D7D" w:rsidRPr="0096205E">
              <w:rPr>
                <w:rFonts w:eastAsia="Arial"/>
                <w:iCs/>
                <w:shd w:val="clear" w:color="auto" w:fill="FFFFFF"/>
              </w:rPr>
              <w:t>394018, г. Воронеж, ул. Плехановская, д.14</w:t>
            </w:r>
            <w:r w:rsidRPr="0096205E">
              <w:rPr>
                <w:rFonts w:eastAsia="Arial"/>
                <w:iCs/>
                <w:shd w:val="clear" w:color="auto" w:fill="FFFFFF"/>
              </w:rPr>
              <w:t xml:space="preserve">, ОГРН </w:t>
            </w:r>
            <w:r w:rsidR="006B6D7D" w:rsidRPr="0096205E">
              <w:rPr>
                <w:rFonts w:eastAsia="Arial"/>
                <w:iCs/>
                <w:shd w:val="clear" w:color="auto" w:fill="FFFFFF"/>
              </w:rPr>
              <w:t>1053600445337</w:t>
            </w:r>
            <w:r w:rsidRPr="0096205E">
              <w:rPr>
                <w:rFonts w:eastAsia="Arial"/>
                <w:iCs/>
                <w:shd w:val="clear" w:color="auto" w:fill="FFFFFF"/>
              </w:rPr>
              <w:t xml:space="preserve">, </w:t>
            </w:r>
            <w:r w:rsidRPr="0096205E">
              <w:rPr>
                <w:rFonts w:eastAsia="Arial"/>
                <w:iCs/>
                <w:shd w:val="clear" w:color="auto" w:fill="FFFFFF"/>
              </w:rPr>
              <w:br/>
              <w:t xml:space="preserve">ИНН </w:t>
            </w:r>
            <w:r w:rsidR="006B6D7D" w:rsidRPr="0096205E">
              <w:rPr>
                <w:rFonts w:eastAsia="Arial"/>
                <w:bCs/>
                <w:iCs/>
                <w:shd w:val="clear" w:color="auto" w:fill="FFFFFF"/>
              </w:rPr>
              <w:t>3666127502</w:t>
            </w:r>
            <w:r w:rsidRPr="0096205E">
              <w:rPr>
                <w:rFonts w:eastAsia="Arial"/>
                <w:iCs/>
                <w:shd w:val="clear" w:color="auto" w:fill="FFFFFF"/>
              </w:rPr>
              <w:t xml:space="preserve">, КПП </w:t>
            </w:r>
            <w:r w:rsidR="00C84337" w:rsidRPr="0096205E">
              <w:rPr>
                <w:rFonts w:eastAsia="Lucida Sans Unicode"/>
                <w:bCs/>
                <w:color w:val="00000A"/>
                <w:lang w:eastAsia="en-US"/>
              </w:rPr>
              <w:t>78505001</w:t>
            </w:r>
            <w:r w:rsidRPr="0096205E">
              <w:rPr>
                <w:rFonts w:eastAsia="Arial"/>
                <w:iCs/>
                <w:shd w:val="clear" w:color="auto" w:fill="FFFFFF"/>
              </w:rPr>
              <w:t xml:space="preserve">, </w:t>
            </w:r>
            <w:r w:rsidR="006B6D7D" w:rsidRPr="0096205E">
              <w:rPr>
                <w:rFonts w:eastAsia="Lucida Sans Unicode"/>
                <w:color w:val="00000A"/>
                <w:lang w:eastAsia="en-US"/>
              </w:rPr>
              <w:t>Центрально-Черноземный банк ПАО Сбербанк</w:t>
            </w:r>
            <w:r w:rsidRPr="0096205E">
              <w:rPr>
                <w:rFonts w:eastAsia="Arial"/>
                <w:iCs/>
                <w:shd w:val="clear" w:color="auto" w:fill="FFFFFF"/>
              </w:rPr>
              <w:t>,</w:t>
            </w:r>
            <w:r w:rsidR="006B6D7D" w:rsidRPr="0096205E">
              <w:rPr>
                <w:rFonts w:eastAsia="Lucida Sans Unicode"/>
              </w:rPr>
              <w:t xml:space="preserve"> </w:t>
            </w:r>
            <w:proofErr w:type="spellStart"/>
            <w:r w:rsidR="006B6D7D" w:rsidRPr="0096205E">
              <w:rPr>
                <w:rFonts w:eastAsia="Lucida Sans Unicode"/>
              </w:rPr>
              <w:t>г</w:t>
            </w:r>
            <w:proofErr w:type="gramStart"/>
            <w:r w:rsidR="006B6D7D" w:rsidRPr="0096205E">
              <w:rPr>
                <w:rFonts w:eastAsia="Lucida Sans Unicode"/>
              </w:rPr>
              <w:t>.В</w:t>
            </w:r>
            <w:proofErr w:type="gramEnd"/>
            <w:r w:rsidR="006B6D7D" w:rsidRPr="0096205E">
              <w:rPr>
                <w:rFonts w:eastAsia="Lucida Sans Unicode"/>
              </w:rPr>
              <w:t>оронеж</w:t>
            </w:r>
            <w:proofErr w:type="spellEnd"/>
            <w:r w:rsidR="006B6D7D" w:rsidRPr="0096205E">
              <w:rPr>
                <w:rFonts w:eastAsia="Lucida Sans Unicode"/>
              </w:rPr>
              <w:t>,</w:t>
            </w:r>
            <w:r w:rsidRPr="0096205E">
              <w:rPr>
                <w:rFonts w:eastAsia="Arial"/>
                <w:iCs/>
                <w:shd w:val="clear" w:color="auto" w:fill="FFFFFF"/>
              </w:rPr>
              <w:t xml:space="preserve"> Расчетный счет </w:t>
            </w:r>
            <w:r w:rsidR="006B6D7D" w:rsidRPr="0096205E">
              <w:rPr>
                <w:rFonts w:eastAsia="Lucida Sans Unicode"/>
              </w:rPr>
              <w:t>40702810013400115668</w:t>
            </w:r>
            <w:r w:rsidRPr="0096205E">
              <w:rPr>
                <w:rFonts w:eastAsia="Arial"/>
                <w:iCs/>
                <w:shd w:val="clear" w:color="auto" w:fill="FFFFFF"/>
              </w:rPr>
              <w:t xml:space="preserve">, Корреспондентский счёт </w:t>
            </w:r>
            <w:r w:rsidR="006B6D7D" w:rsidRPr="0096205E">
              <w:rPr>
                <w:rFonts w:eastAsia="Lucida Sans Unicode"/>
              </w:rPr>
              <w:t>30101810600000000681</w:t>
            </w:r>
            <w:r w:rsidRPr="0096205E">
              <w:rPr>
                <w:rFonts w:eastAsia="Arial"/>
                <w:iCs/>
                <w:shd w:val="clear" w:color="auto" w:fill="FFFFFF"/>
              </w:rPr>
              <w:t xml:space="preserve">, БИК </w:t>
            </w:r>
            <w:r w:rsidR="006B6D7D" w:rsidRPr="0096205E">
              <w:rPr>
                <w:rFonts w:eastAsia="Lucida Sans Unicode"/>
              </w:rPr>
              <w:t>042007681</w:t>
            </w:r>
            <w:r w:rsidR="00F37964" w:rsidRPr="0096205E">
              <w:rPr>
                <w:rFonts w:eastAsia="Lucida Sans Unicode"/>
              </w:rPr>
              <w:t xml:space="preserve"> </w:t>
            </w:r>
            <w:r w:rsidR="00F37964" w:rsidRPr="0096205E">
              <w:t>ОКПО 07512097</w:t>
            </w:r>
          </w:p>
        </w:tc>
      </w:tr>
    </w:tbl>
    <w:p w:rsidR="004847D1" w:rsidRPr="0096205E" w:rsidRDefault="004847D1">
      <w:pPr>
        <w:widowControl w:val="0"/>
        <w:shd w:val="clear" w:color="auto" w:fill="FFFFFF"/>
        <w:ind w:firstLine="540"/>
        <w:jc w:val="both"/>
        <w:rPr>
          <w:rFonts w:eastAsia="Arial"/>
          <w:b/>
          <w:iCs/>
          <w:kern w:val="1"/>
          <w:shd w:val="clear" w:color="auto" w:fill="FFFFFF"/>
        </w:rPr>
      </w:pPr>
    </w:p>
    <w:p w:rsidR="004847D1" w:rsidRPr="0096205E" w:rsidRDefault="004847D1" w:rsidP="00A54F0F">
      <w:pPr>
        <w:tabs>
          <w:tab w:val="left" w:pos="567"/>
          <w:tab w:val="left" w:pos="993"/>
        </w:tabs>
        <w:ind w:firstLine="426"/>
        <w:jc w:val="both"/>
      </w:pPr>
      <w:r w:rsidRPr="0096205E">
        <w:t xml:space="preserve">Задаток должен поступить на счет Организатора </w:t>
      </w:r>
      <w:r w:rsidR="0059386B" w:rsidRPr="0096205E">
        <w:t>конкурса</w:t>
      </w:r>
      <w:r w:rsidRPr="0096205E">
        <w:t xml:space="preserve"> до даты начала рассмотрения заявок на участие в </w:t>
      </w:r>
      <w:r w:rsidR="0059386B" w:rsidRPr="0096205E">
        <w:t>конкурсе</w:t>
      </w:r>
      <w:r w:rsidRPr="0096205E">
        <w:t xml:space="preserve">, а именно до </w:t>
      </w:r>
      <w:r w:rsidR="00C24371" w:rsidRPr="0096205E">
        <w:rPr>
          <w:b/>
        </w:rPr>
        <w:t>«</w:t>
      </w:r>
      <w:r w:rsidR="00206706">
        <w:rPr>
          <w:b/>
        </w:rPr>
        <w:t>1</w:t>
      </w:r>
      <w:r w:rsidR="00C24371" w:rsidRPr="0096205E">
        <w:rPr>
          <w:b/>
        </w:rPr>
        <w:t xml:space="preserve">» </w:t>
      </w:r>
      <w:r w:rsidR="00206706">
        <w:rPr>
          <w:b/>
        </w:rPr>
        <w:t>апреля</w:t>
      </w:r>
      <w:r w:rsidR="00C24371" w:rsidRPr="0096205E">
        <w:rPr>
          <w:b/>
        </w:rPr>
        <w:t xml:space="preserve"> 201</w:t>
      </w:r>
      <w:r w:rsidR="0059386B" w:rsidRPr="0096205E">
        <w:rPr>
          <w:b/>
        </w:rPr>
        <w:t>9</w:t>
      </w:r>
      <w:r w:rsidR="00C24371" w:rsidRPr="0096205E">
        <w:rPr>
          <w:b/>
        </w:rPr>
        <w:t>г.</w:t>
      </w:r>
    </w:p>
    <w:p w:rsidR="004847D1" w:rsidRPr="0096205E" w:rsidRDefault="00A54F0F" w:rsidP="00A54F0F">
      <w:pPr>
        <w:tabs>
          <w:tab w:val="left" w:pos="567"/>
          <w:tab w:val="left" w:pos="993"/>
        </w:tabs>
        <w:ind w:firstLine="426"/>
        <w:jc w:val="both"/>
      </w:pPr>
      <w:r w:rsidRPr="0096205E">
        <w:t xml:space="preserve">5.2. </w:t>
      </w:r>
      <w:r w:rsidR="004847D1" w:rsidRPr="0096205E">
        <w:t xml:space="preserve">В платежном </w:t>
      </w:r>
      <w:r w:rsidR="00F37964" w:rsidRPr="0096205E">
        <w:t>поручении</w:t>
      </w:r>
      <w:r w:rsidR="004847D1" w:rsidRPr="0096205E">
        <w:t xml:space="preserve"> в графе «Получатель» необходимо указать:</w:t>
      </w:r>
      <w:r w:rsidR="005F40E3" w:rsidRPr="0096205E">
        <w:t xml:space="preserve"> </w:t>
      </w:r>
      <w:r w:rsidR="00C24371" w:rsidRPr="0096205E">
        <w:br/>
      </w:r>
      <w:r w:rsidR="0059386B" w:rsidRPr="0096205E">
        <w:rPr>
          <w:rFonts w:eastAsia="Arial"/>
          <w:iCs/>
          <w:shd w:val="clear" w:color="auto" w:fill="FFFFFF"/>
        </w:rPr>
        <w:t>АО «Концерн «Созвездие»</w:t>
      </w:r>
      <w:r w:rsidR="004847D1" w:rsidRPr="0096205E">
        <w:t xml:space="preserve">, а в графе «Назначение платежа»: «Задаток для участия в </w:t>
      </w:r>
      <w:r w:rsidR="0059386B" w:rsidRPr="0096205E">
        <w:t>конкурсе</w:t>
      </w:r>
      <w:r w:rsidR="005F40E3" w:rsidRPr="0096205E">
        <w:t>,</w:t>
      </w:r>
      <w:r w:rsidR="0059386B" w:rsidRPr="0096205E">
        <w:t xml:space="preserve"> </w:t>
      </w:r>
      <w:r w:rsidR="004847D1" w:rsidRPr="0096205E">
        <w:t xml:space="preserve">№ извещения________ на право заключения договора аренды на объект по адресу: _____, площадью ___ кв. м». </w:t>
      </w:r>
    </w:p>
    <w:p w:rsidR="004847D1" w:rsidRPr="0096205E" w:rsidRDefault="00A54F0F" w:rsidP="00A54F0F">
      <w:pPr>
        <w:tabs>
          <w:tab w:val="left" w:pos="567"/>
          <w:tab w:val="left" w:pos="993"/>
        </w:tabs>
        <w:ind w:firstLine="426"/>
        <w:jc w:val="both"/>
      </w:pPr>
      <w:r w:rsidRPr="0096205E">
        <w:t xml:space="preserve">5.3. </w:t>
      </w:r>
      <w:r w:rsidR="004847D1" w:rsidRPr="0096205E">
        <w:t xml:space="preserve">Не поступление задатка на счет Организатора </w:t>
      </w:r>
      <w:r w:rsidR="0059386B" w:rsidRPr="0096205E">
        <w:t>конкурса</w:t>
      </w:r>
      <w:r w:rsidR="004847D1" w:rsidRPr="0096205E">
        <w:t xml:space="preserve"> считается существенным отклонением от требований и условий настоящей</w:t>
      </w:r>
      <w:r w:rsidR="00F37964" w:rsidRPr="0096205E">
        <w:t xml:space="preserve"> конкурсной</w:t>
      </w:r>
      <w:r w:rsidR="004847D1" w:rsidRPr="0096205E">
        <w:t xml:space="preserve"> </w:t>
      </w:r>
      <w:r w:rsidR="00F37964" w:rsidRPr="0096205E">
        <w:t>д</w:t>
      </w:r>
      <w:r w:rsidR="004847D1" w:rsidRPr="0096205E">
        <w:t xml:space="preserve">окументации и ведет к отказу признания заявителя (претендента) участником </w:t>
      </w:r>
      <w:r w:rsidR="0059386B" w:rsidRPr="0096205E">
        <w:t>конкурса</w:t>
      </w:r>
      <w:r w:rsidR="0087251A" w:rsidRPr="0096205E">
        <w:t>.</w:t>
      </w:r>
    </w:p>
    <w:p w:rsidR="004847D1" w:rsidRPr="0096205E" w:rsidRDefault="004847D1">
      <w:pPr>
        <w:tabs>
          <w:tab w:val="left" w:pos="567"/>
          <w:tab w:val="left" w:pos="993"/>
        </w:tabs>
        <w:ind w:left="426"/>
        <w:jc w:val="both"/>
      </w:pPr>
    </w:p>
    <w:p w:rsidR="004847D1" w:rsidRPr="0096205E" w:rsidRDefault="004847D1" w:rsidP="001520B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</w:pPr>
      <w:r w:rsidRPr="0096205E">
        <w:rPr>
          <w:b/>
        </w:rPr>
        <w:t xml:space="preserve">Порядок подачи заявки на участие в </w:t>
      </w:r>
      <w:r w:rsidR="00142AF5" w:rsidRPr="0096205E">
        <w:rPr>
          <w:b/>
        </w:rPr>
        <w:t>конкурсе</w:t>
      </w:r>
    </w:p>
    <w:p w:rsidR="004847D1" w:rsidRPr="0096205E" w:rsidRDefault="00F37964" w:rsidP="00A54F0F">
      <w:pPr>
        <w:tabs>
          <w:tab w:val="left" w:pos="567"/>
          <w:tab w:val="left" w:pos="993"/>
        </w:tabs>
        <w:ind w:firstLine="426"/>
        <w:jc w:val="both"/>
      </w:pPr>
      <w:r w:rsidRPr="0096205E">
        <w:t>6</w:t>
      </w:r>
      <w:r w:rsidR="00A54F0F" w:rsidRPr="0096205E">
        <w:t xml:space="preserve">.1. </w:t>
      </w:r>
      <w:r w:rsidR="004847D1" w:rsidRPr="0096205E">
        <w:t xml:space="preserve">Заявитель в установленном порядке подает заявку на участие в </w:t>
      </w:r>
      <w:r w:rsidR="00142AF5" w:rsidRPr="0096205E">
        <w:t>конкурсе</w:t>
      </w:r>
      <w:r w:rsidR="004847D1" w:rsidRPr="0096205E">
        <w:t xml:space="preserve"> </w:t>
      </w:r>
      <w:r w:rsidR="003C5BB3" w:rsidRPr="0096205E">
        <w:br/>
      </w:r>
      <w:r w:rsidR="004847D1" w:rsidRPr="0096205E">
        <w:t xml:space="preserve">в письменной форме и документы в соответствии с информационной картой </w:t>
      </w:r>
      <w:r w:rsidR="00142AF5" w:rsidRPr="0096205E">
        <w:t>конкурса</w:t>
      </w:r>
      <w:r w:rsidR="004847D1" w:rsidRPr="0096205E">
        <w:t xml:space="preserve"> </w:t>
      </w:r>
      <w:r w:rsidR="006D412B" w:rsidRPr="0096205E">
        <w:br/>
      </w:r>
      <w:r w:rsidR="004847D1" w:rsidRPr="0096205E">
        <w:t>(</w:t>
      </w:r>
      <w:r w:rsidR="00142AF5" w:rsidRPr="0096205E">
        <w:t>ч</w:t>
      </w:r>
      <w:r w:rsidR="004847D1" w:rsidRPr="0096205E">
        <w:t xml:space="preserve">асть III </w:t>
      </w:r>
      <w:r w:rsidR="006A51D2" w:rsidRPr="0096205E">
        <w:t>конкурсной д</w:t>
      </w:r>
      <w:r w:rsidR="004847D1" w:rsidRPr="0096205E">
        <w:t xml:space="preserve">окументации). </w:t>
      </w:r>
    </w:p>
    <w:p w:rsidR="00A948C2" w:rsidRPr="0096205E" w:rsidRDefault="006A51D2" w:rsidP="00A54F0F">
      <w:pPr>
        <w:tabs>
          <w:tab w:val="left" w:pos="567"/>
          <w:tab w:val="left" w:pos="993"/>
        </w:tabs>
        <w:ind w:firstLine="426"/>
        <w:jc w:val="both"/>
      </w:pPr>
      <w:r w:rsidRPr="0096205E">
        <w:t>6</w:t>
      </w:r>
      <w:r w:rsidR="00A948C2" w:rsidRPr="0096205E">
        <w:t xml:space="preserve">.2. </w:t>
      </w:r>
      <w:r w:rsidRPr="0096205E">
        <w:t>Заявка</w:t>
      </w:r>
      <w:r w:rsidR="00A948C2" w:rsidRPr="0096205E">
        <w:t xml:space="preserve"> подается претендентом на участие в конкурсе не позднее дня окончания приема заявок. </w:t>
      </w:r>
    </w:p>
    <w:p w:rsidR="004847D1" w:rsidRPr="0096205E" w:rsidRDefault="006A51D2" w:rsidP="00A54F0F">
      <w:pPr>
        <w:tabs>
          <w:tab w:val="left" w:pos="567"/>
          <w:tab w:val="left" w:pos="993"/>
        </w:tabs>
        <w:ind w:firstLine="426"/>
        <w:jc w:val="both"/>
      </w:pPr>
      <w:r w:rsidRPr="0096205E">
        <w:t>6</w:t>
      </w:r>
      <w:r w:rsidR="00A54F0F" w:rsidRPr="0096205E">
        <w:t>.</w:t>
      </w:r>
      <w:r w:rsidR="00A948C2" w:rsidRPr="0096205E">
        <w:t>3</w:t>
      </w:r>
      <w:r w:rsidR="00A54F0F" w:rsidRPr="0096205E">
        <w:t xml:space="preserve">. </w:t>
      </w:r>
      <w:r w:rsidR="004847D1" w:rsidRPr="0096205E">
        <w:t xml:space="preserve">Участником </w:t>
      </w:r>
      <w:r w:rsidR="00862B14" w:rsidRPr="0096205E">
        <w:t>конкурса</w:t>
      </w:r>
      <w:r w:rsidR="004847D1" w:rsidRPr="0096205E">
        <w:t xml:space="preserve"> может быть любое юридическое лицо независимо </w:t>
      </w:r>
      <w:r w:rsidR="003C5BB3" w:rsidRPr="0096205E">
        <w:br/>
      </w:r>
      <w:r w:rsidR="004847D1" w:rsidRPr="0096205E">
        <w:t xml:space="preserve">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 </w:t>
      </w:r>
    </w:p>
    <w:p w:rsidR="0063055B" w:rsidRPr="0096205E" w:rsidRDefault="0063055B" w:rsidP="00A54F0F">
      <w:pPr>
        <w:tabs>
          <w:tab w:val="left" w:pos="567"/>
          <w:tab w:val="left" w:pos="993"/>
        </w:tabs>
        <w:ind w:firstLine="426"/>
        <w:jc w:val="both"/>
      </w:pPr>
    </w:p>
    <w:p w:rsidR="004847D1" w:rsidRPr="0096205E" w:rsidRDefault="004847D1" w:rsidP="001520B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</w:pPr>
      <w:r w:rsidRPr="0096205E">
        <w:rPr>
          <w:b/>
        </w:rPr>
        <w:lastRenderedPageBreak/>
        <w:t xml:space="preserve">Порядок предоставления </w:t>
      </w:r>
      <w:r w:rsidR="006A51D2" w:rsidRPr="0096205E">
        <w:rPr>
          <w:b/>
        </w:rPr>
        <w:t>конкурсной д</w:t>
      </w:r>
      <w:r w:rsidRPr="0096205E">
        <w:rPr>
          <w:b/>
        </w:rPr>
        <w:t>окументации</w:t>
      </w:r>
    </w:p>
    <w:p w:rsidR="004847D1" w:rsidRPr="0096205E" w:rsidRDefault="006A51D2" w:rsidP="001D617A">
      <w:pPr>
        <w:tabs>
          <w:tab w:val="left" w:pos="142"/>
          <w:tab w:val="left" w:pos="993"/>
        </w:tabs>
        <w:ind w:firstLine="426"/>
        <w:jc w:val="both"/>
      </w:pPr>
      <w:r w:rsidRPr="0096205E">
        <w:t>Конкурсная д</w:t>
      </w:r>
      <w:r w:rsidR="004847D1" w:rsidRPr="0096205E">
        <w:t xml:space="preserve">окументация </w:t>
      </w:r>
      <w:r w:rsidR="00DB73C4" w:rsidRPr="0096205E">
        <w:t xml:space="preserve">доступна без взимания платы и </w:t>
      </w:r>
      <w:r w:rsidR="004847D1" w:rsidRPr="0096205E">
        <w:t xml:space="preserve">размещена </w:t>
      </w:r>
      <w:r w:rsidR="00DB73C4" w:rsidRPr="0096205E">
        <w:br/>
      </w:r>
      <w:r w:rsidR="004847D1" w:rsidRPr="0096205E">
        <w:t xml:space="preserve">на </w:t>
      </w:r>
      <w:r w:rsidR="00A2712F" w:rsidRPr="0096205E">
        <w:t>официальной Электронной торговой площадк</w:t>
      </w:r>
      <w:r w:rsidR="00B34DC2" w:rsidRPr="0096205E">
        <w:t>е</w:t>
      </w:r>
      <w:r w:rsidR="00A2712F" w:rsidRPr="0096205E">
        <w:t xml:space="preserve"> Государственной корпорации «</w:t>
      </w:r>
      <w:proofErr w:type="spellStart"/>
      <w:r w:rsidR="00A2712F" w:rsidRPr="0096205E">
        <w:t>Ростех</w:t>
      </w:r>
      <w:proofErr w:type="spellEnd"/>
      <w:r w:rsidR="00A2712F" w:rsidRPr="0096205E">
        <w:t xml:space="preserve">» </w:t>
      </w:r>
      <w:r w:rsidR="00A2712F" w:rsidRPr="0096205E">
        <w:rPr>
          <w:lang w:val="en-US"/>
        </w:rPr>
        <w:t>www</w:t>
      </w:r>
      <w:r w:rsidR="00A2712F" w:rsidRPr="0096205E">
        <w:t>.</w:t>
      </w:r>
      <w:proofErr w:type="spellStart"/>
      <w:r w:rsidR="00A2712F" w:rsidRPr="0096205E">
        <w:rPr>
          <w:lang w:val="en-US"/>
        </w:rPr>
        <w:t>etprf</w:t>
      </w:r>
      <w:proofErr w:type="spellEnd"/>
      <w:r w:rsidR="00A2712F" w:rsidRPr="0096205E">
        <w:t>.</w:t>
      </w:r>
      <w:proofErr w:type="spellStart"/>
      <w:r w:rsidR="00A2712F" w:rsidRPr="0096205E">
        <w:rPr>
          <w:lang w:val="en-US"/>
        </w:rPr>
        <w:t>ru</w:t>
      </w:r>
      <w:proofErr w:type="spellEnd"/>
      <w:r w:rsidR="00A2712F" w:rsidRPr="0096205E">
        <w:t xml:space="preserve">, а также на сайте </w:t>
      </w:r>
      <w:r w:rsidR="006D412B" w:rsidRPr="0096205E">
        <w:t>специализированной организац</w:t>
      </w:r>
      <w:proofErr w:type="gramStart"/>
      <w:r w:rsidR="006D412B" w:rsidRPr="0096205E">
        <w:t>ии ОО</w:t>
      </w:r>
      <w:r w:rsidR="00A2712F" w:rsidRPr="0096205E">
        <w:t>О</w:t>
      </w:r>
      <w:proofErr w:type="gramEnd"/>
      <w:r w:rsidR="00A2712F" w:rsidRPr="0096205E">
        <w:t xml:space="preserve"> </w:t>
      </w:r>
      <w:r w:rsidR="006D412B" w:rsidRPr="0096205E">
        <w:t>«РТ-Капитал»</w:t>
      </w:r>
      <w:r w:rsidR="00A2712F" w:rsidRPr="0096205E">
        <w:t xml:space="preserve"> </w:t>
      </w:r>
      <w:r w:rsidR="006D412B" w:rsidRPr="0096205E">
        <w:br/>
      </w:r>
      <w:r w:rsidR="00A2712F" w:rsidRPr="0096205E">
        <w:rPr>
          <w:lang w:val="en-US"/>
        </w:rPr>
        <w:t>www</w:t>
      </w:r>
      <w:r w:rsidR="00A2712F" w:rsidRPr="0096205E">
        <w:t>.</w:t>
      </w:r>
      <w:proofErr w:type="spellStart"/>
      <w:r w:rsidR="006D412B" w:rsidRPr="0096205E">
        <w:rPr>
          <w:lang w:val="en-US"/>
        </w:rPr>
        <w:t>rt</w:t>
      </w:r>
      <w:proofErr w:type="spellEnd"/>
      <w:r w:rsidR="006D412B" w:rsidRPr="0096205E">
        <w:t>-</w:t>
      </w:r>
      <w:r w:rsidR="006D412B" w:rsidRPr="0096205E">
        <w:rPr>
          <w:lang w:val="en-US"/>
        </w:rPr>
        <w:t>capital</w:t>
      </w:r>
      <w:r w:rsidR="006D412B" w:rsidRPr="0096205E">
        <w:t>.</w:t>
      </w:r>
      <w:proofErr w:type="spellStart"/>
      <w:r w:rsidR="006D412B" w:rsidRPr="0096205E">
        <w:rPr>
          <w:lang w:val="en-US"/>
        </w:rPr>
        <w:t>ru</w:t>
      </w:r>
      <w:proofErr w:type="spellEnd"/>
      <w:r w:rsidR="00A2712F" w:rsidRPr="0096205E">
        <w:t>.</w:t>
      </w:r>
      <w:r w:rsidR="004847D1" w:rsidRPr="0096205E">
        <w:t xml:space="preserve"> Любое заинтересованное лицо может без взимания платы получить </w:t>
      </w:r>
      <w:r w:rsidRPr="0096205E">
        <w:t xml:space="preserve">конкурсную </w:t>
      </w:r>
      <w:r w:rsidR="004847D1" w:rsidRPr="0096205E">
        <w:t xml:space="preserve">документацию у </w:t>
      </w:r>
      <w:r w:rsidR="009764C8" w:rsidRPr="0096205E">
        <w:t>О</w:t>
      </w:r>
      <w:r w:rsidR="001D617A" w:rsidRPr="0096205E">
        <w:t>рганизатора конкурса</w:t>
      </w:r>
      <w:r w:rsidR="004847D1" w:rsidRPr="0096205E">
        <w:t xml:space="preserve"> на основании письменного запроса в течение 2 (двух) рабочих дней</w:t>
      </w:r>
      <w:r w:rsidR="00DB73C4" w:rsidRPr="0096205E">
        <w:t>,</w:t>
      </w:r>
      <w:r w:rsidR="004847D1" w:rsidRPr="0096205E">
        <w:t xml:space="preserve"> со дня получения </w:t>
      </w:r>
      <w:r w:rsidR="009764C8" w:rsidRPr="0096205E">
        <w:t>О</w:t>
      </w:r>
      <w:r w:rsidR="001D617A" w:rsidRPr="0096205E">
        <w:t>рганизатором</w:t>
      </w:r>
      <w:r w:rsidR="00924252" w:rsidRPr="0096205E">
        <w:t xml:space="preserve"> </w:t>
      </w:r>
      <w:r w:rsidR="004847D1" w:rsidRPr="0096205E">
        <w:t xml:space="preserve">указанного запроса, по адресу: </w:t>
      </w:r>
      <w:r w:rsidR="001D617A" w:rsidRPr="0096205E">
        <w:rPr>
          <w:iCs/>
        </w:rPr>
        <w:t>394018, г. Воронеж, ул. Плехановская, д.14</w:t>
      </w:r>
      <w:r w:rsidR="001D617A" w:rsidRPr="0096205E">
        <w:t>.</w:t>
      </w:r>
    </w:p>
    <w:p w:rsidR="004847D1" w:rsidRPr="0096205E" w:rsidRDefault="004847D1" w:rsidP="001520B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</w:pPr>
      <w:r w:rsidRPr="0096205E">
        <w:rPr>
          <w:b/>
        </w:rPr>
        <w:t xml:space="preserve">Срок, в течение которого Организатор </w:t>
      </w:r>
      <w:r w:rsidR="009764C8" w:rsidRPr="0096205E">
        <w:rPr>
          <w:b/>
        </w:rPr>
        <w:t>конкурса</w:t>
      </w:r>
      <w:r w:rsidRPr="0096205E">
        <w:rPr>
          <w:b/>
        </w:rPr>
        <w:t xml:space="preserve"> вправе отказаться </w:t>
      </w:r>
      <w:r w:rsidR="005F40E3" w:rsidRPr="0096205E">
        <w:rPr>
          <w:b/>
        </w:rPr>
        <w:br/>
      </w:r>
      <w:r w:rsidRPr="0096205E">
        <w:rPr>
          <w:b/>
        </w:rPr>
        <w:t xml:space="preserve">от проведения </w:t>
      </w:r>
      <w:r w:rsidR="009764C8" w:rsidRPr="0096205E">
        <w:rPr>
          <w:b/>
        </w:rPr>
        <w:t>конкурса</w:t>
      </w:r>
    </w:p>
    <w:p w:rsidR="004847D1" w:rsidRPr="0096205E" w:rsidRDefault="006A51D2" w:rsidP="00A54F0F">
      <w:pPr>
        <w:tabs>
          <w:tab w:val="left" w:pos="142"/>
          <w:tab w:val="left" w:pos="993"/>
        </w:tabs>
        <w:ind w:firstLine="426"/>
        <w:jc w:val="both"/>
      </w:pPr>
      <w:r w:rsidRPr="0096205E">
        <w:t>8</w:t>
      </w:r>
      <w:r w:rsidR="00A54F0F" w:rsidRPr="0096205E">
        <w:t xml:space="preserve">.1. </w:t>
      </w:r>
      <w:r w:rsidR="004847D1" w:rsidRPr="0096205E">
        <w:t xml:space="preserve">Организатор </w:t>
      </w:r>
      <w:r w:rsidR="008016C0" w:rsidRPr="0096205E">
        <w:t>конкурса</w:t>
      </w:r>
      <w:r w:rsidR="004847D1" w:rsidRPr="0096205E">
        <w:t xml:space="preserve"> вправе отказаться от проведения </w:t>
      </w:r>
      <w:r w:rsidR="008016C0" w:rsidRPr="0096205E">
        <w:t>конкурса</w:t>
      </w:r>
      <w:r w:rsidR="004847D1" w:rsidRPr="0096205E">
        <w:t xml:space="preserve"> не позднее, чем </w:t>
      </w:r>
      <w:r w:rsidR="005F40E3" w:rsidRPr="0096205E">
        <w:br/>
      </w:r>
      <w:r w:rsidR="004847D1" w:rsidRPr="0096205E">
        <w:t xml:space="preserve">за </w:t>
      </w:r>
      <w:r w:rsidR="005F40E3" w:rsidRPr="0096205E">
        <w:t>5 (</w:t>
      </w:r>
      <w:r w:rsidR="004847D1" w:rsidRPr="0096205E">
        <w:t>пять</w:t>
      </w:r>
      <w:r w:rsidR="005F40E3" w:rsidRPr="0096205E">
        <w:t>)</w:t>
      </w:r>
      <w:r w:rsidR="004847D1" w:rsidRPr="0096205E">
        <w:t xml:space="preserve"> дней до даты окончания срока подачи заявок на участие в </w:t>
      </w:r>
      <w:r w:rsidR="008016C0" w:rsidRPr="0096205E">
        <w:t>конкурсе</w:t>
      </w:r>
      <w:r w:rsidR="004847D1" w:rsidRPr="0096205E">
        <w:t xml:space="preserve">. Извещение </w:t>
      </w:r>
      <w:r w:rsidR="005F40E3" w:rsidRPr="0096205E">
        <w:br/>
      </w:r>
      <w:r w:rsidR="004847D1" w:rsidRPr="0096205E">
        <w:t xml:space="preserve">об отказе от проведения </w:t>
      </w:r>
      <w:r w:rsidR="002A492E" w:rsidRPr="0096205E">
        <w:t>конкурса</w:t>
      </w:r>
      <w:r w:rsidR="004847D1" w:rsidRPr="0096205E">
        <w:t xml:space="preserve"> размещается </w:t>
      </w:r>
      <w:proofErr w:type="gramStart"/>
      <w:r w:rsidR="004847D1" w:rsidRPr="0096205E">
        <w:t>на официальном сайте торгов в течение одного дня с даты принятия решения об отказе от проведения</w:t>
      </w:r>
      <w:proofErr w:type="gramEnd"/>
      <w:r w:rsidR="004847D1" w:rsidRPr="0096205E">
        <w:t xml:space="preserve"> </w:t>
      </w:r>
      <w:r w:rsidR="002A492E" w:rsidRPr="0096205E">
        <w:t>конкурса</w:t>
      </w:r>
      <w:r w:rsidR="004847D1" w:rsidRPr="0096205E">
        <w:t xml:space="preserve">. В течение </w:t>
      </w:r>
      <w:r w:rsidR="005F40E3" w:rsidRPr="0096205E">
        <w:t>2 (</w:t>
      </w:r>
      <w:r w:rsidR="004847D1" w:rsidRPr="0096205E">
        <w:t>двух</w:t>
      </w:r>
      <w:r w:rsidR="005F40E3" w:rsidRPr="0096205E">
        <w:t>)</w:t>
      </w:r>
      <w:r w:rsidR="004847D1" w:rsidRPr="0096205E">
        <w:t xml:space="preserve"> рабочих дней </w:t>
      </w:r>
      <w:proofErr w:type="gramStart"/>
      <w:r w:rsidR="004847D1" w:rsidRPr="0096205E">
        <w:t>с даты принятия</w:t>
      </w:r>
      <w:proofErr w:type="gramEnd"/>
      <w:r w:rsidR="004847D1" w:rsidRPr="0096205E">
        <w:t xml:space="preserve"> указанного решения, организатор </w:t>
      </w:r>
      <w:r w:rsidR="002A492E" w:rsidRPr="0096205E">
        <w:t>конкурса</w:t>
      </w:r>
      <w:r w:rsidR="004847D1" w:rsidRPr="0096205E">
        <w:t xml:space="preserve"> направляет соответствующие уведомления всем заявителям. В случае если установлено требование о внесении задатка, организатор </w:t>
      </w:r>
      <w:r w:rsidR="002A492E" w:rsidRPr="0096205E">
        <w:t>конкурса</w:t>
      </w:r>
      <w:r w:rsidR="004847D1" w:rsidRPr="0096205E">
        <w:t xml:space="preserve"> возвращает заявителям задаток в течение</w:t>
      </w:r>
      <w:r w:rsidR="005F40E3" w:rsidRPr="0096205E">
        <w:t xml:space="preserve"> 5</w:t>
      </w:r>
      <w:r w:rsidR="004847D1" w:rsidRPr="0096205E">
        <w:t xml:space="preserve"> </w:t>
      </w:r>
      <w:r w:rsidR="005F40E3" w:rsidRPr="0096205E">
        <w:t>(</w:t>
      </w:r>
      <w:r w:rsidR="004847D1" w:rsidRPr="0096205E">
        <w:t>пяти</w:t>
      </w:r>
      <w:r w:rsidR="005F40E3" w:rsidRPr="0096205E">
        <w:t>)</w:t>
      </w:r>
      <w:r w:rsidR="004847D1" w:rsidRPr="0096205E">
        <w:t xml:space="preserve"> рабочих дней </w:t>
      </w:r>
      <w:proofErr w:type="gramStart"/>
      <w:r w:rsidR="004847D1" w:rsidRPr="0096205E">
        <w:t>с даты принятия</w:t>
      </w:r>
      <w:proofErr w:type="gramEnd"/>
      <w:r w:rsidR="004847D1" w:rsidRPr="0096205E">
        <w:t xml:space="preserve"> решения об отказе от проведения </w:t>
      </w:r>
      <w:r w:rsidR="002A492E" w:rsidRPr="0096205E">
        <w:t>конкурса</w:t>
      </w:r>
      <w:r w:rsidR="004847D1" w:rsidRPr="0096205E">
        <w:t>.</w:t>
      </w:r>
    </w:p>
    <w:p w:rsidR="004847D1" w:rsidRPr="0096205E" w:rsidRDefault="00CA63A6" w:rsidP="00A54F0F">
      <w:pPr>
        <w:tabs>
          <w:tab w:val="left" w:pos="142"/>
          <w:tab w:val="left" w:pos="993"/>
        </w:tabs>
        <w:ind w:firstLine="426"/>
        <w:jc w:val="both"/>
      </w:pPr>
      <w:r w:rsidRPr="0096205E">
        <w:t>8</w:t>
      </w:r>
      <w:r w:rsidR="00A54F0F" w:rsidRPr="0096205E">
        <w:t xml:space="preserve">.2. </w:t>
      </w:r>
      <w:r w:rsidR="004847D1" w:rsidRPr="0096205E">
        <w:t xml:space="preserve">Организатор </w:t>
      </w:r>
      <w:r w:rsidR="001360A5" w:rsidRPr="0096205E">
        <w:t>конкурса</w:t>
      </w:r>
      <w:r w:rsidR="004847D1" w:rsidRPr="0096205E">
        <w:t xml:space="preserve"> </w:t>
      </w:r>
      <w:r w:rsidRPr="0096205E">
        <w:t xml:space="preserve">по собственной инициативе или в соответствии с запросом заинтересованного лица </w:t>
      </w:r>
      <w:r w:rsidR="004847D1" w:rsidRPr="0096205E">
        <w:t xml:space="preserve">вправе принять решение о внесении изменений в извещение </w:t>
      </w:r>
      <w:r w:rsidR="005F40E3" w:rsidRPr="0096205E">
        <w:br/>
      </w:r>
      <w:r w:rsidR="004847D1" w:rsidRPr="0096205E">
        <w:t xml:space="preserve">о проведении </w:t>
      </w:r>
      <w:r w:rsidR="001360A5" w:rsidRPr="0096205E">
        <w:t>конкурса</w:t>
      </w:r>
      <w:r w:rsidR="006A51D2" w:rsidRPr="0096205E">
        <w:t xml:space="preserve"> и</w:t>
      </w:r>
      <w:r w:rsidRPr="0096205E">
        <w:t xml:space="preserve"> (или)</w:t>
      </w:r>
      <w:r w:rsidR="006A51D2" w:rsidRPr="0096205E">
        <w:t xml:space="preserve"> конкурсную документацию</w:t>
      </w:r>
      <w:r w:rsidR="004847D1" w:rsidRPr="0096205E">
        <w:t xml:space="preserve"> не позднее, чем за </w:t>
      </w:r>
      <w:r w:rsidR="005F40E3" w:rsidRPr="0096205E">
        <w:t>5 (</w:t>
      </w:r>
      <w:r w:rsidR="004847D1" w:rsidRPr="0096205E">
        <w:t>пять</w:t>
      </w:r>
      <w:r w:rsidR="005F40E3" w:rsidRPr="0096205E">
        <w:t>)</w:t>
      </w:r>
      <w:r w:rsidR="004847D1" w:rsidRPr="0096205E">
        <w:t xml:space="preserve"> дней до даты окончания подачи заявок на учас</w:t>
      </w:r>
      <w:r w:rsidR="005F40E3" w:rsidRPr="0096205E">
        <w:t xml:space="preserve">тие в </w:t>
      </w:r>
      <w:r w:rsidR="001360A5" w:rsidRPr="0096205E">
        <w:t>конкурсе</w:t>
      </w:r>
      <w:r w:rsidR="005F40E3" w:rsidRPr="0096205E">
        <w:t xml:space="preserve">. </w:t>
      </w:r>
      <w:r w:rsidR="004847D1" w:rsidRPr="0096205E">
        <w:t xml:space="preserve">В течение </w:t>
      </w:r>
      <w:r w:rsidR="005F40E3" w:rsidRPr="0096205E">
        <w:t>1 (</w:t>
      </w:r>
      <w:r w:rsidR="004847D1" w:rsidRPr="0096205E">
        <w:t>одного</w:t>
      </w:r>
      <w:r w:rsidR="005F40E3" w:rsidRPr="0096205E">
        <w:t>)</w:t>
      </w:r>
      <w:r w:rsidR="004847D1" w:rsidRPr="0096205E">
        <w:t xml:space="preserve"> дня </w:t>
      </w:r>
      <w:proofErr w:type="gramStart"/>
      <w:r w:rsidR="004847D1" w:rsidRPr="0096205E">
        <w:t>с даты принятия</w:t>
      </w:r>
      <w:proofErr w:type="gramEnd"/>
      <w:r w:rsidR="004847D1" w:rsidRPr="0096205E">
        <w:t xml:space="preserve"> указанного решения такие изменения размещаются организатором </w:t>
      </w:r>
      <w:r w:rsidR="001360A5" w:rsidRPr="0096205E">
        <w:t>конкурса</w:t>
      </w:r>
      <w:r w:rsidR="002C459B" w:rsidRPr="0096205E">
        <w:t xml:space="preserve"> </w:t>
      </w:r>
      <w:r w:rsidR="004847D1" w:rsidRPr="0096205E">
        <w:t xml:space="preserve">на </w:t>
      </w:r>
      <w:r w:rsidRPr="0096205E">
        <w:t>о</w:t>
      </w:r>
      <w:r w:rsidR="004847D1" w:rsidRPr="0096205E">
        <w:t xml:space="preserve">фициальном сайте торгов. При этом срок подачи заявок на участие в </w:t>
      </w:r>
      <w:r w:rsidR="002C459B" w:rsidRPr="0096205E">
        <w:t>конкурсе</w:t>
      </w:r>
      <w:r w:rsidR="004847D1" w:rsidRPr="0096205E">
        <w:t xml:space="preserve"> должен быть продлен таким образом, чтобы </w:t>
      </w:r>
      <w:proofErr w:type="gramStart"/>
      <w:r w:rsidR="004847D1" w:rsidRPr="0096205E">
        <w:t>с даты размещения</w:t>
      </w:r>
      <w:proofErr w:type="gramEnd"/>
      <w:r w:rsidR="004847D1" w:rsidRPr="0096205E">
        <w:t xml:space="preserve"> на официальном сайте торгов внесенных изменений в извещение о проведении </w:t>
      </w:r>
      <w:r w:rsidR="002C459B" w:rsidRPr="0096205E">
        <w:t xml:space="preserve">конкурса </w:t>
      </w:r>
      <w:r w:rsidR="004847D1" w:rsidRPr="0096205E">
        <w:t>до даты окончания подачи заявок на участие</w:t>
      </w:r>
      <w:r w:rsidR="002C459B" w:rsidRPr="0096205E">
        <w:t xml:space="preserve"> </w:t>
      </w:r>
      <w:r w:rsidR="004847D1" w:rsidRPr="0096205E">
        <w:t xml:space="preserve">в </w:t>
      </w:r>
      <w:r w:rsidR="002C459B" w:rsidRPr="0096205E">
        <w:t>конкурсе</w:t>
      </w:r>
      <w:r w:rsidR="004847D1" w:rsidRPr="0096205E">
        <w:t xml:space="preserve"> составлял не менее пятнадцати дней.</w:t>
      </w:r>
    </w:p>
    <w:p w:rsidR="004847D1" w:rsidRPr="0096205E" w:rsidRDefault="00CA63A6" w:rsidP="00A54F0F">
      <w:pPr>
        <w:tabs>
          <w:tab w:val="left" w:pos="142"/>
          <w:tab w:val="left" w:pos="993"/>
        </w:tabs>
        <w:ind w:firstLine="426"/>
        <w:jc w:val="both"/>
      </w:pPr>
      <w:r w:rsidRPr="0096205E">
        <w:t>8</w:t>
      </w:r>
      <w:r w:rsidR="00A54F0F" w:rsidRPr="0096205E">
        <w:t>.</w:t>
      </w:r>
      <w:r w:rsidRPr="0096205E">
        <w:t>3</w:t>
      </w:r>
      <w:r w:rsidR="00A54F0F" w:rsidRPr="0096205E">
        <w:t xml:space="preserve">. </w:t>
      </w:r>
      <w:r w:rsidR="004847D1" w:rsidRPr="0096205E">
        <w:t xml:space="preserve">Победителем </w:t>
      </w:r>
      <w:r w:rsidR="002C459B" w:rsidRPr="0096205E">
        <w:t>конкурса</w:t>
      </w:r>
      <w:r w:rsidR="004847D1" w:rsidRPr="0096205E">
        <w:t xml:space="preserve"> признаётся </w:t>
      </w:r>
      <w:r w:rsidRPr="0096205E">
        <w:t>участник</w:t>
      </w:r>
      <w:r w:rsidR="004847D1" w:rsidRPr="0096205E">
        <w:t xml:space="preserve">, </w:t>
      </w:r>
      <w:r w:rsidRPr="0096205E">
        <w:t xml:space="preserve">который предложил лучшие условия исполнения договора аренды </w:t>
      </w:r>
      <w:r w:rsidR="00A72A6E" w:rsidRPr="0096205E">
        <w:t xml:space="preserve">и заявке на </w:t>
      </w:r>
      <w:proofErr w:type="gramStart"/>
      <w:r w:rsidR="00A72A6E" w:rsidRPr="0096205E">
        <w:t>участие</w:t>
      </w:r>
      <w:proofErr w:type="gramEnd"/>
      <w:r w:rsidR="00A72A6E" w:rsidRPr="0096205E">
        <w:t xml:space="preserve"> в конкурсе которого присвоен первый номер.</w:t>
      </w:r>
    </w:p>
    <w:p w:rsidR="004847D1" w:rsidRPr="0096205E" w:rsidRDefault="00A72A6E" w:rsidP="00A54F0F">
      <w:pPr>
        <w:tabs>
          <w:tab w:val="left" w:pos="142"/>
          <w:tab w:val="left" w:pos="993"/>
        </w:tabs>
        <w:ind w:firstLine="426"/>
        <w:jc w:val="both"/>
      </w:pPr>
      <w:r w:rsidRPr="0096205E">
        <w:t>8</w:t>
      </w:r>
      <w:r w:rsidR="00A54F0F" w:rsidRPr="0096205E">
        <w:t>.</w:t>
      </w:r>
      <w:r w:rsidRPr="0096205E">
        <w:t>4</w:t>
      </w:r>
      <w:r w:rsidR="00A54F0F" w:rsidRPr="0096205E">
        <w:t xml:space="preserve">. </w:t>
      </w:r>
      <w:r w:rsidR="004847D1" w:rsidRPr="0096205E">
        <w:t xml:space="preserve">Информирование Участников о ходе проведения </w:t>
      </w:r>
      <w:r w:rsidR="002C459B" w:rsidRPr="0096205E">
        <w:t>конкурса</w:t>
      </w:r>
      <w:r w:rsidR="004847D1" w:rsidRPr="0096205E">
        <w:t xml:space="preserve"> будет осуществляться </w:t>
      </w:r>
      <w:r w:rsidR="002C459B" w:rsidRPr="0096205E">
        <w:t>Организатором</w:t>
      </w:r>
      <w:r w:rsidR="004847D1" w:rsidRPr="0096205E">
        <w:t xml:space="preserve"> посредством размещения соответствующей информации </w:t>
      </w:r>
      <w:r w:rsidR="003C5BB3" w:rsidRPr="0096205E">
        <w:br/>
      </w:r>
      <w:r w:rsidR="004847D1" w:rsidRPr="0096205E">
        <w:t>на Официальном сайте.</w:t>
      </w:r>
    </w:p>
    <w:p w:rsidR="004847D1" w:rsidRPr="0096205E" w:rsidRDefault="004847D1">
      <w:pPr>
        <w:pageBreakBefore/>
        <w:widowControl w:val="0"/>
        <w:ind w:firstLine="426"/>
      </w:pPr>
      <w:r w:rsidRPr="0096205E">
        <w:rPr>
          <w:b/>
        </w:rPr>
        <w:lastRenderedPageBreak/>
        <w:t xml:space="preserve">ЧАСТЬ </w:t>
      </w:r>
      <w:r w:rsidRPr="0096205E">
        <w:rPr>
          <w:b/>
          <w:lang w:val="en-US"/>
        </w:rPr>
        <w:t>II</w:t>
      </w:r>
      <w:r w:rsidRPr="0096205E">
        <w:rPr>
          <w:b/>
        </w:rPr>
        <w:t xml:space="preserve">. «ОБЩИЕ УСЛОВИЯ ПРОВЕДЕНИЯ </w:t>
      </w:r>
      <w:r w:rsidR="00C61971" w:rsidRPr="0096205E">
        <w:rPr>
          <w:b/>
        </w:rPr>
        <w:t>КОНКУРСА</w:t>
      </w:r>
      <w:r w:rsidRPr="0096205E">
        <w:rPr>
          <w:b/>
        </w:rPr>
        <w:t xml:space="preserve">» </w:t>
      </w:r>
    </w:p>
    <w:p w:rsidR="004847D1" w:rsidRPr="0096205E" w:rsidRDefault="004847D1">
      <w:pPr>
        <w:widowControl w:val="0"/>
        <w:ind w:firstLine="426"/>
        <w:rPr>
          <w:b/>
        </w:rPr>
      </w:pPr>
    </w:p>
    <w:p w:rsidR="004847D1" w:rsidRPr="0096205E" w:rsidRDefault="004847D1">
      <w:pPr>
        <w:widowControl w:val="0"/>
        <w:ind w:firstLine="426"/>
      </w:pPr>
      <w:r w:rsidRPr="0096205E">
        <w:rPr>
          <w:b/>
        </w:rPr>
        <w:t>Раздел 1. Общие сведения</w:t>
      </w:r>
    </w:p>
    <w:p w:rsidR="004847D1" w:rsidRPr="0096205E" w:rsidRDefault="004847D1" w:rsidP="00751249">
      <w:pPr>
        <w:numPr>
          <w:ilvl w:val="1"/>
          <w:numId w:val="3"/>
        </w:numPr>
        <w:tabs>
          <w:tab w:val="clear" w:pos="0"/>
          <w:tab w:val="left" w:pos="-1843"/>
          <w:tab w:val="num" w:pos="54"/>
          <w:tab w:val="left" w:pos="426"/>
          <w:tab w:val="left" w:pos="993"/>
        </w:tabs>
        <w:spacing w:before="100" w:after="100"/>
        <w:ind w:left="0" w:right="-40" w:firstLine="414"/>
        <w:jc w:val="both"/>
      </w:pPr>
      <w:r w:rsidRPr="0096205E">
        <w:rPr>
          <w:b/>
        </w:rPr>
        <w:t xml:space="preserve">Общие положения о </w:t>
      </w:r>
      <w:r w:rsidR="00C61971" w:rsidRPr="0096205E">
        <w:rPr>
          <w:b/>
        </w:rPr>
        <w:t>конкурсе</w:t>
      </w:r>
    </w:p>
    <w:p w:rsidR="004847D1" w:rsidRPr="0096205E" w:rsidRDefault="004847D1" w:rsidP="002E6367">
      <w:pPr>
        <w:numPr>
          <w:ilvl w:val="1"/>
          <w:numId w:val="10"/>
        </w:numPr>
        <w:tabs>
          <w:tab w:val="left" w:pos="142"/>
          <w:tab w:val="left" w:pos="993"/>
        </w:tabs>
        <w:ind w:left="0" w:firstLine="426"/>
        <w:jc w:val="both"/>
        <w:rPr>
          <w:color w:val="000000" w:themeColor="text1"/>
        </w:rPr>
      </w:pPr>
      <w:r w:rsidRPr="0096205E">
        <w:rPr>
          <w:color w:val="000000" w:themeColor="text1"/>
        </w:rPr>
        <w:t xml:space="preserve">Настоящий </w:t>
      </w:r>
      <w:r w:rsidR="00C61971" w:rsidRPr="0096205E">
        <w:rPr>
          <w:color w:val="000000" w:themeColor="text1"/>
        </w:rPr>
        <w:t>конкурс</w:t>
      </w:r>
      <w:r w:rsidRPr="0096205E">
        <w:rPr>
          <w:color w:val="000000" w:themeColor="text1"/>
        </w:rPr>
        <w:t xml:space="preserve"> проводится в соответствии</w:t>
      </w:r>
      <w:r w:rsidR="00282021" w:rsidRPr="0096205E">
        <w:rPr>
          <w:color w:val="000000" w:themeColor="text1"/>
        </w:rPr>
        <w:t xml:space="preserve"> с нормами Гражданского кодекса </w:t>
      </w:r>
      <w:r w:rsidRPr="0096205E">
        <w:rPr>
          <w:color w:val="000000" w:themeColor="text1"/>
        </w:rPr>
        <w:t>Российской Федерации, Федерального зако</w:t>
      </w:r>
      <w:r w:rsidR="00496F87" w:rsidRPr="0096205E">
        <w:rPr>
          <w:color w:val="000000" w:themeColor="text1"/>
        </w:rPr>
        <w:t xml:space="preserve">на от 26 июля 2006 г. № 135-ФЗ </w:t>
      </w:r>
      <w:r w:rsidRPr="0096205E">
        <w:rPr>
          <w:color w:val="000000" w:themeColor="text1"/>
        </w:rPr>
        <w:t xml:space="preserve">«О защите конкуренции», </w:t>
      </w:r>
      <w:r w:rsidR="00993608" w:rsidRPr="0096205E">
        <w:rPr>
          <w:color w:val="000000" w:themeColor="text1"/>
        </w:rPr>
        <w:t xml:space="preserve">а также </w:t>
      </w:r>
      <w:r w:rsidR="001A6544" w:rsidRPr="0096205E">
        <w:rPr>
          <w:color w:val="000000" w:themeColor="text1"/>
        </w:rPr>
        <w:t xml:space="preserve">Типового </w:t>
      </w:r>
      <w:r w:rsidR="00282021" w:rsidRPr="0096205E">
        <w:rPr>
          <w:color w:val="000000" w:themeColor="text1"/>
        </w:rPr>
        <w:t xml:space="preserve">Положения об аренде недвижимого имущества </w:t>
      </w:r>
      <w:r w:rsidR="001A6544" w:rsidRPr="0096205E">
        <w:rPr>
          <w:color w:val="000000" w:themeColor="text1"/>
        </w:rPr>
        <w:t>организации ГК «</w:t>
      </w:r>
      <w:proofErr w:type="spellStart"/>
      <w:r w:rsidR="001A6544" w:rsidRPr="0096205E">
        <w:rPr>
          <w:color w:val="000000" w:themeColor="text1"/>
        </w:rPr>
        <w:t>Ростех</w:t>
      </w:r>
      <w:proofErr w:type="spellEnd"/>
      <w:r w:rsidR="001A6544" w:rsidRPr="0096205E">
        <w:rPr>
          <w:color w:val="000000" w:themeColor="text1"/>
        </w:rPr>
        <w:t>»</w:t>
      </w:r>
      <w:r w:rsidR="00282021" w:rsidRPr="0096205E">
        <w:rPr>
          <w:color w:val="000000" w:themeColor="text1"/>
        </w:rPr>
        <w:t>, утвержденно</w:t>
      </w:r>
      <w:r w:rsidR="001A6544" w:rsidRPr="0096205E">
        <w:rPr>
          <w:color w:val="000000" w:themeColor="text1"/>
        </w:rPr>
        <w:t>го</w:t>
      </w:r>
      <w:r w:rsidR="00282021" w:rsidRPr="0096205E">
        <w:rPr>
          <w:color w:val="000000" w:themeColor="text1"/>
        </w:rPr>
        <w:t xml:space="preserve"> </w:t>
      </w:r>
      <w:r w:rsidR="001A6544" w:rsidRPr="0096205E">
        <w:rPr>
          <w:color w:val="000000" w:themeColor="text1"/>
        </w:rPr>
        <w:t>г</w:t>
      </w:r>
      <w:r w:rsidR="00074D60" w:rsidRPr="0096205E">
        <w:rPr>
          <w:color w:val="000000" w:themeColor="text1"/>
        </w:rPr>
        <w:t>енеральн</w:t>
      </w:r>
      <w:r w:rsidR="001A6544" w:rsidRPr="0096205E">
        <w:rPr>
          <w:color w:val="000000" w:themeColor="text1"/>
        </w:rPr>
        <w:t>ым</w:t>
      </w:r>
      <w:r w:rsidR="00074D60" w:rsidRPr="0096205E">
        <w:rPr>
          <w:color w:val="000000" w:themeColor="text1"/>
        </w:rPr>
        <w:t xml:space="preserve"> директор</w:t>
      </w:r>
      <w:r w:rsidR="001A6544" w:rsidRPr="0096205E">
        <w:rPr>
          <w:color w:val="000000" w:themeColor="text1"/>
        </w:rPr>
        <w:t>ом ГК «</w:t>
      </w:r>
      <w:proofErr w:type="spellStart"/>
      <w:r w:rsidR="001A6544" w:rsidRPr="0096205E">
        <w:rPr>
          <w:color w:val="000000" w:themeColor="text1"/>
        </w:rPr>
        <w:t>Ростех</w:t>
      </w:r>
      <w:proofErr w:type="spellEnd"/>
      <w:r w:rsidR="001A6544" w:rsidRPr="0096205E">
        <w:rPr>
          <w:color w:val="000000" w:themeColor="text1"/>
        </w:rPr>
        <w:t>»</w:t>
      </w:r>
      <w:r w:rsidR="00074D60" w:rsidRPr="0096205E">
        <w:rPr>
          <w:color w:val="000000" w:themeColor="text1"/>
        </w:rPr>
        <w:t xml:space="preserve"> </w:t>
      </w:r>
      <w:r w:rsidR="001A6544" w:rsidRPr="0096205E">
        <w:rPr>
          <w:color w:val="000000" w:themeColor="text1"/>
        </w:rPr>
        <w:t>С. В. Чемезовым</w:t>
      </w:r>
      <w:r w:rsidR="00074D60" w:rsidRPr="0096205E">
        <w:rPr>
          <w:color w:val="000000" w:themeColor="text1"/>
        </w:rPr>
        <w:t xml:space="preserve"> «</w:t>
      </w:r>
      <w:r w:rsidR="001A6544" w:rsidRPr="0096205E">
        <w:rPr>
          <w:color w:val="000000" w:themeColor="text1"/>
        </w:rPr>
        <w:t>28</w:t>
      </w:r>
      <w:r w:rsidR="00074D60" w:rsidRPr="0096205E">
        <w:rPr>
          <w:color w:val="000000" w:themeColor="text1"/>
        </w:rPr>
        <w:t xml:space="preserve">» </w:t>
      </w:r>
      <w:r w:rsidR="001A6544" w:rsidRPr="0096205E">
        <w:rPr>
          <w:color w:val="000000" w:themeColor="text1"/>
        </w:rPr>
        <w:t>декабря</w:t>
      </w:r>
      <w:r w:rsidR="00074D60" w:rsidRPr="0096205E">
        <w:rPr>
          <w:color w:val="000000" w:themeColor="text1"/>
        </w:rPr>
        <w:t xml:space="preserve"> 201</w:t>
      </w:r>
      <w:r w:rsidR="001A6544" w:rsidRPr="0096205E">
        <w:rPr>
          <w:color w:val="000000" w:themeColor="text1"/>
        </w:rPr>
        <w:t>7</w:t>
      </w:r>
      <w:r w:rsidR="00496F87" w:rsidRPr="0096205E">
        <w:rPr>
          <w:color w:val="000000" w:themeColor="text1"/>
        </w:rPr>
        <w:t xml:space="preserve"> </w:t>
      </w:r>
      <w:r w:rsidR="00282021" w:rsidRPr="0096205E">
        <w:rPr>
          <w:color w:val="000000" w:themeColor="text1"/>
        </w:rPr>
        <w:t>г.</w:t>
      </w:r>
    </w:p>
    <w:p w:rsidR="004847D1" w:rsidRPr="0096205E" w:rsidRDefault="004847D1" w:rsidP="00751249">
      <w:pPr>
        <w:numPr>
          <w:ilvl w:val="1"/>
          <w:numId w:val="10"/>
        </w:numPr>
        <w:tabs>
          <w:tab w:val="left" w:pos="142"/>
          <w:tab w:val="left" w:pos="993"/>
        </w:tabs>
        <w:jc w:val="both"/>
      </w:pPr>
      <w:r w:rsidRPr="0096205E">
        <w:t xml:space="preserve">Организатор </w:t>
      </w:r>
      <w:r w:rsidR="00C61971" w:rsidRPr="0096205E">
        <w:t>конкурса</w:t>
      </w:r>
      <w:r w:rsidRPr="0096205E">
        <w:t xml:space="preserve"> указан в Информационной карте </w:t>
      </w:r>
      <w:r w:rsidR="00A72A6E" w:rsidRPr="0096205E">
        <w:t>конкурсной документации</w:t>
      </w:r>
      <w:r w:rsidRPr="0096205E">
        <w:t>.</w:t>
      </w:r>
    </w:p>
    <w:p w:rsidR="007A19CB" w:rsidRPr="0096205E" w:rsidRDefault="001B2131" w:rsidP="002E6367">
      <w:pPr>
        <w:numPr>
          <w:ilvl w:val="1"/>
          <w:numId w:val="10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Условия конкурса, указанные в настоящей документации, порядок </w:t>
      </w:r>
      <w:r w:rsidRPr="0096205E">
        <w:br/>
        <w:t>и условия заключения договора с участником конкурса являются условиями публичной оферты, а подача заявки на участие в конкурсе является акцептом такой оферты.</w:t>
      </w:r>
    </w:p>
    <w:p w:rsidR="00751249" w:rsidRPr="0096205E" w:rsidRDefault="00751249" w:rsidP="00751249">
      <w:pPr>
        <w:pStyle w:val="aff4"/>
        <w:numPr>
          <w:ilvl w:val="0"/>
          <w:numId w:val="26"/>
        </w:numPr>
        <w:tabs>
          <w:tab w:val="left" w:pos="142"/>
          <w:tab w:val="left" w:pos="993"/>
        </w:tabs>
        <w:suppressAutoHyphens/>
        <w:overflowPunct/>
        <w:autoSpaceDE/>
        <w:autoSpaceDN/>
        <w:adjustRightInd/>
        <w:contextualSpacing w:val="0"/>
        <w:jc w:val="both"/>
        <w:textAlignment w:val="auto"/>
        <w:rPr>
          <w:b/>
          <w:vanish/>
          <w:sz w:val="24"/>
          <w:szCs w:val="24"/>
          <w:lang w:eastAsia="zh-CN"/>
        </w:rPr>
      </w:pPr>
    </w:p>
    <w:p w:rsidR="00751249" w:rsidRPr="0096205E" w:rsidRDefault="00751249" w:rsidP="00751249">
      <w:pPr>
        <w:pStyle w:val="aff4"/>
        <w:numPr>
          <w:ilvl w:val="1"/>
          <w:numId w:val="26"/>
        </w:numPr>
        <w:tabs>
          <w:tab w:val="left" w:pos="142"/>
          <w:tab w:val="left" w:pos="993"/>
        </w:tabs>
        <w:suppressAutoHyphens/>
        <w:overflowPunct/>
        <w:autoSpaceDE/>
        <w:autoSpaceDN/>
        <w:adjustRightInd/>
        <w:contextualSpacing w:val="0"/>
        <w:jc w:val="both"/>
        <w:textAlignment w:val="auto"/>
        <w:rPr>
          <w:b/>
          <w:vanish/>
          <w:sz w:val="24"/>
          <w:szCs w:val="24"/>
          <w:lang w:eastAsia="zh-CN"/>
        </w:rPr>
      </w:pPr>
    </w:p>
    <w:p w:rsidR="004847D1" w:rsidRPr="0096205E" w:rsidRDefault="004847D1" w:rsidP="00751249">
      <w:pPr>
        <w:numPr>
          <w:ilvl w:val="1"/>
          <w:numId w:val="26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rPr>
          <w:b/>
        </w:rPr>
        <w:t xml:space="preserve">Формы, порядок, даты начала и окончания предоставления участникам </w:t>
      </w:r>
      <w:r w:rsidR="00523EDE" w:rsidRPr="0096205E">
        <w:rPr>
          <w:b/>
        </w:rPr>
        <w:t>конкурса</w:t>
      </w:r>
      <w:r w:rsidRPr="0096205E">
        <w:rPr>
          <w:b/>
        </w:rPr>
        <w:t xml:space="preserve"> разъяснений положений </w:t>
      </w:r>
      <w:r w:rsidR="00A72A6E" w:rsidRPr="0096205E">
        <w:rPr>
          <w:b/>
        </w:rPr>
        <w:t>конкурсной д</w:t>
      </w:r>
      <w:r w:rsidRPr="0096205E">
        <w:rPr>
          <w:b/>
        </w:rPr>
        <w:t>окументации</w:t>
      </w:r>
    </w:p>
    <w:p w:rsidR="004847D1" w:rsidRPr="0096205E" w:rsidRDefault="004847D1" w:rsidP="00751249">
      <w:pPr>
        <w:numPr>
          <w:ilvl w:val="2"/>
          <w:numId w:val="26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Любое заинтересованное лицо вправе направить в письменной форме, в том числе </w:t>
      </w:r>
      <w:r w:rsidR="0083078B" w:rsidRPr="0096205E">
        <w:br/>
      </w:r>
      <w:r w:rsidRPr="0096205E">
        <w:t xml:space="preserve">в форме электронного документа, </w:t>
      </w:r>
      <w:r w:rsidR="00370AFB" w:rsidRPr="0096205E">
        <w:t>Организатору</w:t>
      </w:r>
      <w:r w:rsidR="00AA276A" w:rsidRPr="0096205E">
        <w:t xml:space="preserve"> </w:t>
      </w:r>
      <w:r w:rsidRPr="0096205E">
        <w:t xml:space="preserve"> запрос о разъяснении положений</w:t>
      </w:r>
      <w:r w:rsidR="00A72A6E" w:rsidRPr="0096205E">
        <w:t xml:space="preserve"> конкурсной д</w:t>
      </w:r>
      <w:r w:rsidRPr="0096205E">
        <w:t xml:space="preserve">окументации по адресу, указанному в </w:t>
      </w:r>
      <w:r w:rsidRPr="0096205E">
        <w:rPr>
          <w:b/>
          <w:bCs/>
        </w:rPr>
        <w:t xml:space="preserve">Информационной карте </w:t>
      </w:r>
      <w:r w:rsidR="00523EDE" w:rsidRPr="0096205E">
        <w:rPr>
          <w:b/>
          <w:bCs/>
        </w:rPr>
        <w:t>конкурса</w:t>
      </w:r>
      <w:r w:rsidRPr="0096205E">
        <w:t xml:space="preserve">. Данные запросы от заявителя могут быть направлены в форме электронного документа, а также в письменной форме, нарочным или почтовым отправлением. </w:t>
      </w:r>
      <w:r w:rsidR="00370AFB" w:rsidRPr="0096205E">
        <w:t>Организатор</w:t>
      </w:r>
      <w:r w:rsidR="000C38D4" w:rsidRPr="0096205E">
        <w:t xml:space="preserve"> </w:t>
      </w:r>
      <w:r w:rsidRPr="0096205E">
        <w:t xml:space="preserve">в течение </w:t>
      </w:r>
      <w:r w:rsidR="000C38D4" w:rsidRPr="0096205E">
        <w:t>2 (</w:t>
      </w:r>
      <w:r w:rsidRPr="0096205E">
        <w:t>двух</w:t>
      </w:r>
      <w:r w:rsidR="000C38D4" w:rsidRPr="0096205E">
        <w:t>)</w:t>
      </w:r>
      <w:r w:rsidRPr="0096205E">
        <w:t xml:space="preserve"> рабочих дней </w:t>
      </w:r>
      <w:proofErr w:type="gramStart"/>
      <w:r w:rsidRPr="0096205E">
        <w:t>с даты поступления</w:t>
      </w:r>
      <w:proofErr w:type="gramEnd"/>
      <w:r w:rsidRPr="0096205E">
        <w:t xml:space="preserve"> указанного запроса направляет письменно или в форме электронного документа разъяснения положений</w:t>
      </w:r>
      <w:r w:rsidR="00A72A6E" w:rsidRPr="0096205E">
        <w:t xml:space="preserve"> конкурсной д</w:t>
      </w:r>
      <w:r w:rsidRPr="0096205E">
        <w:t>окументации при условии, что такой запрос поступил не позднее,</w:t>
      </w:r>
      <w:r w:rsidR="00370AFB" w:rsidRPr="0096205E">
        <w:t xml:space="preserve"> </w:t>
      </w:r>
      <w:r w:rsidRPr="0096205E">
        <w:t xml:space="preserve">чем за три рабочих дня до даты окончания срока подачи заявок на участие в </w:t>
      </w:r>
      <w:r w:rsidR="00370AFB" w:rsidRPr="0096205E">
        <w:t>конкурсе</w:t>
      </w:r>
      <w:r w:rsidRPr="0096205E">
        <w:t xml:space="preserve">. Запросы, поступившие позднее, чем за три рабочих дня до даты окончания срока подачи заявок на участие в </w:t>
      </w:r>
      <w:r w:rsidR="00370AFB" w:rsidRPr="0096205E">
        <w:t>конкурсе</w:t>
      </w:r>
      <w:r w:rsidRPr="0096205E">
        <w:t xml:space="preserve">, не рассматриваются. </w:t>
      </w:r>
    </w:p>
    <w:p w:rsidR="004847D1" w:rsidRPr="0096205E" w:rsidRDefault="004847D1" w:rsidP="00751249">
      <w:pPr>
        <w:numPr>
          <w:ilvl w:val="2"/>
          <w:numId w:val="26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>Разъяснения положений</w:t>
      </w:r>
      <w:r w:rsidR="00A72A6E" w:rsidRPr="0096205E">
        <w:t xml:space="preserve"> конкурсной</w:t>
      </w:r>
      <w:r w:rsidRPr="0096205E">
        <w:t xml:space="preserve"> </w:t>
      </w:r>
      <w:r w:rsidR="00A72A6E" w:rsidRPr="0096205E">
        <w:t>д</w:t>
      </w:r>
      <w:r w:rsidRPr="0096205E">
        <w:t xml:space="preserve">окументации, с указанием предмета запроса, но без указания заинтересованного лица, от которого поступил запрос, размещаются </w:t>
      </w:r>
      <w:r w:rsidR="00370AFB" w:rsidRPr="0096205E">
        <w:t>Организатором</w:t>
      </w:r>
      <w:r w:rsidRPr="0096205E">
        <w:t xml:space="preserve"> в течение одного дня </w:t>
      </w:r>
      <w:proofErr w:type="gramStart"/>
      <w:r w:rsidRPr="0096205E">
        <w:t>с даты направления</w:t>
      </w:r>
      <w:proofErr w:type="gramEnd"/>
      <w:r w:rsidRPr="0096205E">
        <w:t xml:space="preserve"> разъяснений положений  </w:t>
      </w:r>
      <w:r w:rsidR="00A72A6E" w:rsidRPr="0096205E">
        <w:t xml:space="preserve">конкурсной </w:t>
      </w:r>
      <w:r w:rsidRPr="0096205E">
        <w:t xml:space="preserve">документации по запросу заявителя. </w:t>
      </w:r>
    </w:p>
    <w:p w:rsidR="004847D1" w:rsidRPr="0096205E" w:rsidRDefault="004847D1" w:rsidP="00751249">
      <w:pPr>
        <w:numPr>
          <w:ilvl w:val="2"/>
          <w:numId w:val="26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Разъяснения положений </w:t>
      </w:r>
      <w:r w:rsidR="00A72A6E" w:rsidRPr="0096205E">
        <w:t>конкурсной д</w:t>
      </w:r>
      <w:r w:rsidRPr="0096205E">
        <w:t>окументации не должн</w:t>
      </w:r>
      <w:r w:rsidR="00370AFB" w:rsidRPr="0096205E">
        <w:t>ы</w:t>
      </w:r>
      <w:r w:rsidRPr="0096205E">
        <w:t xml:space="preserve"> изменять ее сути.</w:t>
      </w:r>
    </w:p>
    <w:p w:rsidR="004847D1" w:rsidRPr="0096205E" w:rsidRDefault="004847D1" w:rsidP="00751249">
      <w:pPr>
        <w:numPr>
          <w:ilvl w:val="2"/>
          <w:numId w:val="26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Протоколы, составленные в ходе проведения </w:t>
      </w:r>
      <w:r w:rsidR="00370AFB" w:rsidRPr="0096205E">
        <w:t>конкурса</w:t>
      </w:r>
      <w:r w:rsidRPr="0096205E">
        <w:t xml:space="preserve">, заявки на участие </w:t>
      </w:r>
      <w:r w:rsidRPr="0096205E">
        <w:br/>
        <w:t xml:space="preserve">в </w:t>
      </w:r>
      <w:r w:rsidR="00370AFB" w:rsidRPr="0096205E">
        <w:t>конкурсе</w:t>
      </w:r>
      <w:r w:rsidRPr="0096205E">
        <w:t xml:space="preserve">, </w:t>
      </w:r>
      <w:r w:rsidR="001B2131" w:rsidRPr="0096205E">
        <w:t>конкурсная д</w:t>
      </w:r>
      <w:r w:rsidRPr="0096205E">
        <w:t xml:space="preserve">окументация, изменения, внесенные в </w:t>
      </w:r>
      <w:r w:rsidR="001B2131" w:rsidRPr="0096205E">
        <w:t xml:space="preserve">конкурсную </w:t>
      </w:r>
      <w:r w:rsidRPr="0096205E">
        <w:t>Документацию,</w:t>
      </w:r>
      <w:r w:rsidR="001B2131" w:rsidRPr="0096205E">
        <w:t xml:space="preserve"> </w:t>
      </w:r>
      <w:r w:rsidRPr="0096205E">
        <w:t xml:space="preserve">и разъяснения </w:t>
      </w:r>
      <w:r w:rsidR="001B2131" w:rsidRPr="0096205E">
        <w:t>конкурсной д</w:t>
      </w:r>
      <w:r w:rsidRPr="0096205E">
        <w:t xml:space="preserve">окументации хранятся Организатором </w:t>
      </w:r>
      <w:r w:rsidR="00370AFB" w:rsidRPr="0096205E">
        <w:t>конкурса</w:t>
      </w:r>
      <w:r w:rsidRPr="0096205E">
        <w:t xml:space="preserve"> не менее трех лет.</w:t>
      </w:r>
    </w:p>
    <w:p w:rsidR="004847D1" w:rsidRPr="0096205E" w:rsidRDefault="004847D1">
      <w:pPr>
        <w:tabs>
          <w:tab w:val="left" w:pos="142"/>
          <w:tab w:val="left" w:pos="993"/>
        </w:tabs>
        <w:ind w:left="426"/>
        <w:jc w:val="both"/>
      </w:pPr>
    </w:p>
    <w:p w:rsidR="004847D1" w:rsidRPr="0096205E" w:rsidRDefault="004847D1" w:rsidP="00751249">
      <w:pPr>
        <w:numPr>
          <w:ilvl w:val="1"/>
          <w:numId w:val="26"/>
        </w:numPr>
        <w:tabs>
          <w:tab w:val="left" w:pos="142"/>
          <w:tab w:val="left" w:pos="993"/>
        </w:tabs>
        <w:spacing w:before="60" w:after="60"/>
        <w:ind w:left="0" w:firstLine="425"/>
        <w:jc w:val="both"/>
      </w:pPr>
      <w:r w:rsidRPr="0096205E">
        <w:rPr>
          <w:b/>
        </w:rPr>
        <w:t xml:space="preserve">Сведения о предмете и объекте </w:t>
      </w:r>
      <w:r w:rsidR="00291C9F" w:rsidRPr="0096205E">
        <w:rPr>
          <w:b/>
        </w:rPr>
        <w:t>конкурса</w:t>
      </w:r>
    </w:p>
    <w:p w:rsidR="004847D1" w:rsidRPr="0096205E" w:rsidRDefault="004847D1" w:rsidP="00751249">
      <w:pPr>
        <w:numPr>
          <w:ilvl w:val="2"/>
          <w:numId w:val="26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Предметом </w:t>
      </w:r>
      <w:r w:rsidR="00291C9F" w:rsidRPr="0096205E">
        <w:t>конкурса</w:t>
      </w:r>
      <w:r w:rsidRPr="0096205E">
        <w:t xml:space="preserve"> является право на заключение договора аренды объекта </w:t>
      </w:r>
      <w:r w:rsidR="00291C9F" w:rsidRPr="0096205E">
        <w:t>конкурса</w:t>
      </w:r>
      <w:r w:rsidRPr="0096205E">
        <w:t xml:space="preserve">. </w:t>
      </w:r>
    </w:p>
    <w:p w:rsidR="004847D1" w:rsidRPr="0096205E" w:rsidRDefault="004847D1" w:rsidP="00751249">
      <w:pPr>
        <w:numPr>
          <w:ilvl w:val="2"/>
          <w:numId w:val="26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Сведения об объекте </w:t>
      </w:r>
      <w:r w:rsidR="00291C9F" w:rsidRPr="0096205E">
        <w:t>конкурса</w:t>
      </w:r>
      <w:r w:rsidRPr="0096205E">
        <w:t xml:space="preserve"> указаны в Части VI </w:t>
      </w:r>
      <w:r w:rsidR="001B2131" w:rsidRPr="0096205E">
        <w:t>конкурсной д</w:t>
      </w:r>
      <w:r w:rsidRPr="0096205E">
        <w:t>окументации и</w:t>
      </w:r>
      <w:r w:rsidR="00291C9F" w:rsidRPr="0096205E">
        <w:t xml:space="preserve"> части III</w:t>
      </w:r>
      <w:r w:rsidRPr="0096205E">
        <w:t xml:space="preserve"> Информационной карт</w:t>
      </w:r>
      <w:r w:rsidR="00291C9F" w:rsidRPr="0096205E">
        <w:t>ы</w:t>
      </w:r>
      <w:r w:rsidRPr="0096205E">
        <w:t xml:space="preserve"> </w:t>
      </w:r>
      <w:r w:rsidR="00291C9F" w:rsidRPr="0096205E">
        <w:t>конкурса</w:t>
      </w:r>
      <w:r w:rsidRPr="0096205E">
        <w:t>.</w:t>
      </w:r>
    </w:p>
    <w:p w:rsidR="004847D1" w:rsidRPr="0096205E" w:rsidRDefault="004847D1" w:rsidP="00751249">
      <w:pPr>
        <w:numPr>
          <w:ilvl w:val="2"/>
          <w:numId w:val="26"/>
        </w:numPr>
        <w:tabs>
          <w:tab w:val="left" w:pos="142"/>
          <w:tab w:val="left" w:pos="993"/>
        </w:tabs>
        <w:ind w:left="0" w:firstLine="426"/>
        <w:jc w:val="both"/>
        <w:rPr>
          <w:color w:val="000000" w:themeColor="text1"/>
        </w:rPr>
      </w:pPr>
      <w:r w:rsidRPr="0096205E">
        <w:rPr>
          <w:color w:val="000000" w:themeColor="text1"/>
        </w:rPr>
        <w:t>Начальная (минимальная) цена лота</w:t>
      </w:r>
      <w:r w:rsidR="001B2131" w:rsidRPr="0096205E">
        <w:rPr>
          <w:color w:val="000000" w:themeColor="text1"/>
        </w:rPr>
        <w:t xml:space="preserve"> определена</w:t>
      </w:r>
      <w:r w:rsidRPr="0096205E">
        <w:rPr>
          <w:color w:val="000000" w:themeColor="text1"/>
        </w:rPr>
        <w:t xml:space="preserve"> в размере </w:t>
      </w:r>
      <w:r w:rsidR="002A42F3" w:rsidRPr="0096205E">
        <w:rPr>
          <w:color w:val="000000" w:themeColor="text1"/>
        </w:rPr>
        <w:t>ежемесячного</w:t>
      </w:r>
      <w:r w:rsidRPr="0096205E">
        <w:rPr>
          <w:color w:val="000000" w:themeColor="text1"/>
        </w:rPr>
        <w:t xml:space="preserve"> платежа за аренду объекта </w:t>
      </w:r>
      <w:r w:rsidR="00291C9F" w:rsidRPr="0096205E">
        <w:rPr>
          <w:color w:val="000000" w:themeColor="text1"/>
        </w:rPr>
        <w:t>конкурса</w:t>
      </w:r>
      <w:r w:rsidRPr="0096205E">
        <w:rPr>
          <w:color w:val="000000" w:themeColor="text1"/>
        </w:rPr>
        <w:t xml:space="preserve"> (с учетом налога на добавленную стоимость и без учета коммунальных, эксплуатационных и иных расходов, предусмотренных в соответствии с </w:t>
      </w:r>
      <w:r w:rsidR="006D412B" w:rsidRPr="0096205E">
        <w:rPr>
          <w:color w:val="000000" w:themeColor="text1"/>
        </w:rPr>
        <w:t>проектами</w:t>
      </w:r>
      <w:r w:rsidRPr="0096205E">
        <w:rPr>
          <w:color w:val="000000" w:themeColor="text1"/>
        </w:rPr>
        <w:t xml:space="preserve"> Договора аренды</w:t>
      </w:r>
      <w:r w:rsidR="00291C9F" w:rsidRPr="0096205E">
        <w:rPr>
          <w:color w:val="000000" w:themeColor="text1"/>
        </w:rPr>
        <w:t>)</w:t>
      </w:r>
      <w:r w:rsidR="006D412B" w:rsidRPr="0096205E">
        <w:rPr>
          <w:color w:val="000000" w:themeColor="text1"/>
        </w:rPr>
        <w:t>.</w:t>
      </w:r>
    </w:p>
    <w:p w:rsidR="004847D1" w:rsidRPr="0096205E" w:rsidRDefault="005A173B" w:rsidP="00751249">
      <w:pPr>
        <w:numPr>
          <w:ilvl w:val="2"/>
          <w:numId w:val="26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 </w:t>
      </w:r>
      <w:r w:rsidR="004847D1" w:rsidRPr="0096205E">
        <w:t xml:space="preserve">Требования к техническому состоянию объекта </w:t>
      </w:r>
      <w:r w:rsidR="00284B6D" w:rsidRPr="0096205E">
        <w:t>конкурса</w:t>
      </w:r>
      <w:r w:rsidR="004847D1" w:rsidRPr="0096205E">
        <w:t xml:space="preserve">, которым объект должен соответствовать на момент окончания срока договора аренды, указаны </w:t>
      </w:r>
      <w:r w:rsidR="004847D1" w:rsidRPr="0096205E">
        <w:br/>
        <w:t xml:space="preserve">в Информационной карте </w:t>
      </w:r>
      <w:r w:rsidR="00284B6D" w:rsidRPr="0096205E">
        <w:t>конкурса</w:t>
      </w:r>
      <w:r w:rsidR="004847D1" w:rsidRPr="0096205E">
        <w:t>.</w:t>
      </w:r>
    </w:p>
    <w:p w:rsidR="004847D1" w:rsidRPr="0096205E" w:rsidRDefault="005A173B" w:rsidP="00C84337">
      <w:pPr>
        <w:numPr>
          <w:ilvl w:val="2"/>
          <w:numId w:val="26"/>
        </w:numPr>
        <w:tabs>
          <w:tab w:val="clear" w:pos="0"/>
          <w:tab w:val="num" w:pos="-993"/>
          <w:tab w:val="left" w:pos="142"/>
          <w:tab w:val="left" w:pos="993"/>
        </w:tabs>
        <w:ind w:left="0" w:firstLine="426"/>
        <w:jc w:val="both"/>
      </w:pPr>
      <w:r w:rsidRPr="0096205E">
        <w:t xml:space="preserve"> </w:t>
      </w:r>
      <w:proofErr w:type="gramStart"/>
      <w:r w:rsidR="004847D1" w:rsidRPr="0096205E">
        <w:t xml:space="preserve">Требования к объему, перечню, качеству и сроки выполнения работ, которые необходимо выполнить в отношении объекта, требования к качеству, техническим характеристикам товаров (работ, услуг), поставка (выполнение, оказание) которых происходит с использованием такого объекта, требования к описанию участниками </w:t>
      </w:r>
      <w:r w:rsidR="008B5DD9" w:rsidRPr="0096205E">
        <w:t>конкурса</w:t>
      </w:r>
      <w:r w:rsidR="004847D1" w:rsidRPr="0096205E">
        <w:t xml:space="preserve"> поставляемого товара, его функциональных характеристик (потребительских свойств), а также его количественных и качестве</w:t>
      </w:r>
      <w:r w:rsidR="00933997" w:rsidRPr="0096205E">
        <w:t xml:space="preserve">нных характеристик, требования </w:t>
      </w:r>
      <w:r w:rsidR="004847D1" w:rsidRPr="0096205E">
        <w:t xml:space="preserve">к описанию участниками </w:t>
      </w:r>
      <w:r w:rsidR="008B5DD9" w:rsidRPr="0096205E">
        <w:t>конкурса</w:t>
      </w:r>
      <w:r w:rsidR="004847D1" w:rsidRPr="0096205E">
        <w:t xml:space="preserve"> выполня</w:t>
      </w:r>
      <w:r w:rsidR="00933997" w:rsidRPr="0096205E">
        <w:t>емых работ, оказываемых услуг</w:t>
      </w:r>
      <w:proofErr w:type="gramEnd"/>
      <w:r w:rsidR="00933997" w:rsidRPr="0096205E">
        <w:t xml:space="preserve">, </w:t>
      </w:r>
      <w:r w:rsidR="004847D1" w:rsidRPr="0096205E">
        <w:t xml:space="preserve">их количественных и качественных характеристик, указаны в Информационной карте </w:t>
      </w:r>
      <w:r w:rsidR="008B5DD9" w:rsidRPr="0096205E">
        <w:t>конкурса</w:t>
      </w:r>
      <w:r w:rsidR="004847D1" w:rsidRPr="0096205E">
        <w:t>.</w:t>
      </w:r>
    </w:p>
    <w:p w:rsidR="004847D1" w:rsidRPr="0096205E" w:rsidRDefault="00C84337" w:rsidP="00C84337">
      <w:pPr>
        <w:numPr>
          <w:ilvl w:val="2"/>
          <w:numId w:val="26"/>
        </w:numPr>
        <w:tabs>
          <w:tab w:val="clear" w:pos="0"/>
          <w:tab w:val="num" w:pos="-993"/>
          <w:tab w:val="left" w:pos="142"/>
          <w:tab w:val="left" w:pos="993"/>
        </w:tabs>
        <w:ind w:left="0" w:firstLine="426"/>
        <w:jc w:val="both"/>
      </w:pPr>
      <w:r w:rsidRPr="0096205E">
        <w:lastRenderedPageBreak/>
        <w:t>Место, дата и время, проведения осмотра объектов конкурса</w:t>
      </w:r>
      <w:r w:rsidR="004847D1" w:rsidRPr="0096205E">
        <w:t xml:space="preserve"> указан</w:t>
      </w:r>
      <w:r w:rsidRPr="0096205E">
        <w:t>ы</w:t>
      </w:r>
      <w:r w:rsidR="004847D1" w:rsidRPr="0096205E">
        <w:t xml:space="preserve"> в Информационной карте </w:t>
      </w:r>
      <w:r w:rsidR="008B5DD9" w:rsidRPr="0096205E">
        <w:t>конкурса</w:t>
      </w:r>
      <w:r w:rsidR="004847D1" w:rsidRPr="0096205E">
        <w:t>.</w:t>
      </w:r>
    </w:p>
    <w:p w:rsidR="004847D1" w:rsidRPr="0096205E" w:rsidRDefault="004847D1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4847D1" w:rsidRPr="0096205E" w:rsidRDefault="004847D1">
      <w:pPr>
        <w:widowControl w:val="0"/>
        <w:ind w:firstLine="426"/>
      </w:pPr>
      <w:r w:rsidRPr="0096205E">
        <w:rPr>
          <w:b/>
          <w:sz w:val="26"/>
          <w:szCs w:val="26"/>
        </w:rPr>
        <w:t xml:space="preserve">Раздел 2. Условия участия в </w:t>
      </w:r>
      <w:r w:rsidR="0080102B" w:rsidRPr="0096205E">
        <w:rPr>
          <w:b/>
          <w:sz w:val="26"/>
          <w:szCs w:val="26"/>
        </w:rPr>
        <w:t>конкурсе</w:t>
      </w:r>
    </w:p>
    <w:p w:rsidR="004847D1" w:rsidRPr="0096205E" w:rsidRDefault="004847D1" w:rsidP="002E6367">
      <w:pPr>
        <w:numPr>
          <w:ilvl w:val="1"/>
          <w:numId w:val="8"/>
        </w:numPr>
        <w:tabs>
          <w:tab w:val="left" w:pos="142"/>
          <w:tab w:val="left" w:pos="993"/>
        </w:tabs>
        <w:spacing w:before="60" w:after="60"/>
        <w:ind w:left="0" w:firstLine="426"/>
        <w:jc w:val="both"/>
      </w:pPr>
      <w:r w:rsidRPr="0096205E">
        <w:rPr>
          <w:b/>
        </w:rPr>
        <w:t xml:space="preserve">Требования к участникам </w:t>
      </w:r>
      <w:r w:rsidR="0080102B" w:rsidRPr="0096205E">
        <w:rPr>
          <w:b/>
        </w:rPr>
        <w:t>конкурса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Участником </w:t>
      </w:r>
      <w:r w:rsidR="00E240AA" w:rsidRPr="0096205E">
        <w:t>конкурса</w:t>
      </w:r>
      <w:r w:rsidRPr="0096205E">
        <w:t xml:space="preserve"> может быть любое юридическое лицо независимо </w:t>
      </w:r>
      <w:r w:rsidRPr="0096205E">
        <w:br/>
        <w:t>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Участники </w:t>
      </w:r>
      <w:r w:rsidR="00CF6814" w:rsidRPr="0096205E">
        <w:t>конкурса</w:t>
      </w:r>
      <w:r w:rsidRPr="0096205E">
        <w:t xml:space="preserve"> должны соответствовать требованиям, установленным законодательством Российской Федерации к таким участникам, а также требованиям, указанным в Информационной карте </w:t>
      </w:r>
      <w:r w:rsidR="00CF6814" w:rsidRPr="0096205E">
        <w:t>конкурса</w:t>
      </w:r>
      <w:r w:rsidRPr="0096205E">
        <w:t>.</w:t>
      </w:r>
    </w:p>
    <w:p w:rsidR="004847D1" w:rsidRPr="0096205E" w:rsidRDefault="00CF6814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Для участия в конкурсе заявитель обеспечивает перечисление задатка в размере </w:t>
      </w:r>
      <w:r w:rsidRPr="0096205E">
        <w:br/>
        <w:t>1 (одной) месячной арендной платы</w:t>
      </w:r>
      <w:r w:rsidR="004847D1" w:rsidRPr="0096205E">
        <w:t xml:space="preserve">. 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Стоимость и порядок выдачи </w:t>
      </w:r>
      <w:r w:rsidR="001B2131" w:rsidRPr="0096205E">
        <w:t xml:space="preserve">конкурсной </w:t>
      </w:r>
      <w:r w:rsidRPr="0096205E">
        <w:t>документации на бумажном носителе указан</w:t>
      </w:r>
      <w:r w:rsidR="006F15E7" w:rsidRPr="0096205E">
        <w:t>ы</w:t>
      </w:r>
      <w:r w:rsidRPr="0096205E">
        <w:t xml:space="preserve"> в Информационной карте </w:t>
      </w:r>
      <w:r w:rsidR="006F15E7" w:rsidRPr="0096205E">
        <w:t>конкурса</w:t>
      </w:r>
      <w:r w:rsidRPr="0096205E">
        <w:t>. Предоставление</w:t>
      </w:r>
      <w:r w:rsidR="001B2131" w:rsidRPr="0096205E">
        <w:t xml:space="preserve"> конкурсной</w:t>
      </w:r>
      <w:r w:rsidRPr="0096205E">
        <w:t xml:space="preserve"> </w:t>
      </w:r>
      <w:r w:rsidR="001B2131" w:rsidRPr="0096205E">
        <w:t>д</w:t>
      </w:r>
      <w:r w:rsidRPr="0096205E">
        <w:t>окументации в форме электронного документа осуществляется без взимания платы.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Заявитель несет все расходы, связанные с подготовкой и подачей заявки </w:t>
      </w:r>
      <w:r w:rsidRPr="0096205E">
        <w:br/>
        <w:t xml:space="preserve">на участие в </w:t>
      </w:r>
      <w:r w:rsidR="006F15E7" w:rsidRPr="0096205E">
        <w:t>конкурсе.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Форма договора аренды приведена в Части V </w:t>
      </w:r>
      <w:r w:rsidR="001B2131" w:rsidRPr="0096205E">
        <w:t>конкурсной д</w:t>
      </w:r>
      <w:r w:rsidRPr="0096205E">
        <w:t xml:space="preserve">окументации. 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Для участия в </w:t>
      </w:r>
      <w:r w:rsidR="00822D66" w:rsidRPr="0096205E">
        <w:t>конкурсе</w:t>
      </w:r>
      <w:r w:rsidRPr="0096205E">
        <w:t xml:space="preserve"> претендент обеспечивает перечисление задатка в размере, указанном в Извещении и Информационной карте </w:t>
      </w:r>
      <w:r w:rsidR="00822D66" w:rsidRPr="0096205E">
        <w:t>конкурса</w:t>
      </w:r>
      <w:r w:rsidRPr="0096205E">
        <w:t xml:space="preserve"> на счет Организатора </w:t>
      </w:r>
      <w:r w:rsidR="00822D66" w:rsidRPr="0096205E">
        <w:t>конкурса</w:t>
      </w:r>
      <w:r w:rsidRPr="0096205E">
        <w:t xml:space="preserve">. Задаток должен поступить на счет Организатора до даты начала рассмотрения заявок, указанной в Извещении и Информационной карте </w:t>
      </w:r>
      <w:r w:rsidR="00822D66" w:rsidRPr="0096205E">
        <w:t>конкурса</w:t>
      </w:r>
      <w:r w:rsidRPr="0096205E">
        <w:t>.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Не поступление задатка на счет Организатора </w:t>
      </w:r>
      <w:r w:rsidR="00822D66" w:rsidRPr="0096205E">
        <w:t>конкурса</w:t>
      </w:r>
      <w:r w:rsidRPr="0096205E">
        <w:t xml:space="preserve"> считается существенным отклонением от требований и условий настоящей </w:t>
      </w:r>
      <w:r w:rsidR="001B2131" w:rsidRPr="0096205E">
        <w:t>конкурсной д</w:t>
      </w:r>
      <w:r w:rsidRPr="0096205E">
        <w:t xml:space="preserve">окументации и ведет к отказу признания заявителя (претендента) участником </w:t>
      </w:r>
      <w:r w:rsidR="00822D66" w:rsidRPr="0096205E">
        <w:t>конкурса</w:t>
      </w:r>
      <w:r w:rsidRPr="0096205E">
        <w:t>.</w:t>
      </w:r>
    </w:p>
    <w:p w:rsidR="004847D1" w:rsidRPr="0096205E" w:rsidRDefault="004847D1" w:rsidP="002E6367">
      <w:pPr>
        <w:numPr>
          <w:ilvl w:val="1"/>
          <w:numId w:val="8"/>
        </w:numPr>
        <w:tabs>
          <w:tab w:val="left" w:pos="142"/>
          <w:tab w:val="left" w:pos="993"/>
        </w:tabs>
        <w:spacing w:before="60" w:after="60"/>
        <w:ind w:left="0" w:firstLine="426"/>
        <w:jc w:val="both"/>
        <w:rPr>
          <w:color w:val="FF0000"/>
        </w:rPr>
      </w:pPr>
      <w:r w:rsidRPr="0096205E">
        <w:rPr>
          <w:b/>
        </w:rPr>
        <w:t xml:space="preserve">Условия допуска к участию в </w:t>
      </w:r>
      <w:r w:rsidR="00F1455A" w:rsidRPr="0096205E">
        <w:rPr>
          <w:b/>
        </w:rPr>
        <w:t>конкурсе</w:t>
      </w:r>
      <w:r w:rsidR="001401EA" w:rsidRPr="0096205E">
        <w:rPr>
          <w:b/>
        </w:rPr>
        <w:t xml:space="preserve"> 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Заявителем может быть любое юридическое лицо независимо </w:t>
      </w:r>
      <w:r w:rsidRPr="0096205E">
        <w:br/>
        <w:t xml:space="preserve">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и подавшее заявку на участие </w:t>
      </w:r>
      <w:r w:rsidR="00933997" w:rsidRPr="0096205E">
        <w:br/>
      </w:r>
      <w:r w:rsidRPr="0096205E">
        <w:t xml:space="preserve">в </w:t>
      </w:r>
      <w:r w:rsidR="00F1455A" w:rsidRPr="0096205E">
        <w:t>конкурсе</w:t>
      </w:r>
      <w:r w:rsidRPr="0096205E">
        <w:t>.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В случае предоставления заявки на участие в </w:t>
      </w:r>
      <w:r w:rsidR="00F1455A" w:rsidRPr="0096205E">
        <w:t>конкурсе</w:t>
      </w:r>
      <w:r w:rsidRPr="0096205E">
        <w:t xml:space="preserve">, не отвечающей всем требованиям настоящей </w:t>
      </w:r>
      <w:r w:rsidR="001B2131" w:rsidRPr="0096205E">
        <w:t>конкурсной д</w:t>
      </w:r>
      <w:r w:rsidRPr="0096205E">
        <w:t xml:space="preserve">окументации, заявитель не допускается к участию </w:t>
      </w:r>
      <w:r w:rsidR="00933997" w:rsidRPr="0096205E">
        <w:br/>
      </w:r>
      <w:r w:rsidRPr="0096205E">
        <w:t xml:space="preserve">в </w:t>
      </w:r>
      <w:r w:rsidR="00F1455A" w:rsidRPr="0096205E">
        <w:t>конкурсе</w:t>
      </w:r>
      <w:r w:rsidRPr="0096205E">
        <w:t>.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Место, день и время начала рассмотрения заявок на участие в </w:t>
      </w:r>
      <w:r w:rsidR="00F1455A" w:rsidRPr="0096205E">
        <w:t>конкурсе</w:t>
      </w:r>
      <w:r w:rsidRPr="0096205E">
        <w:t xml:space="preserve"> указаны </w:t>
      </w:r>
      <w:r w:rsidR="00933997" w:rsidRPr="0096205E">
        <w:br/>
      </w:r>
      <w:r w:rsidRPr="0096205E">
        <w:t xml:space="preserve">в Информационной карте </w:t>
      </w:r>
      <w:r w:rsidR="00F1455A" w:rsidRPr="0096205E">
        <w:t>конкурса</w:t>
      </w:r>
      <w:r w:rsidRPr="0096205E">
        <w:t>.</w:t>
      </w:r>
    </w:p>
    <w:p w:rsidR="004847D1" w:rsidRPr="0096205E" w:rsidRDefault="004847D1" w:rsidP="002E6367">
      <w:pPr>
        <w:numPr>
          <w:ilvl w:val="2"/>
          <w:numId w:val="8"/>
        </w:numPr>
        <w:tabs>
          <w:tab w:val="left" w:pos="142"/>
          <w:tab w:val="left" w:pos="993"/>
        </w:tabs>
        <w:ind w:left="0" w:firstLine="426"/>
        <w:jc w:val="both"/>
      </w:pPr>
      <w:r w:rsidRPr="0096205E">
        <w:t xml:space="preserve">В случае установления факта недостоверности сведений, содержащихся </w:t>
      </w:r>
      <w:r w:rsidRPr="0096205E">
        <w:br/>
        <w:t xml:space="preserve">в документах, представленных заявителем или участником </w:t>
      </w:r>
      <w:r w:rsidR="00F1455A" w:rsidRPr="0096205E">
        <w:t>конкурса</w:t>
      </w:r>
      <w:r w:rsidRPr="0096205E">
        <w:t xml:space="preserve"> в составе заявки </w:t>
      </w:r>
      <w:r w:rsidRPr="0096205E">
        <w:br/>
        <w:t xml:space="preserve">на участие в </w:t>
      </w:r>
      <w:r w:rsidR="00E85316" w:rsidRPr="0096205E">
        <w:t>конкурсе</w:t>
      </w:r>
      <w:r w:rsidRPr="0096205E">
        <w:t xml:space="preserve">, </w:t>
      </w:r>
      <w:r w:rsidR="00E85316" w:rsidRPr="0096205E">
        <w:t>конкурсная</w:t>
      </w:r>
      <w:r w:rsidRPr="0096205E">
        <w:t xml:space="preserve"> комиссия отстраняет такого заявителя или участника </w:t>
      </w:r>
      <w:r w:rsidR="00E85316" w:rsidRPr="0096205E">
        <w:t>конкурса</w:t>
      </w:r>
      <w:r w:rsidRPr="0096205E">
        <w:t xml:space="preserve"> от участия в </w:t>
      </w:r>
      <w:r w:rsidR="00E85316" w:rsidRPr="0096205E">
        <w:t>конкурсе</w:t>
      </w:r>
      <w:r w:rsidRPr="0096205E">
        <w:t xml:space="preserve"> на любом этапе его проведения.</w:t>
      </w:r>
    </w:p>
    <w:p w:rsidR="004847D1" w:rsidRPr="0096205E" w:rsidRDefault="004847D1">
      <w:pPr>
        <w:autoSpaceDE w:val="0"/>
        <w:ind w:firstLine="540"/>
        <w:jc w:val="both"/>
      </w:pPr>
    </w:p>
    <w:p w:rsidR="004847D1" w:rsidRPr="0096205E" w:rsidRDefault="004847D1" w:rsidP="00933997">
      <w:pPr>
        <w:ind w:firstLine="426"/>
        <w:jc w:val="both"/>
      </w:pPr>
      <w:r w:rsidRPr="0096205E">
        <w:rPr>
          <w:b/>
          <w:sz w:val="26"/>
          <w:szCs w:val="26"/>
        </w:rPr>
        <w:t>Раздел 3. Подача и рассмотрение заявок. Заключение договора аренды</w:t>
      </w:r>
    </w:p>
    <w:p w:rsidR="004847D1" w:rsidRPr="0096205E" w:rsidRDefault="004847D1">
      <w:pPr>
        <w:jc w:val="center"/>
        <w:rPr>
          <w:b/>
          <w:bCs/>
          <w:color w:val="000000"/>
          <w:sz w:val="26"/>
          <w:szCs w:val="26"/>
        </w:rPr>
      </w:pPr>
    </w:p>
    <w:p w:rsidR="004847D1" w:rsidRPr="0096205E" w:rsidRDefault="004847D1" w:rsidP="002E6367">
      <w:pPr>
        <w:numPr>
          <w:ilvl w:val="1"/>
          <w:numId w:val="9"/>
        </w:numPr>
        <w:tabs>
          <w:tab w:val="left" w:pos="142"/>
          <w:tab w:val="left" w:pos="993"/>
        </w:tabs>
        <w:spacing w:before="60" w:after="60"/>
        <w:ind w:left="0" w:firstLine="426"/>
        <w:jc w:val="both"/>
      </w:pPr>
      <w:r w:rsidRPr="0096205E">
        <w:rPr>
          <w:b/>
        </w:rPr>
        <w:t xml:space="preserve">Порядок, место, дата начала и дата и время окончания срока подачи заявок </w:t>
      </w:r>
      <w:r w:rsidR="00933997" w:rsidRPr="0096205E">
        <w:rPr>
          <w:b/>
        </w:rPr>
        <w:br/>
      </w:r>
      <w:r w:rsidRPr="0096205E">
        <w:rPr>
          <w:b/>
        </w:rPr>
        <w:t xml:space="preserve">на участие в </w:t>
      </w:r>
      <w:r w:rsidR="0063626A" w:rsidRPr="0096205E">
        <w:rPr>
          <w:b/>
        </w:rPr>
        <w:t>конкурсе</w:t>
      </w:r>
    </w:p>
    <w:p w:rsidR="004847D1" w:rsidRPr="0096205E" w:rsidRDefault="004847D1" w:rsidP="002E6367">
      <w:pPr>
        <w:numPr>
          <w:ilvl w:val="2"/>
          <w:numId w:val="9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 xml:space="preserve">Заявитель подает заявку </w:t>
      </w:r>
      <w:proofErr w:type="gramStart"/>
      <w:r w:rsidRPr="0096205E">
        <w:t xml:space="preserve">на участие в </w:t>
      </w:r>
      <w:r w:rsidR="0063626A" w:rsidRPr="0096205E">
        <w:t>конкурсе</w:t>
      </w:r>
      <w:r w:rsidRPr="0096205E">
        <w:t xml:space="preserve"> в письменной форме </w:t>
      </w:r>
      <w:r w:rsidRPr="0096205E">
        <w:br/>
        <w:t xml:space="preserve">в соответствии с </w:t>
      </w:r>
      <w:r w:rsidR="00C84337" w:rsidRPr="0096205E">
        <w:t>требованиями</w:t>
      </w:r>
      <w:proofErr w:type="gramEnd"/>
      <w:r w:rsidRPr="0096205E">
        <w:t xml:space="preserve">, предусмотренными настоящей </w:t>
      </w:r>
      <w:r w:rsidR="001B2131" w:rsidRPr="0096205E">
        <w:t xml:space="preserve">конкурсной </w:t>
      </w:r>
      <w:r w:rsidRPr="0096205E">
        <w:t xml:space="preserve">документацией. Подача заявки на участие в </w:t>
      </w:r>
      <w:r w:rsidR="0063626A" w:rsidRPr="0096205E">
        <w:t>конкурсе</w:t>
      </w:r>
      <w:r w:rsidRPr="0096205E">
        <w:t xml:space="preserve"> является акцептом оферты в соответствии со статьей 438 Гражданского кодекса Российской Федерации.</w:t>
      </w:r>
    </w:p>
    <w:p w:rsidR="004847D1" w:rsidRPr="0096205E" w:rsidRDefault="004847D1" w:rsidP="002E6367">
      <w:pPr>
        <w:numPr>
          <w:ilvl w:val="2"/>
          <w:numId w:val="9"/>
        </w:numPr>
        <w:tabs>
          <w:tab w:val="left" w:pos="142"/>
          <w:tab w:val="left" w:pos="1134"/>
        </w:tabs>
        <w:ind w:left="0" w:firstLine="426"/>
        <w:jc w:val="both"/>
      </w:pPr>
      <w:proofErr w:type="gramStart"/>
      <w:r w:rsidRPr="0096205E">
        <w:t xml:space="preserve">Заявка на участие в </w:t>
      </w:r>
      <w:r w:rsidR="0063626A" w:rsidRPr="0096205E">
        <w:t>конкурсе</w:t>
      </w:r>
      <w:r w:rsidRPr="0096205E">
        <w:t xml:space="preserve">, подготовленная заявителем, а также </w:t>
      </w:r>
      <w:r w:rsidR="00933997" w:rsidRPr="0096205E">
        <w:br/>
      </w:r>
      <w:r w:rsidRPr="0096205E">
        <w:t xml:space="preserve">вся корреспонденция и документация, связанная с заявкой на участие в </w:t>
      </w:r>
      <w:r w:rsidR="0063626A" w:rsidRPr="0096205E">
        <w:t>конкурсе</w:t>
      </w:r>
      <w:r w:rsidRPr="0096205E">
        <w:t xml:space="preserve">, которыми обмениваются заявитель и Организатор </w:t>
      </w:r>
      <w:r w:rsidR="0063626A" w:rsidRPr="0096205E">
        <w:t>конкурса</w:t>
      </w:r>
      <w:r w:rsidRPr="0096205E">
        <w:t xml:space="preserve"> должны быть написаны на русском языке.</w:t>
      </w:r>
      <w:proofErr w:type="gramEnd"/>
    </w:p>
    <w:p w:rsidR="004847D1" w:rsidRPr="0096205E" w:rsidRDefault="004847D1" w:rsidP="002E6367">
      <w:pPr>
        <w:numPr>
          <w:ilvl w:val="2"/>
          <w:numId w:val="9"/>
        </w:numPr>
        <w:tabs>
          <w:tab w:val="left" w:pos="142"/>
          <w:tab w:val="left" w:pos="1134"/>
        </w:tabs>
        <w:ind w:left="0" w:firstLine="426"/>
        <w:jc w:val="both"/>
      </w:pPr>
      <w:proofErr w:type="gramStart"/>
      <w:r w:rsidRPr="0096205E">
        <w:lastRenderedPageBreak/>
        <w:t xml:space="preserve">Документы, выданные,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</w:t>
      </w:r>
      <w:r w:rsidR="00933997" w:rsidRPr="0096205E">
        <w:br/>
      </w:r>
      <w:r w:rsidRPr="0096205E">
        <w:t xml:space="preserve">или иностранных лиц, принимаются комиссией для рассмотрения при наличии легализации указанных документов или проставлении </w:t>
      </w:r>
      <w:proofErr w:type="spellStart"/>
      <w:r w:rsidRPr="0096205E">
        <w:t>апостиля</w:t>
      </w:r>
      <w:proofErr w:type="spellEnd"/>
      <w:r w:rsidRPr="0096205E">
        <w:t>, если иное не установлено международным договором с участием Российской Федерации.</w:t>
      </w:r>
      <w:proofErr w:type="gramEnd"/>
    </w:p>
    <w:p w:rsidR="004847D1" w:rsidRPr="0096205E" w:rsidRDefault="004847D1" w:rsidP="002E6367">
      <w:pPr>
        <w:numPr>
          <w:ilvl w:val="2"/>
          <w:numId w:val="9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 xml:space="preserve">Заявка на участие в </w:t>
      </w:r>
      <w:r w:rsidR="0063626A" w:rsidRPr="0096205E">
        <w:t>конкурсе</w:t>
      </w:r>
      <w:r w:rsidRPr="0096205E">
        <w:t xml:space="preserve">, которую представляет заявитель </w:t>
      </w:r>
      <w:r w:rsidRPr="0096205E">
        <w:br/>
        <w:t>в соответствии с настоящей</w:t>
      </w:r>
      <w:r w:rsidR="001B2131" w:rsidRPr="0096205E">
        <w:t xml:space="preserve"> конкурсной</w:t>
      </w:r>
      <w:r w:rsidRPr="0096205E">
        <w:t xml:space="preserve"> документацией, должна быть подготовлена в соответствии с требованиями настоящей </w:t>
      </w:r>
      <w:r w:rsidR="001B2131" w:rsidRPr="0096205E">
        <w:t xml:space="preserve">конкурсной </w:t>
      </w:r>
      <w:r w:rsidRPr="0096205E">
        <w:t>документации, по форме в соответствии с Часть</w:t>
      </w:r>
      <w:r w:rsidR="0063626A" w:rsidRPr="0096205E">
        <w:t>ю</w:t>
      </w:r>
      <w:r w:rsidRPr="0096205E">
        <w:t xml:space="preserve"> IV и должна содержать документы, указанные в Информационной карте </w:t>
      </w:r>
      <w:r w:rsidR="0063626A" w:rsidRPr="0096205E">
        <w:t>конкурса</w:t>
      </w:r>
      <w:r w:rsidRPr="0096205E">
        <w:t>.</w:t>
      </w:r>
    </w:p>
    <w:p w:rsidR="004847D1" w:rsidRPr="0096205E" w:rsidRDefault="004847D1" w:rsidP="002E6367">
      <w:pPr>
        <w:numPr>
          <w:ilvl w:val="2"/>
          <w:numId w:val="9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 xml:space="preserve">Заявка на участие в </w:t>
      </w:r>
      <w:r w:rsidR="00893703" w:rsidRPr="0096205E">
        <w:t>конкурсе</w:t>
      </w:r>
      <w:r w:rsidRPr="0096205E">
        <w:t xml:space="preserve"> должна содержать опись входящих в ее состав документов, подписанную заявителем или лицом, надлежаще уполномоченным таким заявителем, и скрепленную печатью заявителя. </w:t>
      </w:r>
    </w:p>
    <w:p w:rsidR="004847D1" w:rsidRPr="0096205E" w:rsidRDefault="004847D1" w:rsidP="002E6367">
      <w:pPr>
        <w:numPr>
          <w:ilvl w:val="2"/>
          <w:numId w:val="9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 xml:space="preserve">Представленные в составе заявки на участие в </w:t>
      </w:r>
      <w:r w:rsidR="00893703" w:rsidRPr="0096205E">
        <w:t>конкурсе</w:t>
      </w:r>
      <w:r w:rsidRPr="0096205E">
        <w:t xml:space="preserve"> документы </w:t>
      </w:r>
      <w:r w:rsidR="00933997" w:rsidRPr="0096205E">
        <w:br/>
      </w:r>
      <w:r w:rsidRPr="0096205E">
        <w:t xml:space="preserve">не возвращаются заявителю, кроме отозванных заявителями заявок на участие в </w:t>
      </w:r>
      <w:r w:rsidR="00893703" w:rsidRPr="0096205E">
        <w:t>конкурсе</w:t>
      </w:r>
      <w:r w:rsidRPr="0096205E">
        <w:t xml:space="preserve"> </w:t>
      </w:r>
      <w:r w:rsidR="00933997" w:rsidRPr="0096205E">
        <w:br/>
      </w:r>
      <w:r w:rsidRPr="0096205E">
        <w:t>в соответствии с п. 3.2. настоящей</w:t>
      </w:r>
      <w:r w:rsidR="001B2131" w:rsidRPr="0096205E">
        <w:t xml:space="preserve"> конкурсной</w:t>
      </w:r>
      <w:r w:rsidRPr="0096205E">
        <w:t xml:space="preserve"> </w:t>
      </w:r>
      <w:r w:rsidR="001B2131" w:rsidRPr="0096205E">
        <w:t>д</w:t>
      </w:r>
      <w:r w:rsidRPr="0096205E">
        <w:t xml:space="preserve">окументации, а также заявок на участие в </w:t>
      </w:r>
      <w:r w:rsidR="00893703" w:rsidRPr="0096205E">
        <w:t>конкурсе</w:t>
      </w:r>
      <w:r w:rsidRPr="0096205E">
        <w:t>,  поданных с опозданием.</w:t>
      </w:r>
    </w:p>
    <w:p w:rsidR="004847D1" w:rsidRPr="0096205E" w:rsidRDefault="00B334EC" w:rsidP="002E6367">
      <w:pPr>
        <w:numPr>
          <w:ilvl w:val="2"/>
          <w:numId w:val="9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Одно лицо имеет право подать только одну заявку с конкурсным предложением по условиям исполнения договора аренды.</w:t>
      </w:r>
      <w:r w:rsidR="004847D1" w:rsidRPr="0096205E">
        <w:t xml:space="preserve"> При подаче двух или более заявок на участие в </w:t>
      </w:r>
      <w:r w:rsidR="00893703" w:rsidRPr="0096205E">
        <w:t>конкурсе</w:t>
      </w:r>
      <w:r w:rsidR="004847D1" w:rsidRPr="0096205E">
        <w:t xml:space="preserve"> в отношени</w:t>
      </w:r>
      <w:r w:rsidR="00893703" w:rsidRPr="0096205E">
        <w:t>и</w:t>
      </w:r>
      <w:r w:rsidR="004847D1" w:rsidRPr="0096205E">
        <w:t xml:space="preserve"> одного и того же предмета (лота) одним заявителем при условии, что поданные ранее заявки таким заявителем не отозваны, все заявки на участие в </w:t>
      </w:r>
      <w:r w:rsidR="00893703" w:rsidRPr="0096205E">
        <w:t>конкурсе</w:t>
      </w:r>
      <w:r w:rsidR="004847D1" w:rsidRPr="0096205E">
        <w:t>, поданные заявителем в отношении данного предмета (лота), не рассматриваются и возвращаются заявителю.</w:t>
      </w:r>
    </w:p>
    <w:p w:rsidR="004847D1" w:rsidRPr="0096205E" w:rsidRDefault="004847D1" w:rsidP="00F445E1">
      <w:pPr>
        <w:widowControl w:val="0"/>
        <w:ind w:firstLine="540"/>
        <w:jc w:val="both"/>
      </w:pPr>
      <w:r w:rsidRPr="0096205E">
        <w:t xml:space="preserve">Если в </w:t>
      </w:r>
      <w:r w:rsidRPr="0096205E">
        <w:rPr>
          <w:b/>
          <w:bCs/>
        </w:rPr>
        <w:t xml:space="preserve">Информационной карте </w:t>
      </w:r>
      <w:r w:rsidR="006C0739" w:rsidRPr="0096205E">
        <w:rPr>
          <w:b/>
          <w:bCs/>
        </w:rPr>
        <w:t>конкурса</w:t>
      </w:r>
      <w:r w:rsidRPr="0096205E">
        <w:rPr>
          <w:b/>
          <w:bCs/>
        </w:rPr>
        <w:t xml:space="preserve"> </w:t>
      </w:r>
      <w:r w:rsidRPr="0096205E">
        <w:t xml:space="preserve">указано, что </w:t>
      </w:r>
      <w:r w:rsidR="006C0739" w:rsidRPr="0096205E">
        <w:t>конкурс</w:t>
      </w:r>
      <w:r w:rsidRPr="0096205E">
        <w:t xml:space="preserve"> состоит из нескольких лотов, заявитель вправе подать заявку на участие в </w:t>
      </w:r>
      <w:r w:rsidR="00FA18A5" w:rsidRPr="0096205E">
        <w:t>конкурсе</w:t>
      </w:r>
      <w:r w:rsidRPr="0096205E">
        <w:t xml:space="preserve"> в отношении каждого лота. </w:t>
      </w:r>
      <w:r w:rsidRPr="0096205E">
        <w:br/>
        <w:t xml:space="preserve">В данном случае лот рассматривается как отдельный </w:t>
      </w:r>
      <w:r w:rsidR="006C0739" w:rsidRPr="0096205E">
        <w:t>конкурс</w:t>
      </w:r>
      <w:r w:rsidRPr="0096205E">
        <w:t xml:space="preserve">, оформленный единой документацией о </w:t>
      </w:r>
      <w:r w:rsidR="006C0739" w:rsidRPr="0096205E">
        <w:t>конкурсе</w:t>
      </w:r>
      <w:r w:rsidRPr="0096205E">
        <w:t xml:space="preserve"> с другими лотами.</w:t>
      </w:r>
    </w:p>
    <w:p w:rsidR="004847D1" w:rsidRPr="0096205E" w:rsidRDefault="004847D1" w:rsidP="002E6367">
      <w:pPr>
        <w:numPr>
          <w:ilvl w:val="2"/>
          <w:numId w:val="9"/>
        </w:numPr>
        <w:tabs>
          <w:tab w:val="left" w:pos="142"/>
          <w:tab w:val="left" w:pos="1134"/>
        </w:tabs>
        <w:ind w:left="0" w:firstLine="540"/>
        <w:jc w:val="both"/>
      </w:pPr>
      <w:r w:rsidRPr="0096205E">
        <w:t xml:space="preserve">Прием заявок на участие в </w:t>
      </w:r>
      <w:r w:rsidR="006C0739" w:rsidRPr="0096205E">
        <w:t>конкурсе</w:t>
      </w:r>
      <w:r w:rsidRPr="0096205E">
        <w:t xml:space="preserve"> прекращается в день, указанный в извещении </w:t>
      </w:r>
      <w:r w:rsidR="00933997" w:rsidRPr="0096205E">
        <w:br/>
      </w:r>
      <w:r w:rsidRPr="0096205E">
        <w:t xml:space="preserve">о проведении </w:t>
      </w:r>
      <w:r w:rsidR="006C0739" w:rsidRPr="0096205E">
        <w:t>конкурса</w:t>
      </w:r>
      <w:r w:rsidR="00697861" w:rsidRPr="0096205E">
        <w:t>,</w:t>
      </w:r>
      <w:r w:rsidRPr="0096205E">
        <w:t xml:space="preserve"> рассмотрения заявок на участие в </w:t>
      </w:r>
      <w:r w:rsidR="006C0739" w:rsidRPr="0096205E">
        <w:t>конкурсе</w:t>
      </w:r>
      <w:r w:rsidRPr="0096205E">
        <w:t>, непосредственно перед началом рассмотрения заявок.</w:t>
      </w:r>
    </w:p>
    <w:p w:rsidR="004847D1" w:rsidRPr="0096205E" w:rsidRDefault="004847D1" w:rsidP="00F445E1">
      <w:pPr>
        <w:autoSpaceDE w:val="0"/>
        <w:ind w:firstLine="540"/>
        <w:jc w:val="both"/>
      </w:pPr>
      <w:r w:rsidRPr="0096205E">
        <w:t xml:space="preserve">3.1.9. При приеме заявки </w:t>
      </w:r>
      <w:r w:rsidR="006C0739" w:rsidRPr="0096205E">
        <w:t>Организатором</w:t>
      </w:r>
      <w:r w:rsidRPr="0096205E">
        <w:t xml:space="preserve"> заявка на участие в </w:t>
      </w:r>
      <w:r w:rsidR="006C0739" w:rsidRPr="0096205E">
        <w:t>конкурсе</w:t>
      </w:r>
      <w:r w:rsidRPr="0096205E">
        <w:t xml:space="preserve">, поступившая в срок, указанный в извещении о проведении </w:t>
      </w:r>
      <w:r w:rsidR="006C0739" w:rsidRPr="0096205E">
        <w:t>конкурса</w:t>
      </w:r>
      <w:r w:rsidRPr="0096205E">
        <w:t xml:space="preserve">, регистрируется </w:t>
      </w:r>
      <w:r w:rsidR="00C679D8" w:rsidRPr="0096205E">
        <w:t>Организатором</w:t>
      </w:r>
      <w:r w:rsidRPr="0096205E">
        <w:t xml:space="preserve"> в журнале регистрации заявок на участие в </w:t>
      </w:r>
      <w:r w:rsidR="006C0739" w:rsidRPr="0096205E">
        <w:t>конкурсе</w:t>
      </w:r>
      <w:r w:rsidRPr="0096205E">
        <w:t xml:space="preserve"> в порядке поступления заявок. Запись регистрации заявки на участие в </w:t>
      </w:r>
      <w:r w:rsidR="006C0739" w:rsidRPr="0096205E">
        <w:t>конкурсе</w:t>
      </w:r>
      <w:r w:rsidRPr="0096205E">
        <w:t xml:space="preserve"> включает регистрационный номер заявки, дату, время, способ подачи. </w:t>
      </w:r>
    </w:p>
    <w:p w:rsidR="004847D1" w:rsidRPr="0096205E" w:rsidRDefault="004847D1" w:rsidP="002E6367">
      <w:pPr>
        <w:pStyle w:val="aff4"/>
        <w:numPr>
          <w:ilvl w:val="2"/>
          <w:numId w:val="13"/>
        </w:numPr>
        <w:tabs>
          <w:tab w:val="left" w:pos="142"/>
          <w:tab w:val="left" w:pos="1134"/>
        </w:tabs>
        <w:ind w:left="0" w:firstLine="540"/>
        <w:jc w:val="both"/>
        <w:rPr>
          <w:sz w:val="24"/>
          <w:szCs w:val="24"/>
          <w:lang w:eastAsia="zh-CN"/>
        </w:rPr>
      </w:pPr>
      <w:r w:rsidRPr="0096205E">
        <w:rPr>
          <w:sz w:val="24"/>
          <w:szCs w:val="24"/>
          <w:lang w:eastAsia="zh-CN"/>
        </w:rPr>
        <w:t xml:space="preserve">По требованию заявителя </w:t>
      </w:r>
      <w:r w:rsidR="006C0739" w:rsidRPr="0096205E">
        <w:rPr>
          <w:sz w:val="24"/>
          <w:szCs w:val="24"/>
          <w:lang w:eastAsia="zh-CN"/>
        </w:rPr>
        <w:t>Организатор</w:t>
      </w:r>
      <w:r w:rsidR="00924252" w:rsidRPr="0096205E">
        <w:t xml:space="preserve"> </w:t>
      </w:r>
      <w:r w:rsidRPr="0096205E">
        <w:rPr>
          <w:sz w:val="24"/>
          <w:szCs w:val="24"/>
          <w:lang w:eastAsia="zh-CN"/>
        </w:rPr>
        <w:t xml:space="preserve">выдает расписку в получении такой заявки с указанием даты и времени ее получения, а также регистрационного номера заявки на участие в </w:t>
      </w:r>
      <w:r w:rsidR="006C0739" w:rsidRPr="0096205E">
        <w:rPr>
          <w:sz w:val="24"/>
          <w:szCs w:val="24"/>
          <w:lang w:eastAsia="zh-CN"/>
        </w:rPr>
        <w:t>конкурсе</w:t>
      </w:r>
      <w:r w:rsidRPr="0096205E">
        <w:rPr>
          <w:sz w:val="24"/>
          <w:szCs w:val="24"/>
          <w:lang w:eastAsia="zh-CN"/>
        </w:rPr>
        <w:t xml:space="preserve">. </w:t>
      </w:r>
    </w:p>
    <w:p w:rsidR="004847D1" w:rsidRPr="0096205E" w:rsidRDefault="004847D1" w:rsidP="001C1797">
      <w:pPr>
        <w:numPr>
          <w:ilvl w:val="2"/>
          <w:numId w:val="13"/>
        </w:numPr>
        <w:tabs>
          <w:tab w:val="left" w:pos="142"/>
          <w:tab w:val="left" w:pos="1134"/>
        </w:tabs>
        <w:spacing w:after="240"/>
        <w:ind w:left="0" w:firstLine="540"/>
        <w:jc w:val="both"/>
      </w:pPr>
      <w:r w:rsidRPr="0096205E">
        <w:t>В случае выявления несоответствия содержащихся в заявке документов описи, заявка не принимается и не регистрируется.</w:t>
      </w:r>
    </w:p>
    <w:p w:rsidR="004847D1" w:rsidRPr="0096205E" w:rsidRDefault="004847D1" w:rsidP="001C1797">
      <w:pPr>
        <w:numPr>
          <w:ilvl w:val="1"/>
          <w:numId w:val="13"/>
        </w:numPr>
        <w:tabs>
          <w:tab w:val="left" w:pos="142"/>
          <w:tab w:val="left" w:pos="993"/>
        </w:tabs>
        <w:spacing w:before="60" w:after="240"/>
        <w:ind w:left="0" w:firstLine="426"/>
        <w:jc w:val="both"/>
      </w:pPr>
      <w:r w:rsidRPr="0096205E">
        <w:rPr>
          <w:b/>
        </w:rPr>
        <w:t xml:space="preserve">Порядок и срок отзыва заявок на участие в </w:t>
      </w:r>
      <w:r w:rsidR="006C0739" w:rsidRPr="0096205E">
        <w:rPr>
          <w:b/>
        </w:rPr>
        <w:t>конкурсе</w:t>
      </w:r>
    </w:p>
    <w:p w:rsidR="004847D1" w:rsidRPr="0096205E" w:rsidRDefault="001C1797" w:rsidP="001C1797">
      <w:pPr>
        <w:pStyle w:val="aff4"/>
        <w:numPr>
          <w:ilvl w:val="2"/>
          <w:numId w:val="16"/>
        </w:numPr>
        <w:ind w:left="0" w:firstLine="426"/>
        <w:jc w:val="both"/>
        <w:rPr>
          <w:sz w:val="24"/>
          <w:szCs w:val="24"/>
        </w:rPr>
      </w:pPr>
      <w:r w:rsidRPr="0096205E">
        <w:rPr>
          <w:sz w:val="24"/>
          <w:szCs w:val="24"/>
        </w:rPr>
        <w:t>До признания претендента участником конкурса он имеет право посредством уведомления в письменной форме отозвать зарегистрированную заявку.</w:t>
      </w:r>
    </w:p>
    <w:p w:rsidR="001C1797" w:rsidRPr="0096205E" w:rsidRDefault="001C1797" w:rsidP="001C1797">
      <w:pPr>
        <w:pStyle w:val="aff4"/>
        <w:numPr>
          <w:ilvl w:val="2"/>
          <w:numId w:val="16"/>
        </w:numPr>
        <w:ind w:left="0" w:firstLine="426"/>
        <w:jc w:val="both"/>
        <w:rPr>
          <w:sz w:val="24"/>
          <w:szCs w:val="24"/>
        </w:rPr>
      </w:pPr>
      <w:r w:rsidRPr="0096205E">
        <w:rPr>
          <w:sz w:val="24"/>
          <w:szCs w:val="24"/>
        </w:rPr>
        <w:t>В случае отзыва претендентом в установленном порядке заявки до дня окончания приема заявок поступивший от претендента задаток подлежит возврату в течение пяти рабочих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конкурса.</w:t>
      </w:r>
    </w:p>
    <w:p w:rsidR="004847D1" w:rsidRPr="0096205E" w:rsidRDefault="004847D1" w:rsidP="002C67AC">
      <w:pPr>
        <w:numPr>
          <w:ilvl w:val="1"/>
          <w:numId w:val="16"/>
        </w:numPr>
        <w:tabs>
          <w:tab w:val="left" w:pos="142"/>
          <w:tab w:val="left" w:pos="993"/>
        </w:tabs>
        <w:spacing w:before="60" w:after="60"/>
        <w:ind w:left="0" w:firstLine="426"/>
        <w:jc w:val="both"/>
      </w:pPr>
      <w:r w:rsidRPr="0096205E">
        <w:rPr>
          <w:b/>
        </w:rPr>
        <w:t xml:space="preserve">Порядок рассмотрения заявок на участие в </w:t>
      </w:r>
      <w:r w:rsidR="002C67AC" w:rsidRPr="0096205E">
        <w:rPr>
          <w:b/>
        </w:rPr>
        <w:t>конкурсе</w:t>
      </w:r>
    </w:p>
    <w:p w:rsidR="004847D1" w:rsidRPr="0096205E" w:rsidRDefault="009F6541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Конкурсная</w:t>
      </w:r>
      <w:r w:rsidR="004847D1" w:rsidRPr="0096205E">
        <w:t xml:space="preserve"> комиссия рассматривает заявки на участие в </w:t>
      </w:r>
      <w:r w:rsidRPr="0096205E">
        <w:t>конкурсе</w:t>
      </w:r>
      <w:r w:rsidR="004847D1" w:rsidRPr="0096205E">
        <w:t xml:space="preserve"> </w:t>
      </w:r>
      <w:r w:rsidR="004847D1" w:rsidRPr="0096205E">
        <w:br/>
        <w:t xml:space="preserve">на предмет их соответствия требованиям, установленным настоящей документацией </w:t>
      </w:r>
      <w:r w:rsidR="004847D1" w:rsidRPr="0096205E">
        <w:br/>
        <w:t xml:space="preserve">о </w:t>
      </w:r>
      <w:r w:rsidRPr="0096205E">
        <w:t>конкурсе</w:t>
      </w:r>
      <w:r w:rsidR="004847D1" w:rsidRPr="0096205E">
        <w:t xml:space="preserve">. </w:t>
      </w:r>
    </w:p>
    <w:p w:rsidR="004847D1" w:rsidRPr="0096205E" w:rsidRDefault="004847D1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lastRenderedPageBreak/>
        <w:t xml:space="preserve">Срок рассмотрения заявок на участие в </w:t>
      </w:r>
      <w:r w:rsidR="009F6541" w:rsidRPr="0096205E">
        <w:t>конкурсе</w:t>
      </w:r>
      <w:r w:rsidRPr="0096205E">
        <w:t xml:space="preserve"> указан в Информационной карте </w:t>
      </w:r>
      <w:r w:rsidR="009F6541" w:rsidRPr="0096205E">
        <w:t>конкурса</w:t>
      </w:r>
      <w:r w:rsidRPr="0096205E">
        <w:t>.</w:t>
      </w:r>
    </w:p>
    <w:p w:rsidR="004847D1" w:rsidRPr="0096205E" w:rsidRDefault="004847D1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  <w:rPr>
          <w:b/>
        </w:rPr>
      </w:pPr>
      <w:r w:rsidRPr="0096205E">
        <w:t xml:space="preserve">При рассмотрении заявок на участие в </w:t>
      </w:r>
      <w:r w:rsidR="009F6541" w:rsidRPr="0096205E">
        <w:t>конкурсе</w:t>
      </w:r>
      <w:r w:rsidRPr="0096205E">
        <w:t xml:space="preserve"> заявитель не допускается </w:t>
      </w:r>
      <w:r w:rsidR="009F6541" w:rsidRPr="0096205E">
        <w:t>конкурсной</w:t>
      </w:r>
      <w:r w:rsidRPr="0096205E">
        <w:t xml:space="preserve"> комиссией к участию в </w:t>
      </w:r>
      <w:r w:rsidR="009F6541" w:rsidRPr="0096205E">
        <w:t>конкурсе</w:t>
      </w:r>
      <w:r w:rsidRPr="0096205E">
        <w:t xml:space="preserve"> в случае</w:t>
      </w:r>
      <w:r w:rsidR="00F82AFC" w:rsidRPr="0096205E">
        <w:t>:</w:t>
      </w:r>
    </w:p>
    <w:p w:rsidR="004847D1" w:rsidRPr="0096205E" w:rsidRDefault="004847D1" w:rsidP="002E6367">
      <w:pPr>
        <w:widowControl w:val="0"/>
        <w:numPr>
          <w:ilvl w:val="0"/>
          <w:numId w:val="5"/>
        </w:numPr>
        <w:ind w:left="0" w:firstLine="426"/>
        <w:jc w:val="both"/>
      </w:pPr>
      <w:r w:rsidRPr="0096205E">
        <w:t xml:space="preserve">непредставления указанных в </w:t>
      </w:r>
      <w:r w:rsidRPr="0096205E">
        <w:rPr>
          <w:b/>
          <w:bCs/>
        </w:rPr>
        <w:t xml:space="preserve">Информационной карте </w:t>
      </w:r>
      <w:r w:rsidR="009F6541" w:rsidRPr="0096205E">
        <w:rPr>
          <w:b/>
          <w:bCs/>
        </w:rPr>
        <w:t>конкурса</w:t>
      </w:r>
      <w:r w:rsidRPr="0096205E">
        <w:rPr>
          <w:b/>
          <w:bCs/>
        </w:rPr>
        <w:t xml:space="preserve"> </w:t>
      </w:r>
      <w:r w:rsidRPr="0096205E">
        <w:t>документов, либо наличия в представленных до</w:t>
      </w:r>
      <w:r w:rsidR="00933997" w:rsidRPr="0096205E">
        <w:t>кументах недостоверных сведений;</w:t>
      </w:r>
    </w:p>
    <w:p w:rsidR="004847D1" w:rsidRPr="0096205E" w:rsidRDefault="004847D1" w:rsidP="002E6367">
      <w:pPr>
        <w:numPr>
          <w:ilvl w:val="0"/>
          <w:numId w:val="5"/>
        </w:numPr>
        <w:autoSpaceDE w:val="0"/>
        <w:ind w:left="0" w:firstLine="426"/>
        <w:jc w:val="both"/>
      </w:pPr>
      <w:r w:rsidRPr="0096205E">
        <w:t>несоответствия требованиям, установленным пунктом 2.1.2 настоящей</w:t>
      </w:r>
      <w:r w:rsidR="005B3C26" w:rsidRPr="0096205E">
        <w:t xml:space="preserve"> конкурсной</w:t>
      </w:r>
      <w:r w:rsidRPr="0096205E">
        <w:t xml:space="preserve"> документации</w:t>
      </w:r>
      <w:r w:rsidR="00933997" w:rsidRPr="0096205E">
        <w:t>;</w:t>
      </w:r>
    </w:p>
    <w:p w:rsidR="004847D1" w:rsidRPr="0096205E" w:rsidRDefault="004847D1" w:rsidP="002E6367">
      <w:pPr>
        <w:numPr>
          <w:ilvl w:val="0"/>
          <w:numId w:val="5"/>
        </w:numPr>
        <w:autoSpaceDE w:val="0"/>
        <w:ind w:left="0" w:firstLine="426"/>
        <w:jc w:val="both"/>
      </w:pPr>
      <w:r w:rsidRPr="0096205E">
        <w:t xml:space="preserve">невнесения задатка, если в </w:t>
      </w:r>
      <w:r w:rsidRPr="0096205E">
        <w:rPr>
          <w:b/>
          <w:bCs/>
        </w:rPr>
        <w:t xml:space="preserve">Информационной карте </w:t>
      </w:r>
      <w:r w:rsidR="009F6541" w:rsidRPr="0096205E">
        <w:rPr>
          <w:b/>
          <w:bCs/>
        </w:rPr>
        <w:t>конкурса</w:t>
      </w:r>
      <w:r w:rsidRPr="0096205E">
        <w:rPr>
          <w:b/>
          <w:bCs/>
        </w:rPr>
        <w:t xml:space="preserve"> </w:t>
      </w:r>
      <w:r w:rsidRPr="0096205E">
        <w:t>установл</w:t>
      </w:r>
      <w:r w:rsidR="00933997" w:rsidRPr="0096205E">
        <w:t>ено требование внесения задатка;</w:t>
      </w:r>
    </w:p>
    <w:p w:rsidR="004847D1" w:rsidRPr="0096205E" w:rsidRDefault="004847D1" w:rsidP="002E6367">
      <w:pPr>
        <w:numPr>
          <w:ilvl w:val="0"/>
          <w:numId w:val="5"/>
        </w:numPr>
        <w:autoSpaceDE w:val="0"/>
        <w:ind w:left="0" w:firstLine="426"/>
        <w:jc w:val="both"/>
      </w:pPr>
      <w:r w:rsidRPr="0096205E">
        <w:t xml:space="preserve">несоответствия заявки на участие в </w:t>
      </w:r>
      <w:r w:rsidR="009F6541" w:rsidRPr="0096205E">
        <w:t>конкурсе</w:t>
      </w:r>
      <w:r w:rsidRPr="0096205E">
        <w:t>, представленной заявителем, требованиям нас</w:t>
      </w:r>
      <w:r w:rsidR="00933997" w:rsidRPr="0096205E">
        <w:t xml:space="preserve">тоящей </w:t>
      </w:r>
      <w:r w:rsidR="005B3C26" w:rsidRPr="0096205E">
        <w:t xml:space="preserve">конкурсной </w:t>
      </w:r>
      <w:r w:rsidR="00933997" w:rsidRPr="0096205E">
        <w:t>документации;</w:t>
      </w:r>
    </w:p>
    <w:p w:rsidR="004847D1" w:rsidRPr="0096205E" w:rsidRDefault="004847D1" w:rsidP="002E6367">
      <w:pPr>
        <w:numPr>
          <w:ilvl w:val="0"/>
          <w:numId w:val="5"/>
        </w:numPr>
        <w:autoSpaceDE w:val="0"/>
        <w:ind w:left="0" w:firstLine="426"/>
        <w:jc w:val="both"/>
      </w:pPr>
      <w:r w:rsidRPr="0096205E">
        <w:t>наличия решения о ликвидации заявителя – юридического лица или наличие решения арбитражного суда о признании заявителя - юридического лица, индивидуального предпринимателя банкротом и об от</w:t>
      </w:r>
      <w:r w:rsidR="00933997" w:rsidRPr="0096205E">
        <w:t>крытии конкурсного производства;</w:t>
      </w:r>
    </w:p>
    <w:p w:rsidR="004847D1" w:rsidRPr="0096205E" w:rsidRDefault="004847D1" w:rsidP="002E6367">
      <w:pPr>
        <w:numPr>
          <w:ilvl w:val="0"/>
          <w:numId w:val="5"/>
        </w:numPr>
        <w:autoSpaceDE w:val="0"/>
        <w:ind w:left="0" w:firstLine="426"/>
        <w:jc w:val="both"/>
      </w:pPr>
      <w:r w:rsidRPr="0096205E">
        <w:t xml:space="preserve">наличия решения о приостановлении деятельности заявителя в порядке, предусмотренном Кодексом Российской Федерации об административных правонарушениях на день рассмотрения заявки на участие в </w:t>
      </w:r>
      <w:r w:rsidR="005E66D8" w:rsidRPr="0096205E">
        <w:t>конкурсе</w:t>
      </w:r>
      <w:r w:rsidR="00DD67EF" w:rsidRPr="0096205E">
        <w:t>;</w:t>
      </w:r>
    </w:p>
    <w:p w:rsidR="00DD67EF" w:rsidRPr="0096205E" w:rsidRDefault="00DD67EF" w:rsidP="002E6367">
      <w:pPr>
        <w:numPr>
          <w:ilvl w:val="0"/>
          <w:numId w:val="5"/>
        </w:numPr>
        <w:autoSpaceDE w:val="0"/>
        <w:ind w:left="0" w:firstLine="426"/>
        <w:jc w:val="both"/>
      </w:pPr>
      <w:r w:rsidRPr="0096205E">
        <w:t>представленные документы не подтверждают права претендента быть арендатором в соответствии с законодательством РФ;</w:t>
      </w:r>
    </w:p>
    <w:p w:rsidR="00DD67EF" w:rsidRPr="0096205E" w:rsidRDefault="00DD67EF" w:rsidP="002E6367">
      <w:pPr>
        <w:numPr>
          <w:ilvl w:val="0"/>
          <w:numId w:val="5"/>
        </w:numPr>
        <w:autoSpaceDE w:val="0"/>
        <w:ind w:left="0" w:firstLine="426"/>
        <w:jc w:val="both"/>
      </w:pPr>
      <w:r w:rsidRPr="0096205E">
        <w:t>заявка подана лицом, не уполномоченным претендентом на осуществление таких действий.</w:t>
      </w:r>
    </w:p>
    <w:p w:rsidR="001401EA" w:rsidRPr="0096205E" w:rsidRDefault="004847D1" w:rsidP="00FD7471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proofErr w:type="gramStart"/>
      <w:r w:rsidRPr="0096205E">
        <w:t xml:space="preserve">На основании результатов рассмотрения заявок на участие в </w:t>
      </w:r>
      <w:r w:rsidR="005E66D8" w:rsidRPr="0096205E">
        <w:t>конкурсе</w:t>
      </w:r>
      <w:r w:rsidRPr="0096205E">
        <w:t xml:space="preserve"> </w:t>
      </w:r>
      <w:r w:rsidR="005E66D8" w:rsidRPr="0096205E">
        <w:t>конкурсной</w:t>
      </w:r>
      <w:r w:rsidRPr="0096205E">
        <w:t xml:space="preserve"> комиссией принимается решение о допуске к участию в </w:t>
      </w:r>
      <w:r w:rsidR="005E66D8" w:rsidRPr="0096205E">
        <w:t>конкурсе</w:t>
      </w:r>
      <w:r w:rsidRPr="0096205E">
        <w:t xml:space="preserve"> заявителя и о признании заявителя участником </w:t>
      </w:r>
      <w:r w:rsidR="005E66D8" w:rsidRPr="0096205E">
        <w:t>конкурса</w:t>
      </w:r>
      <w:r w:rsidRPr="0096205E">
        <w:t xml:space="preserve"> или об отказе в допуске такого заявителя к участию в </w:t>
      </w:r>
      <w:r w:rsidR="005E66D8" w:rsidRPr="0096205E">
        <w:t>конкурсе</w:t>
      </w:r>
      <w:r w:rsidRPr="0096205E">
        <w:t xml:space="preserve"> в порядке и по основаниям, предусмотренным пунктом 3.3.3. настоящей </w:t>
      </w:r>
      <w:r w:rsidR="005B3C26" w:rsidRPr="0096205E">
        <w:t xml:space="preserve">конкурсной </w:t>
      </w:r>
      <w:r w:rsidRPr="0096205E">
        <w:t xml:space="preserve">документации, которое оформляется протоколом рассмотрения заявок на участие в </w:t>
      </w:r>
      <w:r w:rsidR="005E66D8" w:rsidRPr="0096205E">
        <w:t>конкурсе</w:t>
      </w:r>
      <w:r w:rsidRPr="0096205E">
        <w:t xml:space="preserve">. </w:t>
      </w:r>
      <w:proofErr w:type="gramEnd"/>
    </w:p>
    <w:p w:rsidR="004847D1" w:rsidRPr="0096205E" w:rsidRDefault="004847D1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 xml:space="preserve">Протокол ведется </w:t>
      </w:r>
      <w:r w:rsidR="005E66D8" w:rsidRPr="0096205E">
        <w:t>конкурсной</w:t>
      </w:r>
      <w:r w:rsidRPr="0096205E">
        <w:t xml:space="preserve"> комиссией и подписывается всеми присутствующими на заседании членами </w:t>
      </w:r>
      <w:r w:rsidR="005E66D8" w:rsidRPr="0096205E">
        <w:t>конкурсной</w:t>
      </w:r>
      <w:r w:rsidRPr="0096205E">
        <w:t xml:space="preserve"> комиссии в день окончания рассмотрения заявок. Протокол должен содержать сведения о заявителях, решение о допуске заявителя к участию в </w:t>
      </w:r>
      <w:r w:rsidR="005E66D8" w:rsidRPr="0096205E">
        <w:t>конкурсе</w:t>
      </w:r>
      <w:r w:rsidRPr="0096205E">
        <w:t xml:space="preserve"> и признании его участником </w:t>
      </w:r>
      <w:r w:rsidR="005E66D8" w:rsidRPr="0096205E">
        <w:t>конкурса</w:t>
      </w:r>
      <w:r w:rsidRPr="0096205E">
        <w:t xml:space="preserve"> или об отказе в допуске к участию в </w:t>
      </w:r>
      <w:r w:rsidR="005E66D8" w:rsidRPr="0096205E">
        <w:t>конкурсе</w:t>
      </w:r>
      <w:r w:rsidRPr="0096205E">
        <w:t xml:space="preserve"> с обоснованием такого решения и с указанием положений </w:t>
      </w:r>
      <w:proofErr w:type="spellStart"/>
      <w:proofErr w:type="gramStart"/>
      <w:r w:rsidRPr="0096205E">
        <w:t>положений</w:t>
      </w:r>
      <w:proofErr w:type="spellEnd"/>
      <w:proofErr w:type="gramEnd"/>
      <w:r w:rsidRPr="0096205E">
        <w:t xml:space="preserve"> настоящей </w:t>
      </w:r>
      <w:r w:rsidR="005B3C26" w:rsidRPr="0096205E">
        <w:t xml:space="preserve">конкурсной </w:t>
      </w:r>
      <w:r w:rsidRPr="0096205E">
        <w:t xml:space="preserve">документации, которым не соответствует его заявка на участие в </w:t>
      </w:r>
      <w:r w:rsidR="005E66D8" w:rsidRPr="0096205E">
        <w:t>конкурсе</w:t>
      </w:r>
      <w:r w:rsidRPr="0096205E">
        <w:t>, положений такой заявки, не соответствующих требованиям</w:t>
      </w:r>
      <w:r w:rsidR="00FD7471" w:rsidRPr="0096205E">
        <w:t xml:space="preserve"> конкурсной</w:t>
      </w:r>
      <w:r w:rsidRPr="0096205E">
        <w:t xml:space="preserve"> документации. </w:t>
      </w:r>
    </w:p>
    <w:p w:rsidR="004847D1" w:rsidRPr="0096205E" w:rsidRDefault="004847D1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 xml:space="preserve">Указанный протокол в день окончания рассмотрения заявок на участие в </w:t>
      </w:r>
      <w:r w:rsidR="005E66D8" w:rsidRPr="0096205E">
        <w:t>конкурсе</w:t>
      </w:r>
      <w:r w:rsidRPr="0096205E">
        <w:t xml:space="preserve"> размещается </w:t>
      </w:r>
      <w:r w:rsidR="005E66D8" w:rsidRPr="0096205E">
        <w:t>Организатором</w:t>
      </w:r>
      <w:r w:rsidRPr="0096205E">
        <w:t xml:space="preserve"> на Официальном сайте</w:t>
      </w:r>
      <w:r w:rsidR="00FD7471" w:rsidRPr="0096205E">
        <w:t xml:space="preserve"> торгов</w:t>
      </w:r>
      <w:r w:rsidRPr="0096205E">
        <w:t xml:space="preserve">. Заявителям направляются уведомления о принятых </w:t>
      </w:r>
      <w:r w:rsidR="00D307A2" w:rsidRPr="0096205E">
        <w:t>конкурсной</w:t>
      </w:r>
      <w:r w:rsidRPr="0096205E">
        <w:t xml:space="preserve"> комиссией решениях не позднее дня, следующего за днем подписания указанного протокола. В случае</w:t>
      </w:r>
      <w:proofErr w:type="gramStart"/>
      <w:r w:rsidR="00D307A2" w:rsidRPr="0096205E">
        <w:t>,</w:t>
      </w:r>
      <w:proofErr w:type="gramEnd"/>
      <w:r w:rsidRPr="0096205E">
        <w:t xml:space="preserve"> если по окончании срока подачи заявок на участие в </w:t>
      </w:r>
      <w:r w:rsidR="00D307A2" w:rsidRPr="0096205E">
        <w:t>конкурсе</w:t>
      </w:r>
      <w:r w:rsidRPr="0096205E">
        <w:t xml:space="preserve"> подана только одна заявка или не подано ни одной заявки, в указанный протокол вносится информация о признании </w:t>
      </w:r>
      <w:r w:rsidR="00D307A2" w:rsidRPr="0096205E">
        <w:t>конкурса</w:t>
      </w:r>
      <w:r w:rsidRPr="0096205E">
        <w:t xml:space="preserve"> несостоявшимся.</w:t>
      </w:r>
    </w:p>
    <w:p w:rsidR="004847D1" w:rsidRPr="0096205E" w:rsidRDefault="004847D1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В случае</w:t>
      </w:r>
      <w:proofErr w:type="gramStart"/>
      <w:r w:rsidR="00D307A2" w:rsidRPr="0096205E">
        <w:t>,</w:t>
      </w:r>
      <w:proofErr w:type="gramEnd"/>
      <w:r w:rsidRPr="0096205E">
        <w:t xml:space="preserve"> если принято решение об отказе в допуске к участию в </w:t>
      </w:r>
      <w:r w:rsidR="00D307A2" w:rsidRPr="0096205E">
        <w:t>конкурсе</w:t>
      </w:r>
      <w:r w:rsidRPr="0096205E">
        <w:t xml:space="preserve"> всех заявителей или о признании только одного заявителя участником </w:t>
      </w:r>
      <w:r w:rsidR="00D307A2" w:rsidRPr="0096205E">
        <w:t>конкурса</w:t>
      </w:r>
      <w:r w:rsidRPr="0096205E">
        <w:t xml:space="preserve">, </w:t>
      </w:r>
      <w:r w:rsidR="00D307A2" w:rsidRPr="0096205E">
        <w:t>конкурс</w:t>
      </w:r>
      <w:r w:rsidRPr="0096205E">
        <w:t xml:space="preserve"> признается несостоявшимся. В случае</w:t>
      </w:r>
      <w:r w:rsidR="00D307A2" w:rsidRPr="0096205E">
        <w:t>,</w:t>
      </w:r>
      <w:r w:rsidRPr="0096205E">
        <w:t xml:space="preserve"> если </w:t>
      </w:r>
      <w:r w:rsidR="00FD7471" w:rsidRPr="0096205E">
        <w:t xml:space="preserve">конкурсной </w:t>
      </w:r>
      <w:r w:rsidRPr="0096205E">
        <w:t xml:space="preserve">документацией предусмотрено </w:t>
      </w:r>
      <w:r w:rsidR="000C38D4" w:rsidRPr="0096205E">
        <w:t>2 (</w:t>
      </w:r>
      <w:r w:rsidRPr="0096205E">
        <w:t>два</w:t>
      </w:r>
      <w:r w:rsidR="000C38D4" w:rsidRPr="0096205E">
        <w:t>)</w:t>
      </w:r>
      <w:r w:rsidRPr="0096205E">
        <w:t xml:space="preserve"> и более лота, </w:t>
      </w:r>
      <w:r w:rsidR="00D307A2" w:rsidRPr="0096205E">
        <w:t>конкурс</w:t>
      </w:r>
      <w:r w:rsidRPr="0096205E">
        <w:t xml:space="preserve"> признается несостоявшимся только в отношении того лота, решение </w:t>
      </w:r>
      <w:r w:rsidR="000C38D4" w:rsidRPr="0096205E">
        <w:br/>
      </w:r>
      <w:r w:rsidRPr="0096205E">
        <w:t xml:space="preserve">об отказе в допуске к участию в котором принято относительно всех заявителей, или решение о допуске к участию в котором и признании участником </w:t>
      </w:r>
      <w:r w:rsidR="00D307A2" w:rsidRPr="0096205E">
        <w:t>конкурса</w:t>
      </w:r>
      <w:r w:rsidRPr="0096205E">
        <w:t xml:space="preserve"> принято относительно только одного заявителя.</w:t>
      </w:r>
    </w:p>
    <w:p w:rsidR="004847D1" w:rsidRPr="0096205E" w:rsidRDefault="004847D1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В случае</w:t>
      </w:r>
      <w:proofErr w:type="gramStart"/>
      <w:r w:rsidR="00C32F04" w:rsidRPr="0096205E">
        <w:t>,</w:t>
      </w:r>
      <w:proofErr w:type="gramEnd"/>
      <w:r w:rsidRPr="0096205E">
        <w:t xml:space="preserve"> если </w:t>
      </w:r>
      <w:r w:rsidR="00C32F04" w:rsidRPr="0096205E">
        <w:t>конкурс</w:t>
      </w:r>
      <w:r w:rsidRPr="0096205E">
        <w:t xml:space="preserve"> признан несостоявшимся, Организатор </w:t>
      </w:r>
      <w:r w:rsidR="00C32F04" w:rsidRPr="0096205E">
        <w:t>конкурса</w:t>
      </w:r>
      <w:r w:rsidRPr="0096205E">
        <w:t xml:space="preserve"> вправе объявить о проведении нового </w:t>
      </w:r>
      <w:r w:rsidR="00C32F04" w:rsidRPr="0096205E">
        <w:t>конкурса</w:t>
      </w:r>
      <w:r w:rsidRPr="0096205E">
        <w:t xml:space="preserve"> в установленном порядке или, в соответствии </w:t>
      </w:r>
      <w:r w:rsidR="000C38D4" w:rsidRPr="0096205E">
        <w:br/>
      </w:r>
      <w:r w:rsidRPr="0096205E">
        <w:t>с пунктом 15 части 1 статьи 17.1 Феде</w:t>
      </w:r>
      <w:r w:rsidR="00933997" w:rsidRPr="0096205E">
        <w:t>рального закона от 26 июля 2006</w:t>
      </w:r>
      <w:r w:rsidRPr="0096205E">
        <w:t xml:space="preserve">г. № 135-ФЗ </w:t>
      </w:r>
      <w:r w:rsidRPr="0096205E">
        <w:br/>
        <w:t>«О защите  конкуренции»</w:t>
      </w:r>
      <w:r w:rsidR="007F1027" w:rsidRPr="0096205E">
        <w:t>, заключить договор аренды с единственным участником конкурса</w:t>
      </w:r>
      <w:r w:rsidR="000E76E7" w:rsidRPr="0096205E">
        <w:t xml:space="preserve"> по цене не менее начальной цены арендной платы, указанной в извещении о проведении конкурса, в случае, если заявка на участие в конкурсе соответствует требованиям и условиям, предусмотренным конкурсной документацией.</w:t>
      </w:r>
    </w:p>
    <w:p w:rsidR="004847D1" w:rsidRPr="0096205E" w:rsidRDefault="004847D1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lastRenderedPageBreak/>
        <w:t xml:space="preserve">В случае объявления о проведении нового </w:t>
      </w:r>
      <w:r w:rsidR="00C32F04" w:rsidRPr="0096205E">
        <w:t>конкурса</w:t>
      </w:r>
      <w:r w:rsidRPr="0096205E">
        <w:t xml:space="preserve"> Организатор  вправе изменить условия </w:t>
      </w:r>
      <w:r w:rsidR="007F1027" w:rsidRPr="0096205E">
        <w:t>конкурса</w:t>
      </w:r>
      <w:r w:rsidRPr="0096205E">
        <w:t>.</w:t>
      </w:r>
    </w:p>
    <w:p w:rsidR="004847D1" w:rsidRPr="0096205E" w:rsidRDefault="004847D1">
      <w:pPr>
        <w:ind w:firstLine="540"/>
        <w:jc w:val="center"/>
      </w:pPr>
    </w:p>
    <w:p w:rsidR="004847D1" w:rsidRPr="0096205E" w:rsidRDefault="00FD7471" w:rsidP="002C67AC">
      <w:pPr>
        <w:numPr>
          <w:ilvl w:val="1"/>
          <w:numId w:val="16"/>
        </w:numPr>
        <w:tabs>
          <w:tab w:val="left" w:pos="142"/>
          <w:tab w:val="left" w:pos="993"/>
        </w:tabs>
        <w:spacing w:before="60" w:after="60"/>
        <w:ind w:left="0" w:firstLine="426"/>
        <w:jc w:val="both"/>
      </w:pPr>
      <w:r w:rsidRPr="0096205E">
        <w:rPr>
          <w:b/>
        </w:rPr>
        <w:t>Оценка и сопоставление заявок на участие в конкурсе</w:t>
      </w:r>
    </w:p>
    <w:p w:rsidR="004847D1" w:rsidRPr="0096205E" w:rsidRDefault="00FD7471" w:rsidP="00FD7471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Для определения лучших условий исполнения договора аренды, предложенных в заявках на участие в конкурсе, оценка и сопоставление этих заявок осуществляется по цене договора арендной платы и иным критериям, указанным в Приложении №1 к информационной карте конкурса.</w:t>
      </w:r>
      <w:r w:rsidR="004847D1" w:rsidRPr="0096205E">
        <w:t xml:space="preserve"> </w:t>
      </w:r>
    </w:p>
    <w:p w:rsidR="00FD7471" w:rsidRPr="0096205E" w:rsidRDefault="00FD7471" w:rsidP="00956FBA">
      <w:pPr>
        <w:pStyle w:val="aff4"/>
        <w:numPr>
          <w:ilvl w:val="2"/>
          <w:numId w:val="16"/>
        </w:numPr>
        <w:tabs>
          <w:tab w:val="left" w:pos="1134"/>
        </w:tabs>
        <w:ind w:left="0" w:firstLine="426"/>
        <w:jc w:val="both"/>
        <w:rPr>
          <w:sz w:val="24"/>
          <w:szCs w:val="24"/>
          <w:lang w:eastAsia="zh-CN"/>
        </w:rPr>
      </w:pPr>
      <w:r w:rsidRPr="0096205E">
        <w:rPr>
          <w:sz w:val="24"/>
          <w:szCs w:val="24"/>
          <w:lang w:eastAsia="zh-CN"/>
        </w:rPr>
        <w:t xml:space="preserve">В рамках оценки и сопоставления заявок (оценочной стадии) </w:t>
      </w:r>
      <w:r w:rsidR="00956FBA" w:rsidRPr="0096205E">
        <w:rPr>
          <w:sz w:val="24"/>
          <w:szCs w:val="24"/>
          <w:lang w:eastAsia="zh-CN"/>
        </w:rPr>
        <w:t>конкурсная комиссия</w:t>
      </w:r>
      <w:r w:rsidRPr="0096205E">
        <w:rPr>
          <w:sz w:val="24"/>
          <w:szCs w:val="24"/>
          <w:lang w:eastAsia="zh-CN"/>
        </w:rPr>
        <w:t xml:space="preserve"> осуществляет выявление среди участников </w:t>
      </w:r>
      <w:r w:rsidR="00956FBA" w:rsidRPr="0096205E">
        <w:rPr>
          <w:sz w:val="24"/>
          <w:szCs w:val="24"/>
          <w:lang w:eastAsia="zh-CN"/>
        </w:rPr>
        <w:t>конкурса</w:t>
      </w:r>
      <w:r w:rsidRPr="0096205E">
        <w:rPr>
          <w:sz w:val="24"/>
          <w:szCs w:val="24"/>
          <w:lang w:eastAsia="zh-CN"/>
        </w:rPr>
        <w:t xml:space="preserve"> победителя. В целях определения победителя осуществляется ранжирование заявок по степени предпочтительности представленных предложений.</w:t>
      </w:r>
    </w:p>
    <w:p w:rsidR="00956FBA" w:rsidRPr="0096205E" w:rsidRDefault="00956FBA" w:rsidP="00956FBA">
      <w:pPr>
        <w:pStyle w:val="aff4"/>
        <w:numPr>
          <w:ilvl w:val="2"/>
          <w:numId w:val="16"/>
        </w:numPr>
        <w:tabs>
          <w:tab w:val="left" w:pos="1134"/>
        </w:tabs>
        <w:ind w:left="0" w:firstLine="426"/>
        <w:jc w:val="both"/>
        <w:rPr>
          <w:sz w:val="24"/>
          <w:szCs w:val="24"/>
          <w:lang w:eastAsia="zh-CN"/>
        </w:rPr>
      </w:pPr>
      <w:r w:rsidRPr="0096205E">
        <w:rPr>
          <w:sz w:val="24"/>
          <w:szCs w:val="24"/>
          <w:lang w:eastAsia="zh-CN"/>
        </w:rPr>
        <w:t xml:space="preserve">Оценка и сопоставление заявок производится конкурсной </w:t>
      </w:r>
      <w:proofErr w:type="gramStart"/>
      <w:r w:rsidRPr="0096205E">
        <w:rPr>
          <w:sz w:val="24"/>
          <w:szCs w:val="24"/>
          <w:lang w:eastAsia="zh-CN"/>
        </w:rPr>
        <w:t>комиссией</w:t>
      </w:r>
      <w:proofErr w:type="gramEnd"/>
      <w:r w:rsidRPr="0096205E">
        <w:rPr>
          <w:sz w:val="24"/>
          <w:szCs w:val="24"/>
          <w:lang w:eastAsia="zh-CN"/>
        </w:rPr>
        <w:t xml:space="preserve"> только на основании анализа представленных в составе заявок документов и сведений.</w:t>
      </w:r>
    </w:p>
    <w:p w:rsidR="00FD7471" w:rsidRPr="0096205E" w:rsidRDefault="00956FBA" w:rsidP="00956FBA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Участники конкурса не вправе каким-либо способом влиять, участвовать или присутствовать при оценке и сопоставлении заявок, а также вступать в контакты с лицами, выполняющими экспертизу заявок. Любые попытки участников конкурса повлиять на конкурсную комиссию при оценке и сопоставлении заявок, а также оказать давление на любое лицо, привлеченное организатором конкурса, служат основанием для отстранения участника от его дальнейшего участия в конкурсе.</w:t>
      </w:r>
    </w:p>
    <w:p w:rsidR="004847D1" w:rsidRPr="0096205E" w:rsidRDefault="00956FBA" w:rsidP="00956FBA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 xml:space="preserve">Заявке, содержащей наиболее предпочтительное для организатора конкурса предложение и набравшей наибольшее итоговое количество баллов в соответствии с установленными критериями оценки, присваивается первый номер, а участник конкурса, чья заявка заняла первое место в </w:t>
      </w:r>
      <w:proofErr w:type="spellStart"/>
      <w:r w:rsidRPr="0096205E">
        <w:t>ранжировке</w:t>
      </w:r>
      <w:proofErr w:type="spellEnd"/>
      <w:r w:rsidRPr="0096205E">
        <w:t xml:space="preserve">, признается победителем. Присвоение последующих номеров (мест в </w:t>
      </w:r>
      <w:proofErr w:type="spellStart"/>
      <w:r w:rsidRPr="0096205E">
        <w:t>ранжировке</w:t>
      </w:r>
      <w:proofErr w:type="spellEnd"/>
      <w:r w:rsidRPr="0096205E">
        <w:t>) осуществляется конкурсной комиссией по мере уменьшения степени предпочтительности представленных участниками конкурса предложений. В случае если несколько заявок получили одинаковый итоговый балл, победителем конкурса признается участник закупки, заявка которого была подана ранее.</w:t>
      </w:r>
      <w:r w:rsidR="004847D1" w:rsidRPr="0096205E">
        <w:t xml:space="preserve"> </w:t>
      </w:r>
    </w:p>
    <w:p w:rsidR="00956FBA" w:rsidRPr="0096205E" w:rsidRDefault="00956FBA" w:rsidP="0023285D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При проведении оценки и сопоставления заявок конкурсной комиссией оформляется соответствующий протокол (итоговый протокол), который должен содержать результаты оценки и сопоставления каждой заявки с указанием итогового присвоенного балла</w:t>
      </w:r>
      <w:r w:rsidR="0023285D" w:rsidRPr="0096205E">
        <w:t xml:space="preserve">, а также </w:t>
      </w:r>
      <w:r w:rsidRPr="0096205E">
        <w:t>сведения о присв</w:t>
      </w:r>
      <w:r w:rsidR="0023285D" w:rsidRPr="0096205E">
        <w:t xml:space="preserve">оении заявкам мест в </w:t>
      </w:r>
      <w:proofErr w:type="spellStart"/>
      <w:r w:rsidR="0023285D" w:rsidRPr="0096205E">
        <w:t>ранжировке</w:t>
      </w:r>
      <w:proofErr w:type="spellEnd"/>
      <w:r w:rsidR="0023285D" w:rsidRPr="0096205E">
        <w:t>.</w:t>
      </w:r>
    </w:p>
    <w:p w:rsidR="004847D1" w:rsidRPr="0096205E" w:rsidRDefault="0023285D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Итоговый п</w:t>
      </w:r>
      <w:r w:rsidR="004847D1" w:rsidRPr="0096205E">
        <w:t xml:space="preserve">ротокол подписывается всеми присутствующими членами </w:t>
      </w:r>
      <w:r w:rsidR="00853D87" w:rsidRPr="0096205E">
        <w:t>конкурсной</w:t>
      </w:r>
      <w:r w:rsidR="004847D1" w:rsidRPr="0096205E">
        <w:t xml:space="preserve"> комиссии в день проведения </w:t>
      </w:r>
      <w:r w:rsidR="00853D87" w:rsidRPr="0096205E">
        <w:t>конкурса</w:t>
      </w:r>
      <w:r w:rsidR="004847D1" w:rsidRPr="0096205E">
        <w:t>, в двух экземплярах.</w:t>
      </w:r>
    </w:p>
    <w:p w:rsidR="0023285D" w:rsidRPr="0096205E" w:rsidRDefault="0023285D" w:rsidP="002C67AC">
      <w:pPr>
        <w:numPr>
          <w:ilvl w:val="2"/>
          <w:numId w:val="16"/>
        </w:numPr>
        <w:tabs>
          <w:tab w:val="left" w:pos="142"/>
          <w:tab w:val="left" w:pos="1134"/>
        </w:tabs>
        <w:ind w:left="0" w:firstLine="426"/>
        <w:jc w:val="both"/>
      </w:pPr>
      <w:r w:rsidRPr="0096205E">
        <w:t>Указанный протокол в день окончания подведения итогов конкурса размещается Организатором на Официальном сайте торгов. Заявителям направляются уведомления о принятых конкурсной комиссией решениях не позднее дня, следующего за днем подписания указанного протокола.</w:t>
      </w:r>
    </w:p>
    <w:p w:rsidR="004847D1" w:rsidRPr="0096205E" w:rsidRDefault="004847D1">
      <w:pPr>
        <w:ind w:firstLine="540"/>
        <w:jc w:val="center"/>
      </w:pPr>
    </w:p>
    <w:p w:rsidR="004847D1" w:rsidRPr="0096205E" w:rsidRDefault="004847D1" w:rsidP="002C67AC">
      <w:pPr>
        <w:numPr>
          <w:ilvl w:val="1"/>
          <w:numId w:val="16"/>
        </w:numPr>
        <w:tabs>
          <w:tab w:val="left" w:pos="142"/>
          <w:tab w:val="left" w:pos="993"/>
        </w:tabs>
        <w:spacing w:before="60" w:after="60"/>
        <w:ind w:left="0" w:firstLine="426"/>
        <w:jc w:val="both"/>
      </w:pPr>
      <w:r w:rsidRPr="0096205E">
        <w:rPr>
          <w:b/>
        </w:rPr>
        <w:t>Обеспечение исполнения договора (размер, срок и порядок его предоставления): не установлено</w:t>
      </w:r>
    </w:p>
    <w:p w:rsidR="004847D1" w:rsidRPr="0096205E" w:rsidRDefault="004847D1">
      <w:pPr>
        <w:ind w:firstLine="540"/>
        <w:jc w:val="center"/>
      </w:pPr>
    </w:p>
    <w:p w:rsidR="004847D1" w:rsidRPr="0096205E" w:rsidRDefault="004847D1" w:rsidP="002C67AC">
      <w:pPr>
        <w:numPr>
          <w:ilvl w:val="1"/>
          <w:numId w:val="16"/>
        </w:numPr>
        <w:tabs>
          <w:tab w:val="left" w:pos="142"/>
          <w:tab w:val="left" w:pos="993"/>
        </w:tabs>
        <w:spacing w:before="60" w:after="60"/>
        <w:ind w:left="0" w:firstLine="426"/>
        <w:jc w:val="both"/>
      </w:pPr>
      <w:r w:rsidRPr="0096205E">
        <w:rPr>
          <w:b/>
        </w:rPr>
        <w:t xml:space="preserve">Заключение договора по результатам </w:t>
      </w:r>
      <w:r w:rsidR="001D7262" w:rsidRPr="0096205E">
        <w:rPr>
          <w:b/>
        </w:rPr>
        <w:t>конкурса</w:t>
      </w:r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r w:rsidRPr="0096205E">
        <w:t xml:space="preserve">3.6.1. </w:t>
      </w:r>
      <w:r w:rsidR="004847D1" w:rsidRPr="0096205E">
        <w:t>Заключение договора осуществляется в порядке, предусмотренном Гражданским кодексом Российской Федерации и иными федеральными законами.</w:t>
      </w:r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3.6.2. </w:t>
      </w:r>
      <w:r w:rsidR="004847D1" w:rsidRPr="0096205E">
        <w:rPr>
          <w:rStyle w:val="a6"/>
        </w:rPr>
        <w:t xml:space="preserve">Организатор </w:t>
      </w:r>
      <w:r w:rsidR="001D7262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в течение </w:t>
      </w:r>
      <w:r w:rsidR="00E41608" w:rsidRPr="0096205E">
        <w:rPr>
          <w:rStyle w:val="a6"/>
        </w:rPr>
        <w:t>3 (</w:t>
      </w:r>
      <w:r w:rsidR="004847D1" w:rsidRPr="0096205E">
        <w:rPr>
          <w:rStyle w:val="a6"/>
        </w:rPr>
        <w:t>трех</w:t>
      </w:r>
      <w:r w:rsidR="00E41608" w:rsidRPr="0096205E">
        <w:rPr>
          <w:rStyle w:val="a6"/>
        </w:rPr>
        <w:t>)</w:t>
      </w:r>
      <w:r w:rsidR="004847D1" w:rsidRPr="0096205E">
        <w:rPr>
          <w:rStyle w:val="a6"/>
        </w:rPr>
        <w:t xml:space="preserve"> рабочих дней </w:t>
      </w:r>
      <w:proofErr w:type="gramStart"/>
      <w:r w:rsidR="004847D1" w:rsidRPr="0096205E">
        <w:rPr>
          <w:rStyle w:val="a6"/>
        </w:rPr>
        <w:t>с даты подписания</w:t>
      </w:r>
      <w:proofErr w:type="gramEnd"/>
      <w:r w:rsidR="004847D1" w:rsidRPr="0096205E">
        <w:rPr>
          <w:rStyle w:val="a6"/>
        </w:rPr>
        <w:t xml:space="preserve"> протокола о результатах </w:t>
      </w:r>
      <w:r w:rsidR="001D7262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передает победителю </w:t>
      </w:r>
      <w:r w:rsidR="001D7262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</w:t>
      </w:r>
      <w:r w:rsidR="00E41608" w:rsidRPr="0096205E">
        <w:rPr>
          <w:rStyle w:val="a6"/>
        </w:rPr>
        <w:t>1 (</w:t>
      </w:r>
      <w:r w:rsidR="004847D1" w:rsidRPr="0096205E">
        <w:rPr>
          <w:rStyle w:val="a6"/>
        </w:rPr>
        <w:t>один</w:t>
      </w:r>
      <w:r w:rsidR="00E41608" w:rsidRPr="0096205E">
        <w:rPr>
          <w:rStyle w:val="a6"/>
        </w:rPr>
        <w:t xml:space="preserve">) экземпляр протокола. Победитель </w:t>
      </w:r>
      <w:r w:rsidR="001D7262" w:rsidRPr="0096205E">
        <w:rPr>
          <w:rStyle w:val="a6"/>
        </w:rPr>
        <w:t>конкурса</w:t>
      </w:r>
      <w:r w:rsidR="00E41608" w:rsidRPr="0096205E">
        <w:rPr>
          <w:rStyle w:val="a6"/>
        </w:rPr>
        <w:t xml:space="preserve"> самостоятельно подготавливает и передает Организатору </w:t>
      </w:r>
      <w:r w:rsidR="001D7262" w:rsidRPr="0096205E">
        <w:rPr>
          <w:rStyle w:val="a6"/>
        </w:rPr>
        <w:t>конкурса</w:t>
      </w:r>
      <w:r w:rsidR="00E41608" w:rsidRPr="0096205E">
        <w:rPr>
          <w:rStyle w:val="a6"/>
        </w:rPr>
        <w:t xml:space="preserve"> подписанный проект </w:t>
      </w:r>
      <w:r w:rsidR="004847D1" w:rsidRPr="0096205E">
        <w:rPr>
          <w:rStyle w:val="a6"/>
        </w:rPr>
        <w:t>договор</w:t>
      </w:r>
      <w:r w:rsidR="00E41608" w:rsidRPr="0096205E">
        <w:rPr>
          <w:rStyle w:val="a6"/>
        </w:rPr>
        <w:t>а</w:t>
      </w:r>
      <w:r w:rsidR="004847D1" w:rsidRPr="0096205E">
        <w:rPr>
          <w:rStyle w:val="a6"/>
        </w:rPr>
        <w:t xml:space="preserve">, который составляется путем включения цены договора, предложенной победителем </w:t>
      </w:r>
      <w:r w:rsidR="001D7262" w:rsidRPr="0096205E">
        <w:rPr>
          <w:rStyle w:val="a6"/>
        </w:rPr>
        <w:t>конкурса</w:t>
      </w:r>
      <w:r w:rsidR="004847D1" w:rsidRPr="0096205E">
        <w:rPr>
          <w:rStyle w:val="a6"/>
        </w:rPr>
        <w:t>,</w:t>
      </w:r>
      <w:r w:rsidR="0023285D" w:rsidRPr="0096205E">
        <w:rPr>
          <w:rStyle w:val="a6"/>
        </w:rPr>
        <w:t xml:space="preserve"> и предложения победителя,</w:t>
      </w:r>
      <w:r w:rsidR="004847D1" w:rsidRPr="0096205E">
        <w:rPr>
          <w:rStyle w:val="a6"/>
        </w:rPr>
        <w:t xml:space="preserve"> утвержденный настоящей </w:t>
      </w:r>
      <w:r w:rsidR="001D7262" w:rsidRPr="0096205E">
        <w:rPr>
          <w:rStyle w:val="a6"/>
        </w:rPr>
        <w:t>конкурсной</w:t>
      </w:r>
      <w:r w:rsidR="004847D1" w:rsidRPr="0096205E">
        <w:rPr>
          <w:rStyle w:val="a6"/>
        </w:rPr>
        <w:t xml:space="preserve"> документацией. Подписанный </w:t>
      </w:r>
      <w:r w:rsidR="004847D1" w:rsidRPr="0096205E">
        <w:t xml:space="preserve">проект договора и комплект документов в соответствии с Частью </w:t>
      </w:r>
      <w:r w:rsidR="004847D1" w:rsidRPr="0096205E">
        <w:rPr>
          <w:lang w:val="en-US"/>
        </w:rPr>
        <w:t>V</w:t>
      </w:r>
      <w:r w:rsidR="004847D1" w:rsidRPr="0096205E">
        <w:t xml:space="preserve"> </w:t>
      </w:r>
      <w:r w:rsidR="0023285D" w:rsidRPr="0096205E">
        <w:t>конкурсной д</w:t>
      </w:r>
      <w:r w:rsidR="004847D1" w:rsidRPr="0096205E">
        <w:t xml:space="preserve">окументации победитель должен представить Организатору в течение </w:t>
      </w:r>
      <w:r w:rsidR="0023285D" w:rsidRPr="0096205E">
        <w:t>5</w:t>
      </w:r>
      <w:r w:rsidR="004847D1" w:rsidRPr="0096205E">
        <w:t xml:space="preserve"> (</w:t>
      </w:r>
      <w:r w:rsidR="0023285D" w:rsidRPr="0096205E">
        <w:t>п</w:t>
      </w:r>
      <w:r w:rsidR="004847D1" w:rsidRPr="0096205E">
        <w:t xml:space="preserve">яти) рабочих дней </w:t>
      </w:r>
      <w:proofErr w:type="gramStart"/>
      <w:r w:rsidR="004847D1" w:rsidRPr="0096205E">
        <w:t>с даты получения</w:t>
      </w:r>
      <w:proofErr w:type="gramEnd"/>
      <w:r w:rsidR="004847D1" w:rsidRPr="0096205E">
        <w:t xml:space="preserve"> протокола о результатах </w:t>
      </w:r>
      <w:r w:rsidR="001D7262" w:rsidRPr="0096205E">
        <w:t>конкурса</w:t>
      </w:r>
      <w:r w:rsidR="004847D1" w:rsidRPr="0096205E">
        <w:t xml:space="preserve"> и проекта договора</w:t>
      </w:r>
      <w:r w:rsidR="0061375A" w:rsidRPr="0096205E">
        <w:t xml:space="preserve"> </w:t>
      </w:r>
      <w:r w:rsidR="004847D1" w:rsidRPr="0096205E">
        <w:t xml:space="preserve">от Организатора. </w:t>
      </w:r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lastRenderedPageBreak/>
        <w:t xml:space="preserve">3.6.3. </w:t>
      </w:r>
      <w:proofErr w:type="gramStart"/>
      <w:r w:rsidR="004847D1" w:rsidRPr="0096205E">
        <w:t xml:space="preserve">Договор должен быть подписан в </w:t>
      </w:r>
      <w:r w:rsidR="0023285D" w:rsidRPr="0096205E">
        <w:t>течение</w:t>
      </w:r>
      <w:r w:rsidR="004847D1" w:rsidRPr="0096205E">
        <w:t xml:space="preserve"> 10 </w:t>
      </w:r>
      <w:r w:rsidR="000C38D4" w:rsidRPr="0096205E">
        <w:t>(десяти)</w:t>
      </w:r>
      <w:r w:rsidRPr="0096205E">
        <w:t xml:space="preserve">, </w:t>
      </w:r>
      <w:r w:rsidRPr="0096205E">
        <w:br/>
      </w:r>
      <w:r w:rsidR="0023285D" w:rsidRPr="0096205E">
        <w:t>рабочих</w:t>
      </w:r>
      <w:r w:rsidRPr="0096205E">
        <w:t xml:space="preserve"> дней </w:t>
      </w:r>
      <w:r w:rsidR="004847D1" w:rsidRPr="0096205E">
        <w:t>со дня размещения на официальном сайте торгов протокола</w:t>
      </w:r>
      <w:r w:rsidR="00D919C5" w:rsidRPr="0096205E">
        <w:t xml:space="preserve"> подведения итогов</w:t>
      </w:r>
      <w:r w:rsidR="004847D1" w:rsidRPr="0096205E">
        <w:t xml:space="preserve"> </w:t>
      </w:r>
      <w:r w:rsidR="001D7262" w:rsidRPr="0096205E">
        <w:t>конкурса</w:t>
      </w:r>
      <w:r w:rsidR="004847D1" w:rsidRPr="0096205E">
        <w:t xml:space="preserve"> либо протокола рассмотрения заявок на участие в </w:t>
      </w:r>
      <w:r w:rsidR="001D7262" w:rsidRPr="0096205E">
        <w:t>конкурсе</w:t>
      </w:r>
      <w:r w:rsidR="004847D1" w:rsidRPr="0096205E">
        <w:t xml:space="preserve"> в случае, если </w:t>
      </w:r>
      <w:r w:rsidR="001D7262" w:rsidRPr="0096205E">
        <w:t>конкурс</w:t>
      </w:r>
      <w:r w:rsidR="004847D1" w:rsidRPr="0096205E">
        <w:t xml:space="preserve"> признан несостоявшимся по причине подачи единственной заявки на участие в </w:t>
      </w:r>
      <w:r w:rsidR="001D7262" w:rsidRPr="0096205E">
        <w:t>конкурсе</w:t>
      </w:r>
      <w:r w:rsidR="00E41608" w:rsidRPr="0096205E">
        <w:t>,</w:t>
      </w:r>
      <w:r w:rsidR="004847D1" w:rsidRPr="0096205E">
        <w:t xml:space="preserve"> либо признания участником </w:t>
      </w:r>
      <w:r w:rsidR="001D7262" w:rsidRPr="0096205E">
        <w:t>конкурса</w:t>
      </w:r>
      <w:r w:rsidR="004847D1" w:rsidRPr="0096205E">
        <w:t xml:space="preserve"> только одного заявителя.</w:t>
      </w:r>
      <w:proofErr w:type="gramEnd"/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3.6.4. </w:t>
      </w:r>
      <w:r w:rsidR="004847D1" w:rsidRPr="0096205E">
        <w:rPr>
          <w:rStyle w:val="a6"/>
        </w:rPr>
        <w:t xml:space="preserve">Порядок пересмотра (увеличения) цены договора (цены лота) указан </w:t>
      </w:r>
      <w:r w:rsidR="004847D1" w:rsidRPr="0096205E">
        <w:br/>
      </w:r>
      <w:r w:rsidR="004847D1" w:rsidRPr="0096205E">
        <w:rPr>
          <w:rStyle w:val="a6"/>
        </w:rPr>
        <w:t xml:space="preserve">в </w:t>
      </w:r>
      <w:r w:rsidR="004847D1" w:rsidRPr="0096205E">
        <w:rPr>
          <w:b/>
        </w:rPr>
        <w:t xml:space="preserve">Части </w:t>
      </w:r>
      <w:r w:rsidR="004847D1" w:rsidRPr="0096205E">
        <w:rPr>
          <w:b/>
          <w:lang w:val="en-US"/>
        </w:rPr>
        <w:t>V</w:t>
      </w:r>
      <w:r w:rsidR="004847D1" w:rsidRPr="0096205E">
        <w:rPr>
          <w:b/>
        </w:rPr>
        <w:t xml:space="preserve"> </w:t>
      </w:r>
      <w:r w:rsidR="004847D1" w:rsidRPr="0096205E">
        <w:rPr>
          <w:rStyle w:val="a6"/>
        </w:rPr>
        <w:t>(проект договора). Цена договора в течение всего срока его действия не может быть снижена.</w:t>
      </w:r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3.6.5. </w:t>
      </w:r>
      <w:r w:rsidR="004847D1" w:rsidRPr="0096205E">
        <w:rPr>
          <w:rStyle w:val="a6"/>
        </w:rPr>
        <w:t>Форма, сроки и порядок оплаты по договору указаны в Части V.</w:t>
      </w:r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3.6.6. </w:t>
      </w:r>
      <w:r w:rsidR="004847D1" w:rsidRPr="0096205E">
        <w:rPr>
          <w:rStyle w:val="a6"/>
        </w:rPr>
        <w:t>При заключении и исполнении договора изменение условий договора, указанных</w:t>
      </w:r>
      <w:r w:rsidR="00D919C5" w:rsidRPr="0096205E">
        <w:rPr>
          <w:rStyle w:val="a6"/>
        </w:rPr>
        <w:t xml:space="preserve"> </w:t>
      </w:r>
      <w:r w:rsidR="004847D1" w:rsidRPr="0096205E">
        <w:rPr>
          <w:rStyle w:val="a6"/>
        </w:rPr>
        <w:t xml:space="preserve">в </w:t>
      </w:r>
      <w:r w:rsidR="00D919C5" w:rsidRPr="0096205E">
        <w:rPr>
          <w:rStyle w:val="a6"/>
        </w:rPr>
        <w:t>конкурсной д</w:t>
      </w:r>
      <w:r w:rsidR="004847D1" w:rsidRPr="0096205E">
        <w:rPr>
          <w:rStyle w:val="a6"/>
        </w:rPr>
        <w:t>окументации, за исключением случая, предусмотренного п. 3.</w:t>
      </w:r>
      <w:r w:rsidR="00D919C5" w:rsidRPr="0096205E">
        <w:rPr>
          <w:rStyle w:val="a6"/>
        </w:rPr>
        <w:t>6</w:t>
      </w:r>
      <w:r w:rsidR="004847D1" w:rsidRPr="0096205E">
        <w:rPr>
          <w:rStyle w:val="a6"/>
        </w:rPr>
        <w:t>.</w:t>
      </w:r>
      <w:r w:rsidR="00D919C5" w:rsidRPr="0096205E">
        <w:rPr>
          <w:rStyle w:val="a6"/>
        </w:rPr>
        <w:t>15</w:t>
      </w:r>
      <w:r w:rsidR="004847D1" w:rsidRPr="0096205E">
        <w:rPr>
          <w:rStyle w:val="a6"/>
        </w:rPr>
        <w:t xml:space="preserve">. настоящего раздела, по соглашению сторон или в одностороннем порядке, не допускается. </w:t>
      </w:r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bookmarkStart w:id="0" w:name="_Ref485747926"/>
      <w:r w:rsidRPr="0096205E">
        <w:rPr>
          <w:rStyle w:val="a6"/>
        </w:rPr>
        <w:t xml:space="preserve">3.6.7. </w:t>
      </w:r>
      <w:r w:rsidR="004847D1" w:rsidRPr="0096205E">
        <w:rPr>
          <w:rStyle w:val="a6"/>
        </w:rPr>
        <w:t xml:space="preserve">В срок, предусмотренный для заключения договора, Организатор </w:t>
      </w:r>
      <w:r w:rsidR="003C3A45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обязан отказаться от заключения договора с победителем </w:t>
      </w:r>
      <w:r w:rsidR="003C3A45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либо с участником </w:t>
      </w:r>
      <w:r w:rsidR="003C3A45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>, с которым заключается такой договор в соответствии с пунктом 3.6.12. настоящей</w:t>
      </w:r>
      <w:r w:rsidR="00D919C5" w:rsidRPr="0096205E">
        <w:rPr>
          <w:rStyle w:val="a6"/>
        </w:rPr>
        <w:t xml:space="preserve"> конкурсной д</w:t>
      </w:r>
      <w:r w:rsidR="004847D1" w:rsidRPr="0096205E">
        <w:rPr>
          <w:rStyle w:val="a6"/>
        </w:rPr>
        <w:t>окументации, в случае установления факта:</w:t>
      </w:r>
      <w:bookmarkEnd w:id="0"/>
    </w:p>
    <w:p w:rsidR="004847D1" w:rsidRPr="0096205E" w:rsidRDefault="004847D1" w:rsidP="002E6367">
      <w:pPr>
        <w:numPr>
          <w:ilvl w:val="0"/>
          <w:numId w:val="4"/>
        </w:numPr>
        <w:ind w:left="0" w:firstLine="426"/>
        <w:jc w:val="both"/>
      </w:pPr>
      <w:r w:rsidRPr="0096205E">
        <w:rPr>
          <w:rStyle w:val="a6"/>
        </w:rPr>
        <w:t xml:space="preserve">проведения ликвидации такого участника </w:t>
      </w:r>
      <w:r w:rsidR="00F17AB8" w:rsidRPr="0096205E">
        <w:rPr>
          <w:rStyle w:val="a6"/>
        </w:rPr>
        <w:t>конкурса</w:t>
      </w:r>
      <w:r w:rsidRPr="0096205E">
        <w:rPr>
          <w:rStyle w:val="a6"/>
        </w:rPr>
        <w:t xml:space="preserve"> - юридического лица или принятия арбитражным судом решения о признании такого участника </w:t>
      </w:r>
      <w:r w:rsidR="009D3BEE" w:rsidRPr="0096205E">
        <w:rPr>
          <w:rStyle w:val="a6"/>
        </w:rPr>
        <w:t>конкурса</w:t>
      </w:r>
      <w:r w:rsidRPr="0096205E">
        <w:rPr>
          <w:rStyle w:val="a6"/>
        </w:rPr>
        <w:t xml:space="preserve"> - юридического лица, индивидуального предпринимателя банкротом и об от</w:t>
      </w:r>
      <w:r w:rsidR="00933997" w:rsidRPr="0096205E">
        <w:rPr>
          <w:rStyle w:val="a6"/>
        </w:rPr>
        <w:t>крытии конкурсного производства;</w:t>
      </w:r>
    </w:p>
    <w:p w:rsidR="004847D1" w:rsidRPr="0096205E" w:rsidRDefault="004847D1" w:rsidP="002E6367">
      <w:pPr>
        <w:numPr>
          <w:ilvl w:val="0"/>
          <w:numId w:val="4"/>
        </w:numPr>
        <w:ind w:left="0" w:firstLine="426"/>
        <w:jc w:val="both"/>
      </w:pPr>
      <w:r w:rsidRPr="0096205E">
        <w:rPr>
          <w:rStyle w:val="a6"/>
        </w:rPr>
        <w:t>приостановления деятельности такого лица в порядке, предусмотренном Кодексом Российской Федерации об административных правонарушени</w:t>
      </w:r>
      <w:r w:rsidR="00933997" w:rsidRPr="0096205E">
        <w:rPr>
          <w:rStyle w:val="a6"/>
        </w:rPr>
        <w:t>ях;</w:t>
      </w:r>
    </w:p>
    <w:p w:rsidR="004847D1" w:rsidRPr="0096205E" w:rsidRDefault="004847D1" w:rsidP="002E6367">
      <w:pPr>
        <w:numPr>
          <w:ilvl w:val="0"/>
          <w:numId w:val="4"/>
        </w:numPr>
        <w:ind w:left="0" w:firstLine="426"/>
        <w:jc w:val="both"/>
      </w:pPr>
      <w:r w:rsidRPr="0096205E">
        <w:rPr>
          <w:rStyle w:val="a6"/>
        </w:rPr>
        <w:t>предоставления таким лицом заведомо ложных сведений, содержащихся в заявке.</w:t>
      </w:r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bookmarkStart w:id="1" w:name="_Ref485748003"/>
      <w:r w:rsidRPr="0096205E">
        <w:rPr>
          <w:rStyle w:val="a6"/>
        </w:rPr>
        <w:t xml:space="preserve">3.6.8. </w:t>
      </w:r>
      <w:proofErr w:type="gramStart"/>
      <w:r w:rsidR="004847D1" w:rsidRPr="0096205E">
        <w:rPr>
          <w:rStyle w:val="a6"/>
        </w:rPr>
        <w:t xml:space="preserve">В случае отказа Организатора </w:t>
      </w:r>
      <w:r w:rsidR="009D3BEE" w:rsidRPr="0096205E">
        <w:rPr>
          <w:rStyle w:val="a6"/>
        </w:rPr>
        <w:t>конкурса</w:t>
      </w:r>
      <w:r w:rsidR="007A19CB" w:rsidRPr="0096205E">
        <w:rPr>
          <w:rStyle w:val="a6"/>
        </w:rPr>
        <w:t xml:space="preserve"> </w:t>
      </w:r>
      <w:r w:rsidR="004847D1" w:rsidRPr="0096205E">
        <w:rPr>
          <w:rStyle w:val="a6"/>
        </w:rPr>
        <w:t xml:space="preserve">от заключения договора с победителем </w:t>
      </w:r>
      <w:r w:rsidR="009D3BEE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в случаях, предусмотренных пунктом</w:t>
      </w:r>
      <w:r w:rsidR="001E5427" w:rsidRPr="0096205E">
        <w:rPr>
          <w:rStyle w:val="a6"/>
        </w:rPr>
        <w:t xml:space="preserve"> 3.6.7</w:t>
      </w:r>
      <w:r w:rsidR="004847D1" w:rsidRPr="0096205E">
        <w:rPr>
          <w:rStyle w:val="a6"/>
        </w:rPr>
        <w:t xml:space="preserve"> настоящего раздела, либо при непредставлении победителем </w:t>
      </w:r>
      <w:r w:rsidR="009D3BEE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подписанного проекта договора в установленные сроки, </w:t>
      </w:r>
      <w:r w:rsidR="009D3BEE" w:rsidRPr="0096205E">
        <w:rPr>
          <w:rStyle w:val="a6"/>
        </w:rPr>
        <w:t>конкурсной</w:t>
      </w:r>
      <w:r w:rsidR="004847D1" w:rsidRPr="0096205E">
        <w:rPr>
          <w:rStyle w:val="a6"/>
        </w:rPr>
        <w:t xml:space="preserve"> комиссией в срок не позднее дня, следующего после дня установления фактов, предусмотренных пунктом </w:t>
      </w:r>
      <w:r w:rsidR="00445680" w:rsidRPr="0096205E">
        <w:rPr>
          <w:rStyle w:val="a6"/>
        </w:rPr>
        <w:t>3.6.7</w:t>
      </w:r>
      <w:r w:rsidR="004847D1" w:rsidRPr="0096205E">
        <w:rPr>
          <w:rStyle w:val="a6"/>
        </w:rPr>
        <w:t xml:space="preserve"> настоящей </w:t>
      </w:r>
      <w:r w:rsidR="00D919C5" w:rsidRPr="0096205E">
        <w:rPr>
          <w:rStyle w:val="a6"/>
        </w:rPr>
        <w:t xml:space="preserve">конкурсной </w:t>
      </w:r>
      <w:r w:rsidR="004847D1" w:rsidRPr="0096205E">
        <w:rPr>
          <w:rStyle w:val="a6"/>
        </w:rPr>
        <w:t>документации, или после дня истечения срока представления победителем Организатору подписанного проекта договора, составляется протокол</w:t>
      </w:r>
      <w:proofErr w:type="gramEnd"/>
      <w:r w:rsidR="004847D1" w:rsidRPr="0096205E">
        <w:rPr>
          <w:rStyle w:val="a6"/>
        </w:rPr>
        <w:t xml:space="preserve"> об отказе от заключения договора, в котором должны содержаться сведения о месте, дате и времени его составления, о лице, с которым Организатор </w:t>
      </w:r>
      <w:r w:rsidR="009D3BEE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1"/>
    </w:p>
    <w:p w:rsidR="004847D1" w:rsidRPr="0096205E" w:rsidRDefault="00B632A6" w:rsidP="00B632A6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3.6.9. </w:t>
      </w:r>
      <w:r w:rsidR="004847D1" w:rsidRPr="0096205E">
        <w:rPr>
          <w:rStyle w:val="a6"/>
        </w:rPr>
        <w:t xml:space="preserve">Протокол подписывается всеми присутствующими членами </w:t>
      </w:r>
      <w:r w:rsidR="009D3BEE" w:rsidRPr="0096205E">
        <w:rPr>
          <w:rStyle w:val="a6"/>
        </w:rPr>
        <w:t>конкурсной</w:t>
      </w:r>
      <w:r w:rsidR="004847D1" w:rsidRPr="0096205E">
        <w:rPr>
          <w:rStyle w:val="a6"/>
        </w:rPr>
        <w:t xml:space="preserve"> комиссии </w:t>
      </w:r>
      <w:r w:rsidR="000C38D4" w:rsidRPr="0096205E">
        <w:rPr>
          <w:rStyle w:val="a6"/>
        </w:rPr>
        <w:br/>
      </w:r>
      <w:r w:rsidR="004847D1" w:rsidRPr="0096205E">
        <w:rPr>
          <w:rStyle w:val="a6"/>
        </w:rPr>
        <w:t xml:space="preserve">в день его составления. Протокол составляется в трех экземплярах, один из которых хранится у Организатора </w:t>
      </w:r>
      <w:r w:rsidR="009D3BEE" w:rsidRPr="0096205E">
        <w:rPr>
          <w:rStyle w:val="a6"/>
        </w:rPr>
        <w:t>конкурса</w:t>
      </w:r>
      <w:r w:rsidR="004847D1" w:rsidRPr="0096205E">
        <w:rPr>
          <w:rStyle w:val="a6"/>
        </w:rPr>
        <w:t>.</w:t>
      </w:r>
    </w:p>
    <w:p w:rsidR="004847D1" w:rsidRPr="0096205E" w:rsidRDefault="00E41608" w:rsidP="00E41608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3.6.10. </w:t>
      </w:r>
      <w:r w:rsidR="004847D1" w:rsidRPr="0096205E">
        <w:rPr>
          <w:rStyle w:val="a6"/>
        </w:rPr>
        <w:t xml:space="preserve">Указанный протокол размещается на Официальном сайте в течение дня, следующего за днем подписания указанного протокола. Организатор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</w:t>
      </w:r>
      <w:r w:rsidR="004847D1" w:rsidRPr="0096205E">
        <w:rPr>
          <w:rStyle w:val="a6"/>
        </w:rPr>
        <w:br/>
        <w:t xml:space="preserve">в течение </w:t>
      </w:r>
      <w:r w:rsidR="000C38D4" w:rsidRPr="0096205E">
        <w:rPr>
          <w:rStyle w:val="a6"/>
        </w:rPr>
        <w:t>2 (</w:t>
      </w:r>
      <w:r w:rsidR="004847D1" w:rsidRPr="0096205E">
        <w:rPr>
          <w:rStyle w:val="a6"/>
        </w:rPr>
        <w:t>двух</w:t>
      </w:r>
      <w:r w:rsidR="000C38D4" w:rsidRPr="0096205E">
        <w:rPr>
          <w:rStyle w:val="a6"/>
        </w:rPr>
        <w:t>)</w:t>
      </w:r>
      <w:r w:rsidR="004847D1" w:rsidRPr="0096205E">
        <w:rPr>
          <w:rStyle w:val="a6"/>
        </w:rPr>
        <w:t xml:space="preserve"> рабочих дней </w:t>
      </w:r>
      <w:proofErr w:type="gramStart"/>
      <w:r w:rsidR="004847D1" w:rsidRPr="0096205E">
        <w:rPr>
          <w:rStyle w:val="a6"/>
        </w:rPr>
        <w:t>с даты подписания</w:t>
      </w:r>
      <w:proofErr w:type="gramEnd"/>
      <w:r w:rsidR="004847D1" w:rsidRPr="0096205E">
        <w:rPr>
          <w:rStyle w:val="a6"/>
        </w:rPr>
        <w:t xml:space="preserve"> протокола передает один экземпляр протокола лицу, с которым отказывается заключить договор.</w:t>
      </w:r>
    </w:p>
    <w:p w:rsidR="004847D1" w:rsidRPr="0096205E" w:rsidRDefault="00E41608" w:rsidP="00E41608">
      <w:pPr>
        <w:tabs>
          <w:tab w:val="left" w:pos="142"/>
          <w:tab w:val="left" w:pos="1134"/>
        </w:tabs>
        <w:ind w:firstLine="426"/>
        <w:jc w:val="both"/>
      </w:pPr>
      <w:bookmarkStart w:id="2" w:name="_Ref485747912"/>
      <w:r w:rsidRPr="0096205E">
        <w:rPr>
          <w:rStyle w:val="a6"/>
        </w:rPr>
        <w:t xml:space="preserve">3.6.11. </w:t>
      </w:r>
      <w:r w:rsidR="004847D1" w:rsidRPr="0096205E">
        <w:rPr>
          <w:rStyle w:val="a6"/>
        </w:rPr>
        <w:t>В случае</w:t>
      </w:r>
      <w:proofErr w:type="gramStart"/>
      <w:r w:rsidR="00AD7009" w:rsidRPr="0096205E">
        <w:rPr>
          <w:rStyle w:val="a6"/>
        </w:rPr>
        <w:t>,</w:t>
      </w:r>
      <w:proofErr w:type="gramEnd"/>
      <w:r w:rsidR="004847D1" w:rsidRPr="0096205E">
        <w:rPr>
          <w:rStyle w:val="a6"/>
        </w:rPr>
        <w:t xml:space="preserve"> если победитель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или участник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>, в срок, предусмотренный настоящей</w:t>
      </w:r>
      <w:r w:rsidR="00D919C5" w:rsidRPr="0096205E">
        <w:rPr>
          <w:rStyle w:val="a6"/>
        </w:rPr>
        <w:t xml:space="preserve"> конкурсной </w:t>
      </w:r>
      <w:r w:rsidR="004847D1" w:rsidRPr="0096205E">
        <w:rPr>
          <w:rStyle w:val="a6"/>
        </w:rPr>
        <w:t xml:space="preserve">документацией, не представил организатору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подписанный договор, а также обеспечение исполнения договора (в случае</w:t>
      </w:r>
      <w:r w:rsidR="00AD7009" w:rsidRPr="0096205E">
        <w:rPr>
          <w:rStyle w:val="a6"/>
        </w:rPr>
        <w:t>,</w:t>
      </w:r>
      <w:r w:rsidR="004847D1" w:rsidRPr="0096205E">
        <w:rPr>
          <w:rStyle w:val="a6"/>
        </w:rPr>
        <w:t xml:space="preserve"> если организатором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такое требование было установлено), победитель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или участник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>, признается уклонившимся от заключения договора.</w:t>
      </w:r>
      <w:bookmarkEnd w:id="2"/>
    </w:p>
    <w:p w:rsidR="004847D1" w:rsidRPr="0096205E" w:rsidRDefault="00E41608" w:rsidP="00E41608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3.6.12. </w:t>
      </w:r>
      <w:r w:rsidR="004847D1" w:rsidRPr="0096205E">
        <w:rPr>
          <w:rStyle w:val="a6"/>
        </w:rPr>
        <w:t>В случае</w:t>
      </w:r>
      <w:proofErr w:type="gramStart"/>
      <w:r w:rsidR="00AD7009" w:rsidRPr="0096205E">
        <w:rPr>
          <w:rStyle w:val="a6"/>
        </w:rPr>
        <w:t>,</w:t>
      </w:r>
      <w:proofErr w:type="gramEnd"/>
      <w:r w:rsidR="004847D1" w:rsidRPr="0096205E">
        <w:rPr>
          <w:rStyle w:val="a6"/>
        </w:rPr>
        <w:t xml:space="preserve"> если победитель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признан уклонившимся от заключения договора, организатор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вправе обратиться в суд с иском о понуждении победителя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</w:t>
      </w:r>
      <w:r w:rsidR="00AD7009" w:rsidRPr="0096205E">
        <w:rPr>
          <w:rStyle w:val="a6"/>
        </w:rPr>
        <w:t>,</w:t>
      </w:r>
      <w:r w:rsidR="004847D1" w:rsidRPr="0096205E">
        <w:rPr>
          <w:rStyle w:val="a6"/>
        </w:rPr>
        <w:t xml:space="preserve"> заявке которого присвоен второй номер.</w:t>
      </w:r>
    </w:p>
    <w:p w:rsidR="004847D1" w:rsidRPr="0096205E" w:rsidRDefault="00E41608" w:rsidP="00E41608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3.6.13. </w:t>
      </w:r>
      <w:r w:rsidR="004847D1" w:rsidRPr="0096205E">
        <w:rPr>
          <w:rStyle w:val="a6"/>
        </w:rPr>
        <w:t xml:space="preserve">Организатор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обязан заключить договор с участником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 xml:space="preserve">, при отказе от заключения договора с победителем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в случаях, предусмотренных пунктом</w:t>
      </w:r>
      <w:r w:rsidR="00D919C5" w:rsidRPr="0096205E">
        <w:rPr>
          <w:rStyle w:val="a6"/>
        </w:rPr>
        <w:t xml:space="preserve"> </w:t>
      </w:r>
      <w:r w:rsidR="00BE7EDC" w:rsidRPr="0096205E">
        <w:rPr>
          <w:rStyle w:val="a6"/>
        </w:rPr>
        <w:t>3.6.7</w:t>
      </w:r>
      <w:r w:rsidR="004847D1" w:rsidRPr="0096205E">
        <w:rPr>
          <w:rStyle w:val="a6"/>
        </w:rPr>
        <w:t xml:space="preserve">. настоящей </w:t>
      </w:r>
      <w:r w:rsidR="00D919C5" w:rsidRPr="0096205E">
        <w:rPr>
          <w:rStyle w:val="a6"/>
        </w:rPr>
        <w:t>конкурсной д</w:t>
      </w:r>
      <w:r w:rsidR="004847D1" w:rsidRPr="0096205E">
        <w:rPr>
          <w:rStyle w:val="a6"/>
        </w:rPr>
        <w:t xml:space="preserve">окументации. </w:t>
      </w:r>
      <w:proofErr w:type="gramStart"/>
      <w:r w:rsidR="004847D1" w:rsidRPr="0096205E">
        <w:rPr>
          <w:rStyle w:val="a6"/>
        </w:rPr>
        <w:t xml:space="preserve">Организатор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в течение </w:t>
      </w:r>
      <w:r w:rsidR="00754D7F" w:rsidRPr="0096205E">
        <w:rPr>
          <w:rStyle w:val="a6"/>
        </w:rPr>
        <w:t>3 (</w:t>
      </w:r>
      <w:r w:rsidR="004847D1" w:rsidRPr="0096205E">
        <w:rPr>
          <w:rStyle w:val="a6"/>
        </w:rPr>
        <w:t>трех</w:t>
      </w:r>
      <w:r w:rsidR="00754D7F" w:rsidRPr="0096205E">
        <w:rPr>
          <w:rStyle w:val="a6"/>
        </w:rPr>
        <w:t>)</w:t>
      </w:r>
      <w:r w:rsidR="004847D1" w:rsidRPr="0096205E">
        <w:rPr>
          <w:rStyle w:val="a6"/>
        </w:rPr>
        <w:t xml:space="preserve"> рабочих дней с даты подписания протокола, предусмотренного пунктом</w:t>
      </w:r>
      <w:r w:rsidR="00BE7EDC" w:rsidRPr="0096205E">
        <w:rPr>
          <w:rStyle w:val="a6"/>
        </w:rPr>
        <w:t xml:space="preserve"> 3.6.8</w:t>
      </w:r>
      <w:r w:rsidR="004847D1" w:rsidRPr="0096205E">
        <w:rPr>
          <w:rStyle w:val="a6"/>
        </w:rPr>
        <w:t xml:space="preserve">, передает участнику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 xml:space="preserve">заявке которого присвоен </w:t>
      </w:r>
      <w:r w:rsidR="00D919C5" w:rsidRPr="0096205E">
        <w:rPr>
          <w:rStyle w:val="a6"/>
        </w:rPr>
        <w:lastRenderedPageBreak/>
        <w:t>второй номер</w:t>
      </w:r>
      <w:r w:rsidR="004847D1" w:rsidRPr="0096205E">
        <w:rPr>
          <w:rStyle w:val="a6"/>
        </w:rPr>
        <w:t xml:space="preserve">, один экземпляр протокола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и проект договора, который составляется путем включения условий исполнения договора, предложенных участником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 xml:space="preserve">, в проект договора в соответствии с Частью V </w:t>
      </w:r>
      <w:r w:rsidR="00D919C5" w:rsidRPr="0096205E">
        <w:rPr>
          <w:rStyle w:val="a6"/>
        </w:rPr>
        <w:t>конкурсной д</w:t>
      </w:r>
      <w:r w:rsidR="004847D1" w:rsidRPr="0096205E">
        <w:rPr>
          <w:rStyle w:val="a6"/>
        </w:rPr>
        <w:t>окументации.</w:t>
      </w:r>
      <w:proofErr w:type="gramEnd"/>
      <w:r w:rsidR="004847D1" w:rsidRPr="0096205E">
        <w:rPr>
          <w:rStyle w:val="a6"/>
        </w:rPr>
        <w:t xml:space="preserve"> Указанный проект договора подписывается участником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 xml:space="preserve">, в </w:t>
      </w:r>
      <w:r w:rsidR="00D919C5" w:rsidRPr="0096205E">
        <w:rPr>
          <w:rStyle w:val="a6"/>
        </w:rPr>
        <w:t>п</w:t>
      </w:r>
      <w:r w:rsidR="004847D1" w:rsidRPr="0096205E">
        <w:rPr>
          <w:rStyle w:val="a6"/>
        </w:rPr>
        <w:t xml:space="preserve">ятидневный срок и представляется организатору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. При этом заключение договора для участника </w:t>
      </w:r>
      <w:r w:rsidR="00AD7009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>, является обязательным</w:t>
      </w:r>
      <w:r w:rsidR="0061375A" w:rsidRPr="0096205E">
        <w:rPr>
          <w:rStyle w:val="a6"/>
        </w:rPr>
        <w:t>.</w:t>
      </w:r>
    </w:p>
    <w:p w:rsidR="004847D1" w:rsidRPr="0096205E" w:rsidRDefault="00E41608" w:rsidP="00E41608">
      <w:pPr>
        <w:tabs>
          <w:tab w:val="left" w:pos="142"/>
          <w:tab w:val="left" w:pos="1134"/>
        </w:tabs>
        <w:ind w:firstLine="426"/>
        <w:jc w:val="both"/>
      </w:pPr>
      <w:r w:rsidRPr="0096205E">
        <w:rPr>
          <w:rStyle w:val="a6"/>
        </w:rPr>
        <w:t xml:space="preserve">3.6.14. </w:t>
      </w:r>
      <w:r w:rsidR="004847D1" w:rsidRPr="0096205E">
        <w:rPr>
          <w:rStyle w:val="a6"/>
        </w:rPr>
        <w:t xml:space="preserve">В случае уклонения участника </w:t>
      </w:r>
      <w:r w:rsidR="00FB0CE1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 xml:space="preserve">, от заключения договора, организатор </w:t>
      </w:r>
      <w:r w:rsidR="00FB0CE1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вправе обратиться в суд </w:t>
      </w:r>
      <w:r w:rsidR="000C38D4" w:rsidRPr="0096205E">
        <w:rPr>
          <w:rStyle w:val="a6"/>
        </w:rPr>
        <w:br/>
      </w:r>
      <w:r w:rsidR="004847D1" w:rsidRPr="0096205E">
        <w:rPr>
          <w:rStyle w:val="a6"/>
        </w:rPr>
        <w:t>с иском о понуждении такого участника заключить договор, а также о возмещении убытков, причиненных уклонением от заключения договора. В случае</w:t>
      </w:r>
      <w:proofErr w:type="gramStart"/>
      <w:r w:rsidR="00FB0CE1" w:rsidRPr="0096205E">
        <w:rPr>
          <w:rStyle w:val="a6"/>
        </w:rPr>
        <w:t>,</w:t>
      </w:r>
      <w:proofErr w:type="gramEnd"/>
      <w:r w:rsidR="004847D1" w:rsidRPr="0096205E">
        <w:rPr>
          <w:rStyle w:val="a6"/>
        </w:rPr>
        <w:t xml:space="preserve"> если договор не заключен </w:t>
      </w:r>
      <w:r w:rsidR="000C38D4" w:rsidRPr="0096205E">
        <w:rPr>
          <w:rStyle w:val="a6"/>
        </w:rPr>
        <w:br/>
      </w:r>
      <w:r w:rsidR="004847D1" w:rsidRPr="0096205E">
        <w:rPr>
          <w:rStyle w:val="a6"/>
        </w:rPr>
        <w:t xml:space="preserve">с победителем </w:t>
      </w:r>
      <w:r w:rsidR="00FB0CE1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 или с участником </w:t>
      </w:r>
      <w:r w:rsidR="00FB0CE1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D919C5" w:rsidRPr="0096205E">
        <w:rPr>
          <w:rStyle w:val="a6"/>
        </w:rPr>
        <w:t>заявке которого присвоен второй номер</w:t>
      </w:r>
      <w:r w:rsidR="004847D1" w:rsidRPr="0096205E">
        <w:rPr>
          <w:rStyle w:val="a6"/>
        </w:rPr>
        <w:t xml:space="preserve">, </w:t>
      </w:r>
      <w:r w:rsidR="00FB0CE1" w:rsidRPr="0096205E">
        <w:rPr>
          <w:rStyle w:val="a6"/>
        </w:rPr>
        <w:t>конкурс</w:t>
      </w:r>
      <w:r w:rsidR="004847D1" w:rsidRPr="0096205E">
        <w:rPr>
          <w:rStyle w:val="a6"/>
        </w:rPr>
        <w:t xml:space="preserve"> признается несостоявшимся.</w:t>
      </w:r>
    </w:p>
    <w:p w:rsidR="004847D1" w:rsidRPr="0096205E" w:rsidRDefault="00E41608" w:rsidP="00E41608">
      <w:pPr>
        <w:tabs>
          <w:tab w:val="left" w:pos="142"/>
          <w:tab w:val="left" w:pos="1134"/>
        </w:tabs>
        <w:ind w:firstLine="426"/>
        <w:jc w:val="both"/>
        <w:rPr>
          <w:rStyle w:val="a6"/>
        </w:rPr>
      </w:pPr>
      <w:r w:rsidRPr="0096205E">
        <w:rPr>
          <w:rStyle w:val="a6"/>
        </w:rPr>
        <w:t xml:space="preserve">3.6.15. </w:t>
      </w:r>
      <w:r w:rsidR="004847D1" w:rsidRPr="0096205E">
        <w:rPr>
          <w:rStyle w:val="a6"/>
        </w:rPr>
        <w:t xml:space="preserve">Договор заключается на условиях, указанных в поданной участником </w:t>
      </w:r>
      <w:r w:rsidR="00FB0CE1" w:rsidRPr="0096205E">
        <w:rPr>
          <w:rStyle w:val="a6"/>
        </w:rPr>
        <w:t>конкурса</w:t>
      </w:r>
      <w:r w:rsidR="004847D1" w:rsidRPr="0096205E">
        <w:rPr>
          <w:rStyle w:val="a6"/>
        </w:rPr>
        <w:t xml:space="preserve">, </w:t>
      </w:r>
      <w:r w:rsidR="000C38D4" w:rsidRPr="0096205E">
        <w:rPr>
          <w:rStyle w:val="a6"/>
        </w:rPr>
        <w:br/>
      </w:r>
      <w:r w:rsidR="004847D1" w:rsidRPr="0096205E">
        <w:rPr>
          <w:rStyle w:val="a6"/>
        </w:rPr>
        <w:t xml:space="preserve">с которым заключается договор, заявке на участие в </w:t>
      </w:r>
      <w:r w:rsidR="00FB0CE1" w:rsidRPr="0096205E">
        <w:rPr>
          <w:rStyle w:val="a6"/>
        </w:rPr>
        <w:t>конкурсе</w:t>
      </w:r>
      <w:r w:rsidR="004847D1" w:rsidRPr="0096205E">
        <w:rPr>
          <w:rStyle w:val="a6"/>
        </w:rPr>
        <w:t xml:space="preserve"> и в </w:t>
      </w:r>
      <w:r w:rsidR="00D919C5" w:rsidRPr="0096205E">
        <w:rPr>
          <w:rStyle w:val="a6"/>
        </w:rPr>
        <w:t>конкурсной д</w:t>
      </w:r>
      <w:r w:rsidR="004847D1" w:rsidRPr="0096205E">
        <w:rPr>
          <w:rStyle w:val="a6"/>
        </w:rPr>
        <w:t xml:space="preserve">окументации. При заключении и (или) исполнении договора цена такого договора не может быть ниже начальной (минимальной) цены договора (цены лота), указанной в извещении о проведении </w:t>
      </w:r>
      <w:r w:rsidR="00FB0CE1" w:rsidRPr="0096205E">
        <w:rPr>
          <w:rStyle w:val="a6"/>
        </w:rPr>
        <w:t>конкурса</w:t>
      </w:r>
      <w:r w:rsidR="004847D1" w:rsidRPr="0096205E">
        <w:rPr>
          <w:rStyle w:val="a6"/>
        </w:rPr>
        <w:t>, но может быть увеличена по соглашению сторон в порядке, установленном договором.</w:t>
      </w:r>
    </w:p>
    <w:p w:rsidR="0084322B" w:rsidRPr="0096205E" w:rsidRDefault="0084322B" w:rsidP="00E41608">
      <w:pPr>
        <w:tabs>
          <w:tab w:val="left" w:pos="142"/>
          <w:tab w:val="left" w:pos="1134"/>
        </w:tabs>
        <w:ind w:firstLine="426"/>
        <w:jc w:val="both"/>
        <w:rPr>
          <w:rStyle w:val="a6"/>
        </w:rPr>
      </w:pPr>
      <w:r w:rsidRPr="0096205E">
        <w:rPr>
          <w:rStyle w:val="a6"/>
        </w:rPr>
        <w:br w:type="page"/>
      </w:r>
    </w:p>
    <w:p w:rsidR="004847D1" w:rsidRPr="0096205E" w:rsidRDefault="004847D1" w:rsidP="006D412B">
      <w:pPr>
        <w:pageBreakBefore/>
        <w:tabs>
          <w:tab w:val="left" w:pos="142"/>
          <w:tab w:val="left" w:pos="1134"/>
        </w:tabs>
        <w:jc w:val="center"/>
      </w:pPr>
      <w:r w:rsidRPr="0096205E">
        <w:rPr>
          <w:b/>
          <w:sz w:val="28"/>
          <w:szCs w:val="28"/>
        </w:rPr>
        <w:lastRenderedPageBreak/>
        <w:t xml:space="preserve">ЧАСТЬ </w:t>
      </w:r>
      <w:r w:rsidRPr="0096205E">
        <w:rPr>
          <w:b/>
          <w:sz w:val="28"/>
          <w:szCs w:val="28"/>
          <w:lang w:val="en-US"/>
        </w:rPr>
        <w:t>III</w:t>
      </w:r>
      <w:r w:rsidRPr="0096205E">
        <w:rPr>
          <w:b/>
          <w:sz w:val="28"/>
          <w:szCs w:val="28"/>
        </w:rPr>
        <w:t xml:space="preserve">. </w:t>
      </w:r>
      <w:r w:rsidRPr="0096205E">
        <w:t>«</w:t>
      </w:r>
      <w:r w:rsidRPr="0096205E">
        <w:rPr>
          <w:b/>
          <w:sz w:val="28"/>
          <w:szCs w:val="28"/>
        </w:rPr>
        <w:t xml:space="preserve">ИНФОРМАЦИОННАЯ КАРТА </w:t>
      </w:r>
      <w:r w:rsidR="00C44239" w:rsidRPr="0096205E">
        <w:rPr>
          <w:b/>
          <w:sz w:val="28"/>
          <w:szCs w:val="28"/>
        </w:rPr>
        <w:t>КОНКУРСА</w:t>
      </w:r>
      <w:r w:rsidRPr="0096205E">
        <w:rPr>
          <w:b/>
          <w:sz w:val="28"/>
          <w:szCs w:val="28"/>
        </w:rPr>
        <w:t>»</w:t>
      </w:r>
    </w:p>
    <w:p w:rsidR="004847D1" w:rsidRPr="0096205E" w:rsidRDefault="004847D1">
      <w:pPr>
        <w:jc w:val="center"/>
        <w:rPr>
          <w:b/>
          <w:sz w:val="28"/>
          <w:szCs w:val="28"/>
        </w:rPr>
      </w:pPr>
    </w:p>
    <w:tbl>
      <w:tblPr>
        <w:tblW w:w="10080" w:type="dxa"/>
        <w:tblInd w:w="-191" w:type="dxa"/>
        <w:tblLayout w:type="fixed"/>
        <w:tblLook w:val="0000" w:firstRow="0" w:lastRow="0" w:firstColumn="0" w:lastColumn="0" w:noHBand="0" w:noVBand="0"/>
      </w:tblPr>
      <w:tblGrid>
        <w:gridCol w:w="560"/>
        <w:gridCol w:w="2574"/>
        <w:gridCol w:w="6946"/>
      </w:tblGrid>
      <w:tr w:rsidR="00BF5DEA" w:rsidRPr="0096205E" w:rsidTr="00C30DFC">
        <w:trPr>
          <w:trHeight w:val="54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center"/>
            </w:pPr>
            <w:r w:rsidRPr="0096205E">
              <w:rPr>
                <w:b/>
              </w:rPr>
              <w:t xml:space="preserve">№ </w:t>
            </w:r>
            <w:proofErr w:type="gramStart"/>
            <w:r w:rsidRPr="0096205E">
              <w:rPr>
                <w:b/>
              </w:rPr>
              <w:t>п</w:t>
            </w:r>
            <w:proofErr w:type="gramEnd"/>
            <w:r w:rsidRPr="0096205E">
              <w:rPr>
                <w:b/>
              </w:rPr>
              <w:t>/п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center"/>
            </w:pPr>
            <w:r w:rsidRPr="0096205E">
              <w:rPr>
                <w:b/>
              </w:rPr>
              <w:t>Наименование разделов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ind w:right="176"/>
              <w:jc w:val="center"/>
            </w:pPr>
            <w:r w:rsidRPr="0096205E">
              <w:rPr>
                <w:b/>
              </w:rPr>
              <w:t>Содержание разделов</w:t>
            </w:r>
          </w:p>
        </w:tc>
      </w:tr>
      <w:tr w:rsidR="00BF5DEA" w:rsidRPr="0096205E" w:rsidTr="00C30DFC">
        <w:trPr>
          <w:trHeight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B74DC">
            <w:pPr>
              <w:jc w:val="center"/>
            </w:pPr>
            <w:r w:rsidRPr="0096205E"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07368A">
            <w:pPr>
              <w:jc w:val="center"/>
            </w:pPr>
            <w:r w:rsidRPr="0096205E">
              <w:rPr>
                <w:b/>
              </w:rPr>
              <w:t xml:space="preserve">Организатор   </w:t>
            </w:r>
            <w:r w:rsidR="0007368A" w:rsidRPr="0096205E">
              <w:rPr>
                <w:b/>
              </w:rPr>
              <w:t>конкурса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368A" w:rsidRPr="0096205E" w:rsidRDefault="0007368A" w:rsidP="0007368A">
            <w:pPr>
              <w:snapToGrid w:val="0"/>
              <w:rPr>
                <w:b/>
              </w:rPr>
            </w:pPr>
            <w:r w:rsidRPr="0096205E">
              <w:rPr>
                <w:b/>
              </w:rPr>
              <w:t>АКЦИОНЕРНОЕ ОБЩЕСТВО «КОНЦЕРН «СОЗВЕЗДИЕ» (далее - АО «Концерн «Созвездие»)</w:t>
            </w:r>
          </w:p>
          <w:p w:rsidR="0007368A" w:rsidRPr="0096205E" w:rsidRDefault="00F32379" w:rsidP="0007368A">
            <w:pPr>
              <w:snapToGrid w:val="0"/>
            </w:pPr>
            <w:r w:rsidRPr="0096205E">
              <w:rPr>
                <w:b/>
              </w:rPr>
              <w:t xml:space="preserve">Адрес местонахождения: </w:t>
            </w:r>
            <w:r w:rsidR="0007368A" w:rsidRPr="0096205E">
              <w:t>394018, г. Воронеж, ул. Плехановская, д. 14</w:t>
            </w:r>
          </w:p>
          <w:p w:rsidR="0007368A" w:rsidRPr="0096205E" w:rsidRDefault="00F32379" w:rsidP="0007368A">
            <w:pPr>
              <w:snapToGrid w:val="0"/>
            </w:pPr>
            <w:r w:rsidRPr="0096205E">
              <w:rPr>
                <w:b/>
              </w:rPr>
              <w:t xml:space="preserve">Почтовый адрес: </w:t>
            </w:r>
            <w:r w:rsidR="0007368A" w:rsidRPr="0096205E">
              <w:t>394018, г. Воронеж, ул. Плехановская, д. 14</w:t>
            </w:r>
          </w:p>
          <w:p w:rsidR="00CA6026" w:rsidRPr="0096205E" w:rsidRDefault="00CA6026" w:rsidP="00CA6026">
            <w:pPr>
              <w:jc w:val="both"/>
            </w:pPr>
            <w:r w:rsidRPr="0096205E">
              <w:rPr>
                <w:b/>
              </w:rPr>
              <w:t>Контактное лицо:</w:t>
            </w:r>
            <w:r w:rsidRPr="0096205E">
              <w:t xml:space="preserve"> Черников Игорь Сергеевич</w:t>
            </w:r>
          </w:p>
          <w:p w:rsidR="00CA6026" w:rsidRPr="0096205E" w:rsidRDefault="00CA6026" w:rsidP="00CA6026">
            <w:pPr>
              <w:jc w:val="both"/>
            </w:pPr>
            <w:r w:rsidRPr="0096205E">
              <w:rPr>
                <w:b/>
              </w:rPr>
              <w:t>Электронная почта:</w:t>
            </w:r>
            <w:r w:rsidRPr="0096205E">
              <w:t xml:space="preserve"> </w:t>
            </w:r>
            <w:proofErr w:type="spellStart"/>
            <w:r w:rsidRPr="0096205E">
              <w:rPr>
                <w:lang w:val="en-US"/>
              </w:rPr>
              <w:t>i</w:t>
            </w:r>
            <w:proofErr w:type="spellEnd"/>
            <w:r w:rsidRPr="0096205E">
              <w:t>.</w:t>
            </w:r>
            <w:r w:rsidRPr="0096205E">
              <w:rPr>
                <w:lang w:val="en-US"/>
              </w:rPr>
              <w:t>s</w:t>
            </w:r>
            <w:r w:rsidRPr="0096205E">
              <w:t>.</w:t>
            </w:r>
            <w:proofErr w:type="spellStart"/>
            <w:r w:rsidRPr="0096205E">
              <w:rPr>
                <w:lang w:val="en-US"/>
              </w:rPr>
              <w:t>chernikov</w:t>
            </w:r>
            <w:proofErr w:type="spellEnd"/>
            <w:r w:rsidRPr="0096205E">
              <w:t>@</w:t>
            </w:r>
            <w:proofErr w:type="spellStart"/>
            <w:r w:rsidRPr="0096205E">
              <w:rPr>
                <w:lang w:val="en-US"/>
              </w:rPr>
              <w:t>sozvezdie</w:t>
            </w:r>
            <w:proofErr w:type="spellEnd"/>
            <w:r w:rsidRPr="0096205E">
              <w:t>.</w:t>
            </w:r>
            <w:proofErr w:type="spellStart"/>
            <w:r w:rsidRPr="0096205E">
              <w:rPr>
                <w:lang w:val="en-US"/>
              </w:rPr>
              <w:t>su</w:t>
            </w:r>
            <w:proofErr w:type="spellEnd"/>
          </w:p>
          <w:p w:rsidR="00CA6026" w:rsidRPr="0096205E" w:rsidRDefault="00CA6026" w:rsidP="00CA6026">
            <w:pPr>
              <w:jc w:val="both"/>
            </w:pPr>
            <w:r w:rsidRPr="0096205E">
              <w:rPr>
                <w:b/>
              </w:rPr>
              <w:t>Номер контактного телефона:</w:t>
            </w:r>
            <w:r w:rsidRPr="0096205E">
              <w:t xml:space="preserve"> +7 (473) 255-30-52</w:t>
            </w:r>
          </w:p>
          <w:p w:rsidR="00BF5DEA" w:rsidRPr="0096205E" w:rsidRDefault="00BF5DEA" w:rsidP="0007368A">
            <w:pPr>
              <w:jc w:val="both"/>
            </w:pPr>
          </w:p>
        </w:tc>
      </w:tr>
      <w:tr w:rsidR="00BF5DEA" w:rsidRPr="0096205E" w:rsidTr="0007368A">
        <w:trPr>
          <w:trHeight w:val="399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B74DC" w:rsidP="006B74DC">
            <w:pPr>
              <w:jc w:val="center"/>
            </w:pPr>
            <w:r w:rsidRPr="0096205E"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07368A">
            <w:pPr>
              <w:jc w:val="center"/>
            </w:pPr>
            <w:r w:rsidRPr="0096205E">
              <w:rPr>
                <w:b/>
              </w:rPr>
              <w:t>Объект</w:t>
            </w:r>
            <w:r w:rsidR="0007368A" w:rsidRPr="0096205E">
              <w:rPr>
                <w:b/>
              </w:rPr>
              <w:t>ы</w:t>
            </w:r>
            <w:r w:rsidRPr="0096205E">
              <w:rPr>
                <w:b/>
              </w:rPr>
              <w:t xml:space="preserve"> </w:t>
            </w:r>
            <w:r w:rsidR="0007368A" w:rsidRPr="0096205E">
              <w:rPr>
                <w:b/>
              </w:rPr>
              <w:t>конкурса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296887" w:rsidP="00296887">
            <w:pPr>
              <w:rPr>
                <w:bCs/>
              </w:rPr>
            </w:pPr>
            <w:r w:rsidRPr="0096205E">
              <w:rPr>
                <w:b/>
                <w:color w:val="000000"/>
                <w:sz w:val="28"/>
                <w:szCs w:val="28"/>
                <w:lang w:eastAsia="ru-RU"/>
              </w:rPr>
              <w:t>ЛОТ</w:t>
            </w:r>
            <w:r w:rsidR="00D919C5" w:rsidRPr="0096205E">
              <w:rPr>
                <w:b/>
                <w:color w:val="000000"/>
                <w:sz w:val="28"/>
                <w:szCs w:val="28"/>
                <w:lang w:eastAsia="ru-RU"/>
              </w:rPr>
              <w:t xml:space="preserve"> 1</w:t>
            </w:r>
            <w:r w:rsidRPr="0096205E">
              <w:rPr>
                <w:b/>
                <w:color w:val="000000"/>
                <w:sz w:val="28"/>
                <w:szCs w:val="28"/>
                <w:lang w:eastAsia="ru-RU"/>
              </w:rPr>
              <w:t>:</w:t>
            </w:r>
            <w:r w:rsidRPr="0096205E">
              <w:rPr>
                <w:b/>
                <w:color w:val="000000"/>
                <w:lang w:eastAsia="ru-RU"/>
              </w:rPr>
              <w:t xml:space="preserve"> </w:t>
            </w:r>
            <w:r w:rsidR="0007368A" w:rsidRPr="0096205E">
              <w:rPr>
                <w:color w:val="000000"/>
                <w:lang w:eastAsia="ru-RU"/>
              </w:rPr>
              <w:t xml:space="preserve">Нежилые помещения общей площадью 502,05 кв. м.  №5-9, 11-15, 17, 20, 25, часть помещения №16, назначение – общественное питание, расположенные на 2 этаже главного корпуса по адресу: г. Воронеж, Центральный район, </w:t>
            </w:r>
            <w:proofErr w:type="spellStart"/>
            <w:r w:rsidR="0007368A" w:rsidRPr="0096205E">
              <w:rPr>
                <w:color w:val="000000"/>
                <w:lang w:eastAsia="ru-RU"/>
              </w:rPr>
              <w:t>ул</w:t>
            </w:r>
            <w:proofErr w:type="gramStart"/>
            <w:r w:rsidR="0007368A" w:rsidRPr="0096205E">
              <w:rPr>
                <w:color w:val="000000"/>
                <w:lang w:eastAsia="ru-RU"/>
              </w:rPr>
              <w:t>.П</w:t>
            </w:r>
            <w:proofErr w:type="gramEnd"/>
            <w:r w:rsidR="0007368A" w:rsidRPr="0096205E">
              <w:rPr>
                <w:color w:val="000000"/>
                <w:lang w:eastAsia="ru-RU"/>
              </w:rPr>
              <w:t>лехановская</w:t>
            </w:r>
            <w:proofErr w:type="spellEnd"/>
            <w:r w:rsidR="0007368A" w:rsidRPr="0096205E">
              <w:rPr>
                <w:color w:val="000000"/>
                <w:lang w:eastAsia="ru-RU"/>
              </w:rPr>
              <w:t>, 14</w:t>
            </w:r>
            <w:r w:rsidR="00BF5DEA" w:rsidRPr="0096205E">
              <w:rPr>
                <w:bCs/>
              </w:rPr>
              <w:t xml:space="preserve"> (в соответствии с частью </w:t>
            </w:r>
            <w:r w:rsidR="00BF5DEA" w:rsidRPr="0096205E">
              <w:rPr>
                <w:bCs/>
                <w:lang w:val="en-US"/>
              </w:rPr>
              <w:t>VI</w:t>
            </w:r>
            <w:r w:rsidR="00BF5DEA" w:rsidRPr="0096205E">
              <w:rPr>
                <w:bCs/>
              </w:rPr>
              <w:t xml:space="preserve"> «Сведения об объектах </w:t>
            </w:r>
            <w:r w:rsidR="0007368A" w:rsidRPr="0096205E">
              <w:rPr>
                <w:bCs/>
              </w:rPr>
              <w:t>конкурса</w:t>
            </w:r>
            <w:r w:rsidR="00BF5DEA" w:rsidRPr="0096205E">
              <w:rPr>
                <w:bCs/>
              </w:rPr>
              <w:t>»)</w:t>
            </w:r>
            <w:r w:rsidR="0007368A" w:rsidRPr="0096205E">
              <w:rPr>
                <w:bCs/>
              </w:rPr>
              <w:t>;</w:t>
            </w:r>
          </w:p>
          <w:p w:rsidR="0007368A" w:rsidRPr="0096205E" w:rsidRDefault="00296887" w:rsidP="0007368A">
            <w:pPr>
              <w:jc w:val="both"/>
              <w:rPr>
                <w:bCs/>
              </w:rPr>
            </w:pPr>
            <w:r w:rsidRPr="0096205E">
              <w:rPr>
                <w:b/>
                <w:bCs/>
                <w:sz w:val="28"/>
                <w:szCs w:val="28"/>
              </w:rPr>
              <w:t>ЛОТ</w:t>
            </w:r>
            <w:r w:rsidR="00D919C5" w:rsidRPr="0096205E">
              <w:rPr>
                <w:b/>
                <w:bCs/>
                <w:sz w:val="28"/>
                <w:szCs w:val="28"/>
              </w:rPr>
              <w:t xml:space="preserve"> 2</w:t>
            </w:r>
            <w:r w:rsidRPr="0096205E">
              <w:rPr>
                <w:b/>
                <w:bCs/>
                <w:sz w:val="28"/>
                <w:szCs w:val="28"/>
              </w:rPr>
              <w:t>:</w:t>
            </w:r>
            <w:r w:rsidR="0007368A" w:rsidRPr="0096205E">
              <w:rPr>
                <w:bCs/>
              </w:rPr>
              <w:t xml:space="preserve"> Нежилые помещения общей площадью 34,1 кв. м. №21, 22, 23, 24, назначение – общественное питание, расположенные на 1 этаже в корпусе ИЛК по адресу: г. Воронеж, </w:t>
            </w:r>
            <w:proofErr w:type="spellStart"/>
            <w:r w:rsidR="0007368A" w:rsidRPr="0096205E">
              <w:rPr>
                <w:bCs/>
              </w:rPr>
              <w:t>ул</w:t>
            </w:r>
            <w:proofErr w:type="gramStart"/>
            <w:r w:rsidR="0007368A" w:rsidRPr="0096205E">
              <w:rPr>
                <w:bCs/>
              </w:rPr>
              <w:t>.А</w:t>
            </w:r>
            <w:proofErr w:type="gramEnd"/>
            <w:r w:rsidR="0007368A" w:rsidRPr="0096205E">
              <w:rPr>
                <w:bCs/>
              </w:rPr>
              <w:t>нтокольского</w:t>
            </w:r>
            <w:proofErr w:type="spellEnd"/>
            <w:r w:rsidR="0007368A" w:rsidRPr="0096205E">
              <w:rPr>
                <w:bCs/>
              </w:rPr>
              <w:t xml:space="preserve">, 10В (в соответствии с частью </w:t>
            </w:r>
            <w:r w:rsidR="0007368A" w:rsidRPr="0096205E">
              <w:rPr>
                <w:bCs/>
                <w:lang w:val="en-US"/>
              </w:rPr>
              <w:t>VI</w:t>
            </w:r>
            <w:r w:rsidR="0007368A" w:rsidRPr="0096205E">
              <w:rPr>
                <w:bCs/>
              </w:rPr>
              <w:t xml:space="preserve"> «Сведения об объектах конкурса»);</w:t>
            </w:r>
          </w:p>
          <w:p w:rsidR="0007368A" w:rsidRPr="0096205E" w:rsidRDefault="00296887" w:rsidP="0007368A">
            <w:pPr>
              <w:jc w:val="both"/>
              <w:rPr>
                <w:bCs/>
              </w:rPr>
            </w:pPr>
            <w:r w:rsidRPr="0096205E">
              <w:rPr>
                <w:b/>
                <w:bCs/>
                <w:sz w:val="28"/>
                <w:szCs w:val="28"/>
              </w:rPr>
              <w:t>ЛОТ</w:t>
            </w:r>
            <w:r w:rsidR="00D919C5" w:rsidRPr="0096205E">
              <w:rPr>
                <w:b/>
                <w:bCs/>
                <w:sz w:val="28"/>
                <w:szCs w:val="28"/>
              </w:rPr>
              <w:t xml:space="preserve"> 3</w:t>
            </w:r>
            <w:r w:rsidRPr="0096205E">
              <w:rPr>
                <w:b/>
                <w:bCs/>
                <w:sz w:val="28"/>
                <w:szCs w:val="28"/>
              </w:rPr>
              <w:t>:</w:t>
            </w:r>
            <w:r w:rsidR="0007368A" w:rsidRPr="0096205E">
              <w:rPr>
                <w:color w:val="000000"/>
                <w:lang w:eastAsia="ru-RU"/>
              </w:rPr>
              <w:t xml:space="preserve"> </w:t>
            </w:r>
            <w:r w:rsidR="0007368A" w:rsidRPr="0096205E">
              <w:rPr>
                <w:bCs/>
              </w:rPr>
              <w:t xml:space="preserve">Нежилые помещения общей площадью 31,9 кв. м. №50, 51, назначение – общественное питание, расположенные на 1 этаже здания по адресу: г. Воронеж, </w:t>
            </w:r>
            <w:proofErr w:type="spellStart"/>
            <w:r w:rsidR="0007368A" w:rsidRPr="0096205E">
              <w:rPr>
                <w:bCs/>
              </w:rPr>
              <w:t>ул</w:t>
            </w:r>
            <w:proofErr w:type="gramStart"/>
            <w:r w:rsidR="0007368A" w:rsidRPr="0096205E">
              <w:rPr>
                <w:bCs/>
              </w:rPr>
              <w:t>.О</w:t>
            </w:r>
            <w:proofErr w:type="gramEnd"/>
            <w:r w:rsidR="0007368A" w:rsidRPr="0096205E">
              <w:rPr>
                <w:bCs/>
              </w:rPr>
              <w:t>рджоникидзе</w:t>
            </w:r>
            <w:proofErr w:type="spellEnd"/>
            <w:r w:rsidR="0007368A" w:rsidRPr="0096205E">
              <w:rPr>
                <w:bCs/>
              </w:rPr>
              <w:t xml:space="preserve">, 25 (в соответствии с частью </w:t>
            </w:r>
            <w:r w:rsidR="0007368A" w:rsidRPr="0096205E">
              <w:rPr>
                <w:bCs/>
                <w:lang w:val="en-US"/>
              </w:rPr>
              <w:t>VI</w:t>
            </w:r>
            <w:r w:rsidR="0007368A" w:rsidRPr="0096205E">
              <w:rPr>
                <w:bCs/>
              </w:rPr>
              <w:t xml:space="preserve"> «Сведения об объектах конкурса»).</w:t>
            </w:r>
          </w:p>
          <w:p w:rsidR="0007368A" w:rsidRPr="0096205E" w:rsidRDefault="0007368A" w:rsidP="0007368A">
            <w:pPr>
              <w:jc w:val="both"/>
            </w:pPr>
          </w:p>
        </w:tc>
      </w:tr>
      <w:tr w:rsidR="00BF5DEA" w:rsidRPr="0096205E" w:rsidTr="00C30DFC">
        <w:trPr>
          <w:trHeight w:val="102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B74DC" w:rsidP="006B74DC">
            <w:pPr>
              <w:jc w:val="center"/>
            </w:pPr>
            <w:r w:rsidRPr="0096205E">
              <w:t>3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center"/>
              <w:rPr>
                <w:b/>
              </w:rPr>
            </w:pPr>
            <w:r w:rsidRPr="0096205E">
              <w:rPr>
                <w:b/>
              </w:rPr>
              <w:t>Целевое назначение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220" w:rsidRPr="0096205E" w:rsidRDefault="00E202A5" w:rsidP="00D919C5">
            <w:pPr>
              <w:jc w:val="both"/>
            </w:pPr>
            <w:r w:rsidRPr="0096205E">
              <w:t>Целев</w:t>
            </w:r>
            <w:r w:rsidR="00D919C5" w:rsidRPr="0096205E">
              <w:t>о</w:t>
            </w:r>
            <w:r w:rsidRPr="0096205E">
              <w:t>е назначени</w:t>
            </w:r>
            <w:r w:rsidR="00D919C5" w:rsidRPr="0096205E">
              <w:t>е</w:t>
            </w:r>
            <w:r w:rsidR="00C30DFC" w:rsidRPr="0096205E">
              <w:t xml:space="preserve"> имущества, права на котор</w:t>
            </w:r>
            <w:r w:rsidRPr="0096205E">
              <w:t>ы</w:t>
            </w:r>
            <w:r w:rsidR="00C30DFC" w:rsidRPr="0096205E">
              <w:t>е передаются по договору аренды</w:t>
            </w:r>
            <w:r w:rsidR="00C30DFC" w:rsidRPr="0096205E">
              <w:rPr>
                <w:b/>
              </w:rPr>
              <w:t xml:space="preserve"> –</w:t>
            </w:r>
            <w:r w:rsidR="00056220" w:rsidRPr="0096205E">
              <w:rPr>
                <w:b/>
              </w:rPr>
              <w:t xml:space="preserve"> общественное питание.</w:t>
            </w:r>
          </w:p>
        </w:tc>
      </w:tr>
      <w:tr w:rsidR="00BF5DEA" w:rsidRPr="0096205E" w:rsidTr="00375E69">
        <w:trPr>
          <w:trHeight w:val="6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B74DC" w:rsidP="006B74DC">
            <w:pPr>
              <w:jc w:val="center"/>
            </w:pPr>
            <w:r w:rsidRPr="0096205E">
              <w:t>4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DB1F8B" w:rsidP="00DB1F8B">
            <w:pPr>
              <w:jc w:val="both"/>
            </w:pPr>
            <w:r w:rsidRPr="0096205E">
              <w:rPr>
                <w:b/>
              </w:rPr>
              <w:t>Начальная (минимальная)  цена лота за аренду  имущества, права на которое передаются по договору и с</w:t>
            </w:r>
            <w:r w:rsidR="00BF5DEA" w:rsidRPr="0096205E">
              <w:rPr>
                <w:b/>
              </w:rPr>
              <w:t>рок договора аренды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19C5" w:rsidRPr="0096205E" w:rsidRDefault="008D2CAA" w:rsidP="00375E69">
            <w:pPr>
              <w:suppressAutoHyphens w:val="0"/>
              <w:jc w:val="both"/>
            </w:pPr>
            <w:r w:rsidRPr="0096205E">
              <w:rPr>
                <w:b/>
              </w:rPr>
              <w:t>ЛОТ</w:t>
            </w:r>
            <w:r w:rsidR="00D919C5" w:rsidRPr="0096205E">
              <w:rPr>
                <w:b/>
              </w:rPr>
              <w:t xml:space="preserve"> 1</w:t>
            </w:r>
            <w:r w:rsidRPr="0096205E">
              <w:rPr>
                <w:b/>
              </w:rPr>
              <w:t xml:space="preserve">: </w:t>
            </w:r>
            <w:r w:rsidR="00375E69" w:rsidRPr="0096205E">
              <w:rPr>
                <w:b/>
              </w:rPr>
              <w:t xml:space="preserve">94 084,17 </w:t>
            </w:r>
            <w:r w:rsidR="00375E69" w:rsidRPr="0096205E">
              <w:t>(девяносто четыре тысячи восемьдесят четыре) руб. 17 коп</w:t>
            </w:r>
            <w:proofErr w:type="gramStart"/>
            <w:r w:rsidR="00375E69" w:rsidRPr="0096205E">
              <w:t>.</w:t>
            </w:r>
            <w:proofErr w:type="gramEnd"/>
            <w:r w:rsidR="00375E69" w:rsidRPr="0096205E">
              <w:t xml:space="preserve"> </w:t>
            </w:r>
            <w:proofErr w:type="gramStart"/>
            <w:r w:rsidR="00375E69" w:rsidRPr="0096205E">
              <w:t>с</w:t>
            </w:r>
            <w:proofErr w:type="gramEnd"/>
            <w:r w:rsidR="00375E69" w:rsidRPr="0096205E">
              <w:t xml:space="preserve"> НДС, без учёта эксплуатационных расходов и коммунальных услуг</w:t>
            </w:r>
            <w:r w:rsidR="00DB1F8B" w:rsidRPr="0096205E">
              <w:t xml:space="preserve">, </w:t>
            </w:r>
            <w:r w:rsidR="009D5915" w:rsidRPr="0096205E">
              <w:t>договор заключается</w:t>
            </w:r>
            <w:r w:rsidR="002970B0" w:rsidRPr="0096205E">
              <w:t xml:space="preserve"> </w:t>
            </w:r>
            <w:r w:rsidR="009D5915" w:rsidRPr="0096205E">
              <w:t>сроком</w:t>
            </w:r>
            <w:r w:rsidR="002970B0" w:rsidRPr="0096205E">
              <w:t xml:space="preserve"> </w:t>
            </w:r>
            <w:r w:rsidR="009D5915" w:rsidRPr="0096205E">
              <w:t>на 11 (одиннадцать) месяцев</w:t>
            </w:r>
            <w:r w:rsidRPr="0096205E">
              <w:t>;</w:t>
            </w:r>
          </w:p>
          <w:p w:rsidR="00D919C5" w:rsidRPr="0096205E" w:rsidRDefault="008D2CAA" w:rsidP="00375E69">
            <w:pPr>
              <w:suppressAutoHyphens w:val="0"/>
              <w:jc w:val="both"/>
            </w:pPr>
            <w:r w:rsidRPr="0096205E">
              <w:rPr>
                <w:b/>
              </w:rPr>
              <w:t>ЛОТ</w:t>
            </w:r>
            <w:r w:rsidR="00D919C5" w:rsidRPr="0096205E">
              <w:rPr>
                <w:b/>
              </w:rPr>
              <w:t xml:space="preserve"> 2</w:t>
            </w:r>
            <w:r w:rsidRPr="0096205E">
              <w:rPr>
                <w:b/>
              </w:rPr>
              <w:t xml:space="preserve">: </w:t>
            </w:r>
            <w:r w:rsidR="00375E69" w:rsidRPr="0096205E">
              <w:rPr>
                <w:b/>
                <w:color w:val="000000"/>
                <w:lang w:eastAsia="ru-RU"/>
              </w:rPr>
              <w:t xml:space="preserve">11 508,75 </w:t>
            </w:r>
            <w:r w:rsidR="00375E69" w:rsidRPr="0096205E">
              <w:rPr>
                <w:color w:val="000000"/>
                <w:lang w:eastAsia="ru-RU"/>
              </w:rPr>
              <w:t>(одиннадцать тысяч пятьсот восемь) руб., 75 коп</w:t>
            </w:r>
            <w:proofErr w:type="gramStart"/>
            <w:r w:rsidR="00375E69" w:rsidRPr="0096205E">
              <w:rPr>
                <w:color w:val="000000"/>
                <w:lang w:eastAsia="ru-RU"/>
              </w:rPr>
              <w:t>.</w:t>
            </w:r>
            <w:proofErr w:type="gramEnd"/>
            <w:r w:rsidR="00375E69" w:rsidRPr="0096205E">
              <w:rPr>
                <w:color w:val="000000"/>
                <w:lang w:eastAsia="ru-RU"/>
              </w:rPr>
              <w:t xml:space="preserve"> </w:t>
            </w:r>
            <w:proofErr w:type="gramStart"/>
            <w:r w:rsidR="00375E69" w:rsidRPr="0096205E">
              <w:rPr>
                <w:color w:val="000000"/>
                <w:lang w:eastAsia="ru-RU"/>
              </w:rPr>
              <w:t>с</w:t>
            </w:r>
            <w:proofErr w:type="gramEnd"/>
            <w:r w:rsidR="00375E69" w:rsidRPr="0096205E">
              <w:rPr>
                <w:color w:val="000000"/>
                <w:lang w:eastAsia="ru-RU"/>
              </w:rPr>
              <w:t xml:space="preserve"> НДС, без учёта эксплуатационных расходов и коммунальных услуг</w:t>
            </w:r>
            <w:r w:rsidR="00112A10" w:rsidRPr="0096205E">
              <w:rPr>
                <w:color w:val="000000"/>
                <w:lang w:eastAsia="ru-RU"/>
              </w:rPr>
              <w:t>, договор заключается сроком на 11 (одиннадцать) месяцев;</w:t>
            </w:r>
          </w:p>
          <w:p w:rsidR="00112A10" w:rsidRPr="0096205E" w:rsidRDefault="00112A10" w:rsidP="00112A10">
            <w:pPr>
              <w:suppressAutoHyphens w:val="0"/>
              <w:jc w:val="both"/>
            </w:pPr>
            <w:r w:rsidRPr="0096205E">
              <w:rPr>
                <w:b/>
              </w:rPr>
              <w:t>ЛОТ</w:t>
            </w:r>
            <w:r w:rsidR="00D919C5" w:rsidRPr="0096205E">
              <w:rPr>
                <w:b/>
              </w:rPr>
              <w:t xml:space="preserve"> 3</w:t>
            </w:r>
            <w:r w:rsidRPr="0096205E">
              <w:rPr>
                <w:b/>
              </w:rPr>
              <w:t xml:space="preserve">: </w:t>
            </w:r>
            <w:r w:rsidRPr="0096205E">
              <w:rPr>
                <w:b/>
                <w:color w:val="000000"/>
                <w:lang w:eastAsia="ru-RU"/>
              </w:rPr>
              <w:t>10 727,97</w:t>
            </w:r>
            <w:r w:rsidR="00D919C5" w:rsidRPr="0096205E">
              <w:rPr>
                <w:b/>
                <w:color w:val="000000"/>
                <w:lang w:eastAsia="ru-RU"/>
              </w:rPr>
              <w:t xml:space="preserve"> </w:t>
            </w:r>
            <w:r w:rsidRPr="0096205E">
              <w:rPr>
                <w:color w:val="000000"/>
                <w:lang w:eastAsia="ru-RU"/>
              </w:rPr>
              <w:t>(десять тысяч семьсот двадцать семь) руб., 97 коп</w:t>
            </w:r>
            <w:proofErr w:type="gramStart"/>
            <w:r w:rsidRPr="0096205E">
              <w:rPr>
                <w:color w:val="000000"/>
                <w:lang w:eastAsia="ru-RU"/>
              </w:rPr>
              <w:t>.</w:t>
            </w:r>
            <w:proofErr w:type="gramEnd"/>
            <w:r w:rsidRPr="0096205E">
              <w:rPr>
                <w:color w:val="000000"/>
                <w:lang w:eastAsia="ru-RU"/>
              </w:rPr>
              <w:t xml:space="preserve">  </w:t>
            </w:r>
            <w:proofErr w:type="gramStart"/>
            <w:r w:rsidRPr="0096205E">
              <w:rPr>
                <w:color w:val="000000"/>
                <w:lang w:eastAsia="ru-RU"/>
              </w:rPr>
              <w:t>с</w:t>
            </w:r>
            <w:proofErr w:type="gramEnd"/>
            <w:r w:rsidRPr="0096205E">
              <w:rPr>
                <w:color w:val="000000"/>
                <w:lang w:eastAsia="ru-RU"/>
              </w:rPr>
              <w:t xml:space="preserve"> НДС, без учёта эксплуатационных расходов и коммунальных услуг, договор заключается сроком на 11 (одиннадцать) месяцев.</w:t>
            </w:r>
          </w:p>
        </w:tc>
      </w:tr>
      <w:tr w:rsidR="00BF5DEA" w:rsidRPr="0096205E" w:rsidTr="006D412B">
        <w:trPr>
          <w:trHeight w:val="552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B74DC">
            <w:pPr>
              <w:jc w:val="center"/>
            </w:pPr>
            <w:r w:rsidRPr="0096205E">
              <w:lastRenderedPageBreak/>
              <w:t>5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C84337">
            <w:pPr>
              <w:jc w:val="center"/>
            </w:pPr>
            <w:r w:rsidRPr="0096205E">
              <w:rPr>
                <w:b/>
              </w:rPr>
              <w:t xml:space="preserve">Место, дата и время начала и окончания приема заявок на участие в </w:t>
            </w:r>
            <w:r w:rsidR="000009FC" w:rsidRPr="0096205E">
              <w:rPr>
                <w:b/>
              </w:rPr>
              <w:t>конкурсе</w:t>
            </w:r>
            <w:r w:rsidR="006A7EB5" w:rsidRPr="0096205E">
              <w:rPr>
                <w:b/>
              </w:rPr>
              <w:t xml:space="preserve">.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7EB5" w:rsidRPr="0096205E" w:rsidRDefault="006A7EB5" w:rsidP="006A7EB5">
            <w:pPr>
              <w:jc w:val="both"/>
            </w:pPr>
            <w:proofErr w:type="gramStart"/>
            <w:r w:rsidRPr="0096205E">
              <w:rPr>
                <w:spacing w:val="-4"/>
              </w:rPr>
              <w:t>Заявки на участие в конкурсе принимаются по адресу: 394018</w:t>
            </w:r>
            <w:r w:rsidRPr="0096205E">
              <w:t xml:space="preserve">, г. Воронеж, ул. Плехановская, д.14, с </w:t>
            </w:r>
            <w:r w:rsidRPr="0096205E">
              <w:rPr>
                <w:b/>
              </w:rPr>
              <w:t>«</w:t>
            </w:r>
            <w:r w:rsidR="00206706">
              <w:rPr>
                <w:b/>
              </w:rPr>
              <w:t>5</w:t>
            </w:r>
            <w:r w:rsidRPr="0096205E">
              <w:rPr>
                <w:b/>
              </w:rPr>
              <w:t xml:space="preserve">» </w:t>
            </w:r>
            <w:r w:rsidR="00F85557" w:rsidRPr="0096205E">
              <w:rPr>
                <w:b/>
              </w:rPr>
              <w:t>марта</w:t>
            </w:r>
            <w:r w:rsidRPr="0096205E">
              <w:rPr>
                <w:b/>
              </w:rPr>
              <w:t xml:space="preserve"> 2019г. по «</w:t>
            </w:r>
            <w:r w:rsidR="00206706">
              <w:rPr>
                <w:b/>
              </w:rPr>
              <w:t>1</w:t>
            </w:r>
            <w:r w:rsidRPr="0096205E">
              <w:rPr>
                <w:b/>
              </w:rPr>
              <w:t xml:space="preserve">» </w:t>
            </w:r>
            <w:r w:rsidR="00206706">
              <w:rPr>
                <w:b/>
              </w:rPr>
              <w:t>апреля</w:t>
            </w:r>
            <w:r w:rsidRPr="0096205E">
              <w:rPr>
                <w:b/>
              </w:rPr>
              <w:t xml:space="preserve"> 2019 г. </w:t>
            </w:r>
            <w:r w:rsidRPr="0096205E">
              <w:t>Телефон:  +7 (473) 255-30-52</w:t>
            </w:r>
            <w:r w:rsidR="00BC6593" w:rsidRPr="0096205E">
              <w:t>,</w:t>
            </w:r>
            <w:r w:rsidRPr="0096205E">
              <w:t xml:space="preserve"> ежедневно, с 09:00 до 17:00 часов по московскому времени, в пятницу и предпраздничные дни с 09:00 до 16:00 часов. </w:t>
            </w:r>
            <w:r w:rsidRPr="0096205E">
              <w:rPr>
                <w:b/>
              </w:rPr>
              <w:t>«</w:t>
            </w:r>
            <w:r w:rsidR="00206706">
              <w:rPr>
                <w:b/>
              </w:rPr>
              <w:t>1</w:t>
            </w:r>
            <w:r w:rsidRPr="0096205E">
              <w:rPr>
                <w:b/>
              </w:rPr>
              <w:t xml:space="preserve">» </w:t>
            </w:r>
            <w:r w:rsidR="00206706">
              <w:rPr>
                <w:b/>
              </w:rPr>
              <w:t>апреля</w:t>
            </w:r>
            <w:r w:rsidRPr="0096205E">
              <w:rPr>
                <w:b/>
              </w:rPr>
              <w:t xml:space="preserve"> 2019 г.</w:t>
            </w:r>
            <w:r w:rsidRPr="0096205E">
              <w:t xml:space="preserve"> (в день окончания приема заявок</w:t>
            </w:r>
            <w:proofErr w:type="gramEnd"/>
            <w:r w:rsidRPr="0096205E">
              <w:t>) заявки принимаются с 09:00 до 10:00 часов по московскому времени. Заявки не принимаются в выходные и нерабочие праздничные дни.</w:t>
            </w:r>
            <w:r w:rsidRPr="009620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A7EB5" w:rsidRPr="0096205E" w:rsidRDefault="006A7EB5" w:rsidP="006A7EB5">
            <w:pPr>
              <w:jc w:val="both"/>
            </w:pPr>
            <w:r w:rsidRPr="0096205E">
              <w:rPr>
                <w:b/>
              </w:rPr>
              <w:t>Информация о необходимости и порядке соблюдения требований особого (режимного) порядка посещения объекта, на территории которого осуществляется прием заявок, сведения о наличии пропускной системы и иных обстоятельствах, способных создать препятствия в подаче заявок</w:t>
            </w:r>
            <w:r w:rsidRPr="0096205E">
              <w:t xml:space="preserve">: </w:t>
            </w:r>
            <w:r w:rsidRPr="0096205E">
              <w:rPr>
                <w:u w:val="single"/>
              </w:rPr>
              <w:t xml:space="preserve">на территории предприятия (в зданиях по адресам: г. Воронеж, </w:t>
            </w:r>
            <w:proofErr w:type="spellStart"/>
            <w:r w:rsidRPr="0096205E">
              <w:rPr>
                <w:u w:val="single"/>
              </w:rPr>
              <w:t>ул</w:t>
            </w:r>
            <w:proofErr w:type="gramStart"/>
            <w:r w:rsidRPr="0096205E">
              <w:rPr>
                <w:u w:val="single"/>
              </w:rPr>
              <w:t>.П</w:t>
            </w:r>
            <w:proofErr w:type="gramEnd"/>
            <w:r w:rsidRPr="0096205E">
              <w:rPr>
                <w:u w:val="single"/>
              </w:rPr>
              <w:t>лехановская</w:t>
            </w:r>
            <w:proofErr w:type="spellEnd"/>
            <w:r w:rsidRPr="0096205E">
              <w:rPr>
                <w:u w:val="single"/>
              </w:rPr>
              <w:t xml:space="preserve">, 14; г. Воронеж, </w:t>
            </w:r>
            <w:proofErr w:type="spellStart"/>
            <w:r w:rsidRPr="0096205E">
              <w:rPr>
                <w:u w:val="single"/>
              </w:rPr>
              <w:t>ул.Антокольского</w:t>
            </w:r>
            <w:proofErr w:type="spellEnd"/>
            <w:r w:rsidRPr="0096205E">
              <w:rPr>
                <w:u w:val="single"/>
              </w:rPr>
              <w:t xml:space="preserve">, 10В; г. Воронеж, </w:t>
            </w:r>
            <w:proofErr w:type="spellStart"/>
            <w:r w:rsidRPr="0096205E">
              <w:rPr>
                <w:u w:val="single"/>
              </w:rPr>
              <w:t>ул.Орджоникидзе</w:t>
            </w:r>
            <w:proofErr w:type="spellEnd"/>
            <w:r w:rsidRPr="0096205E">
              <w:rPr>
                <w:u w:val="single"/>
              </w:rPr>
              <w:t>, 25) действует пропускной режим</w:t>
            </w:r>
            <w:r w:rsidRPr="0096205E">
              <w:t>.</w:t>
            </w:r>
          </w:p>
          <w:p w:rsidR="006A7EB5" w:rsidRPr="0096205E" w:rsidRDefault="006A7EB5" w:rsidP="006A7EB5">
            <w:pPr>
              <w:jc w:val="both"/>
              <w:rPr>
                <w:color w:val="000000"/>
              </w:rPr>
            </w:pPr>
            <w:proofErr w:type="gramStart"/>
            <w:r w:rsidRPr="0096205E">
              <w:t>Для прохода представителей участника конкурса, изъявивших желание принять участие в процедуре вскрытия конвертов с заявками на участие в конкурсе на заседании конкурсной комиссии, необходимо предварительно не позднее, чем за 2 рабочих дня до прохода на территорию АО «Концерн «Созвездие» направить уведомление о своих намерениях с указанием фамилии, имени, отчества, серии и номера паспорта, организации с пометкой наименования конкурса и номера</w:t>
            </w:r>
            <w:proofErr w:type="gramEnd"/>
            <w:r w:rsidRPr="0096205E">
              <w:t xml:space="preserve"> извещения на электронную почту, указанную в п. 1 извещения. Пропуск на территорию АО «Концерн «Созвездие» начинается за 1 час до начала вскрытия конвертов с заявками на участие в конкурсе с проходной на ул. </w:t>
            </w:r>
            <w:proofErr w:type="gramStart"/>
            <w:r w:rsidRPr="0096205E">
              <w:t>Пушкинская</w:t>
            </w:r>
            <w:proofErr w:type="gramEnd"/>
            <w:r w:rsidRPr="0096205E">
              <w:t>. При себе необходимо иметь паспорт РФ. Без указанных документов проход на территорию будет невозможен.</w:t>
            </w:r>
            <w:r w:rsidR="00D84940" w:rsidRPr="0096205E">
              <w:rPr>
                <w:color w:val="000000"/>
              </w:rPr>
              <w:t xml:space="preserve"> </w:t>
            </w:r>
          </w:p>
          <w:p w:rsidR="00BF5DEA" w:rsidRPr="0096205E" w:rsidRDefault="00BF5DEA" w:rsidP="00387AF6">
            <w:pPr>
              <w:jc w:val="both"/>
            </w:pPr>
            <w:r w:rsidRPr="0096205E">
              <w:rPr>
                <w:spacing w:val="-4"/>
              </w:rPr>
              <w:t xml:space="preserve">Заявки на участие в </w:t>
            </w:r>
            <w:r w:rsidR="00D84940" w:rsidRPr="0096205E">
              <w:rPr>
                <w:spacing w:val="-4"/>
              </w:rPr>
              <w:t>конкурсе</w:t>
            </w:r>
            <w:r w:rsidRPr="0096205E">
              <w:rPr>
                <w:spacing w:val="-4"/>
              </w:rPr>
              <w:t xml:space="preserve"> </w:t>
            </w:r>
            <w:r w:rsidRPr="0096205E">
              <w:t>подаются</w:t>
            </w:r>
            <w:r w:rsidR="0002218B" w:rsidRPr="0096205E">
              <w:t xml:space="preserve"> в запечатанных конвертах </w:t>
            </w:r>
            <w:r w:rsidRPr="0096205E">
              <w:t xml:space="preserve">в соответствии с требованиями </w:t>
            </w:r>
            <w:r w:rsidR="00D84940" w:rsidRPr="0096205E">
              <w:t>конкурсной</w:t>
            </w:r>
            <w:r w:rsidRPr="0096205E">
              <w:t xml:space="preserve"> документации.</w:t>
            </w:r>
            <w:r w:rsidR="00DC5462" w:rsidRPr="0096205E">
              <w:t xml:space="preserve"> </w:t>
            </w:r>
            <w:r w:rsidRPr="0096205E">
              <w:t xml:space="preserve">Подача </w:t>
            </w:r>
            <w:r w:rsidRPr="0096205E">
              <w:rPr>
                <w:spacing w:val="-4"/>
              </w:rPr>
              <w:t xml:space="preserve">заявок на участие в </w:t>
            </w:r>
            <w:r w:rsidR="00D84940" w:rsidRPr="0096205E">
              <w:rPr>
                <w:spacing w:val="-4"/>
              </w:rPr>
              <w:t>конкурсе</w:t>
            </w:r>
            <w:r w:rsidRPr="0096205E">
              <w:t xml:space="preserve"> в форме электронных документов не предусмотрена.</w:t>
            </w:r>
            <w:r w:rsidR="00D84940" w:rsidRPr="0096205E">
              <w:t xml:space="preserve"> </w:t>
            </w:r>
            <w:r w:rsidRPr="0096205E">
              <w:t xml:space="preserve">Заявки на участие в </w:t>
            </w:r>
            <w:r w:rsidR="0002218B" w:rsidRPr="0096205E">
              <w:t>конкурсе</w:t>
            </w:r>
            <w:r w:rsidRPr="0096205E">
              <w:t>, поданные позднее установленного</w:t>
            </w:r>
            <w:r w:rsidR="00D84940" w:rsidRPr="0096205E">
              <w:t xml:space="preserve"> </w:t>
            </w:r>
            <w:r w:rsidRPr="0096205E">
              <w:t>срока, не рассматриваются</w:t>
            </w:r>
            <w:r w:rsidR="00DC5462" w:rsidRPr="0096205E">
              <w:t>.</w:t>
            </w:r>
          </w:p>
        </w:tc>
      </w:tr>
      <w:tr w:rsidR="00BF5DEA" w:rsidRPr="0096205E" w:rsidTr="001C2D50">
        <w:trPr>
          <w:trHeight w:val="15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B74DC">
            <w:pPr>
              <w:jc w:val="center"/>
            </w:pPr>
            <w:r w:rsidRPr="0096205E">
              <w:t>6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1C2D50">
            <w:pPr>
              <w:jc w:val="center"/>
              <w:rPr>
                <w:b/>
              </w:rPr>
            </w:pPr>
            <w:r w:rsidRPr="0096205E">
              <w:rPr>
                <w:b/>
              </w:rPr>
              <w:t>Место</w:t>
            </w:r>
            <w:r w:rsidR="001C2D50" w:rsidRPr="0096205E">
              <w:rPr>
                <w:b/>
              </w:rPr>
              <w:t>,</w:t>
            </w:r>
            <w:r w:rsidRPr="0096205E">
              <w:rPr>
                <w:b/>
              </w:rPr>
              <w:t xml:space="preserve"> дата</w:t>
            </w:r>
            <w:r w:rsidR="001C2D50" w:rsidRPr="0096205E">
              <w:rPr>
                <w:b/>
              </w:rPr>
              <w:t xml:space="preserve"> и время</w:t>
            </w:r>
            <w:r w:rsidRPr="0096205E">
              <w:rPr>
                <w:b/>
              </w:rPr>
              <w:t xml:space="preserve"> </w:t>
            </w:r>
            <w:r w:rsidR="001C2D50" w:rsidRPr="0096205E">
              <w:rPr>
                <w:b/>
                <w:bCs/>
              </w:rPr>
              <w:t xml:space="preserve"> </w:t>
            </w:r>
            <w:r w:rsidR="001C2D50" w:rsidRPr="0096205E">
              <w:rPr>
                <w:b/>
              </w:rPr>
              <w:t xml:space="preserve">рассмотрения заявок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both"/>
            </w:pPr>
            <w:r w:rsidRPr="0096205E">
              <w:t xml:space="preserve">Место рассмотрения заявок на участие в </w:t>
            </w:r>
            <w:r w:rsidR="00792A18" w:rsidRPr="0096205E">
              <w:t>конкурсе</w:t>
            </w:r>
            <w:r w:rsidRPr="0096205E">
              <w:t>:</w:t>
            </w:r>
          </w:p>
          <w:p w:rsidR="00BF5DEA" w:rsidRPr="0096205E" w:rsidRDefault="00792A18">
            <w:r w:rsidRPr="0096205E">
              <w:rPr>
                <w:b/>
                <w:bCs/>
              </w:rPr>
              <w:t>394018, г. Воронеж, ул. Плехановская, д. 14</w:t>
            </w:r>
            <w:r w:rsidR="00044B8A" w:rsidRPr="0096205E">
              <w:rPr>
                <w:b/>
                <w:bCs/>
              </w:rPr>
              <w:t>.</w:t>
            </w:r>
          </w:p>
          <w:p w:rsidR="00BF5DEA" w:rsidRPr="0096205E" w:rsidRDefault="001C2D50">
            <w:pPr>
              <w:jc w:val="both"/>
            </w:pPr>
            <w:r w:rsidRPr="0096205E">
              <w:t>Дата</w:t>
            </w:r>
            <w:r w:rsidR="00BF5DEA" w:rsidRPr="0096205E">
              <w:t xml:space="preserve"> рассмотрения заявок</w:t>
            </w:r>
            <w:r w:rsidRPr="0096205E">
              <w:t>:</w:t>
            </w:r>
            <w:r w:rsidR="00BF5DEA" w:rsidRPr="0096205E">
              <w:t xml:space="preserve"> </w:t>
            </w:r>
          </w:p>
          <w:p w:rsidR="00BF5DEA" w:rsidRPr="0096205E" w:rsidRDefault="008A6CBF">
            <w:pPr>
              <w:jc w:val="both"/>
            </w:pPr>
            <w:r w:rsidRPr="0096205E">
              <w:rPr>
                <w:b/>
              </w:rPr>
              <w:t>«</w:t>
            </w:r>
            <w:r w:rsidR="00206706">
              <w:rPr>
                <w:b/>
              </w:rPr>
              <w:t>3</w:t>
            </w:r>
            <w:r w:rsidRPr="0096205E">
              <w:rPr>
                <w:b/>
              </w:rPr>
              <w:t xml:space="preserve">» </w:t>
            </w:r>
            <w:r w:rsidR="00206706">
              <w:rPr>
                <w:b/>
              </w:rPr>
              <w:t>апреля</w:t>
            </w:r>
            <w:r w:rsidRPr="0096205E">
              <w:rPr>
                <w:b/>
              </w:rPr>
              <w:t xml:space="preserve"> 201</w:t>
            </w:r>
            <w:r w:rsidR="00792A18" w:rsidRPr="0096205E">
              <w:rPr>
                <w:b/>
              </w:rPr>
              <w:t>9</w:t>
            </w:r>
            <w:r w:rsidRPr="0096205E">
              <w:rPr>
                <w:b/>
              </w:rPr>
              <w:t>г.</w:t>
            </w:r>
            <w:r w:rsidR="00D34353" w:rsidRPr="0096205E">
              <w:rPr>
                <w:b/>
              </w:rPr>
              <w:t xml:space="preserve"> в 1</w:t>
            </w:r>
            <w:r w:rsidR="00206706">
              <w:rPr>
                <w:b/>
              </w:rPr>
              <w:t>4</w:t>
            </w:r>
            <w:r w:rsidR="00D34353" w:rsidRPr="0096205E">
              <w:rPr>
                <w:b/>
              </w:rPr>
              <w:t>:</w:t>
            </w:r>
            <w:r w:rsidR="00BF5DEA" w:rsidRPr="0096205E">
              <w:rPr>
                <w:b/>
              </w:rPr>
              <w:t>00 час</w:t>
            </w:r>
            <w:proofErr w:type="gramStart"/>
            <w:r w:rsidR="00BF5DEA" w:rsidRPr="0096205E">
              <w:rPr>
                <w:b/>
              </w:rPr>
              <w:t>.</w:t>
            </w:r>
            <w:proofErr w:type="gramEnd"/>
            <w:r w:rsidR="00BF5DEA" w:rsidRPr="0096205E">
              <w:t xml:space="preserve"> </w:t>
            </w:r>
            <w:proofErr w:type="gramStart"/>
            <w:r w:rsidR="00BF5DEA" w:rsidRPr="0096205E">
              <w:t>п</w:t>
            </w:r>
            <w:proofErr w:type="gramEnd"/>
            <w:r w:rsidR="00BF5DEA" w:rsidRPr="0096205E">
              <w:t>о московскому времени.</w:t>
            </w:r>
          </w:p>
          <w:p w:rsidR="00AD6BF5" w:rsidRPr="0096205E" w:rsidRDefault="00AD6BF5" w:rsidP="00E86AE5">
            <w:pPr>
              <w:jc w:val="both"/>
            </w:pPr>
          </w:p>
        </w:tc>
      </w:tr>
      <w:tr w:rsidR="001C2D50" w:rsidRPr="0096205E" w:rsidTr="00044B8A">
        <w:trPr>
          <w:trHeight w:val="18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2D50" w:rsidRPr="0096205E" w:rsidRDefault="001C2D50">
            <w:pPr>
              <w:jc w:val="center"/>
            </w:pPr>
            <w:r w:rsidRPr="0096205E">
              <w:t>7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2D50" w:rsidRPr="0096205E" w:rsidRDefault="001C2D50" w:rsidP="001C2D50">
            <w:pPr>
              <w:jc w:val="center"/>
              <w:rPr>
                <w:b/>
              </w:rPr>
            </w:pPr>
            <w:r w:rsidRPr="0096205E">
              <w:rPr>
                <w:b/>
                <w:bCs/>
              </w:rPr>
              <w:t xml:space="preserve">Дата </w:t>
            </w:r>
            <w:r w:rsidRPr="0096205E">
              <w:rPr>
                <w:b/>
              </w:rPr>
              <w:t>оценки и сопоставления, подведения итогов конкурса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D50" w:rsidRPr="0096205E" w:rsidRDefault="001C2D50" w:rsidP="00206706">
            <w:pPr>
              <w:jc w:val="both"/>
            </w:pPr>
            <w:r w:rsidRPr="0096205E">
              <w:rPr>
                <w:b/>
              </w:rPr>
              <w:t xml:space="preserve"> «</w:t>
            </w:r>
            <w:r w:rsidR="00206706">
              <w:rPr>
                <w:b/>
              </w:rPr>
              <w:t>10</w:t>
            </w:r>
            <w:r w:rsidRPr="0096205E">
              <w:rPr>
                <w:b/>
              </w:rPr>
              <w:t xml:space="preserve">» </w:t>
            </w:r>
            <w:r w:rsidR="00E30AF7" w:rsidRPr="0096205E">
              <w:rPr>
                <w:b/>
              </w:rPr>
              <w:t>апреля</w:t>
            </w:r>
            <w:r w:rsidRPr="0096205E">
              <w:rPr>
                <w:b/>
              </w:rPr>
              <w:t xml:space="preserve"> 2019г</w:t>
            </w:r>
            <w:r w:rsidR="00397D3E" w:rsidRPr="0096205E">
              <w:rPr>
                <w:b/>
              </w:rPr>
              <w:t>.</w:t>
            </w:r>
          </w:p>
        </w:tc>
      </w:tr>
      <w:tr w:rsidR="00BF5DEA" w:rsidRPr="0096205E" w:rsidTr="00D34353">
        <w:trPr>
          <w:trHeight w:val="12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B74DC" w:rsidP="00665606">
            <w:pPr>
              <w:jc w:val="center"/>
            </w:pPr>
            <w:r w:rsidRPr="0096205E">
              <w:t>8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D34353" w:rsidP="00AB1C6D">
            <w:pPr>
              <w:jc w:val="center"/>
            </w:pPr>
            <w:r w:rsidRPr="0096205E">
              <w:rPr>
                <w:b/>
              </w:rPr>
              <w:t>Дата начала и окончания предоставления разъяснений</w:t>
            </w:r>
            <w:r w:rsidR="006A7EB5" w:rsidRPr="0096205E">
              <w:t xml:space="preserve"> </w:t>
            </w:r>
            <w:r w:rsidR="006A7EB5" w:rsidRPr="0096205E">
              <w:rPr>
                <w:b/>
              </w:rPr>
              <w:t>конкурсной</w:t>
            </w:r>
            <w:r w:rsidRPr="0096205E">
              <w:rPr>
                <w:b/>
              </w:rPr>
              <w:t xml:space="preserve"> </w:t>
            </w:r>
            <w:r w:rsidR="006A7EB5" w:rsidRPr="0096205E">
              <w:rPr>
                <w:b/>
              </w:rPr>
              <w:t>документации</w:t>
            </w:r>
            <w:r w:rsidRPr="0096205E">
              <w:rPr>
                <w:b/>
              </w:rPr>
              <w:t xml:space="preserve"> участнику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D34353" w:rsidP="00206706">
            <w:pPr>
              <w:jc w:val="both"/>
              <w:rPr>
                <w:b/>
              </w:rPr>
            </w:pPr>
            <w:r w:rsidRPr="0096205E">
              <w:t>Начало предоставления разъяснений</w:t>
            </w:r>
            <w:r w:rsidR="006A7EB5" w:rsidRPr="0096205E">
              <w:t xml:space="preserve"> конкурсной</w:t>
            </w:r>
            <w:r w:rsidRPr="0096205E">
              <w:t xml:space="preserve"> документации участнику: </w:t>
            </w:r>
            <w:r w:rsidR="008A6CBF" w:rsidRPr="0096205E">
              <w:rPr>
                <w:b/>
              </w:rPr>
              <w:t>«</w:t>
            </w:r>
            <w:r w:rsidR="00206706">
              <w:rPr>
                <w:b/>
              </w:rPr>
              <w:t>5</w:t>
            </w:r>
            <w:r w:rsidR="008A6CBF" w:rsidRPr="0096205E">
              <w:rPr>
                <w:b/>
              </w:rPr>
              <w:t xml:space="preserve">» </w:t>
            </w:r>
            <w:r w:rsidR="00F85557" w:rsidRPr="0096205E">
              <w:rPr>
                <w:b/>
              </w:rPr>
              <w:t>марта</w:t>
            </w:r>
            <w:r w:rsidR="008A6CBF" w:rsidRPr="0096205E">
              <w:rPr>
                <w:b/>
              </w:rPr>
              <w:t xml:space="preserve"> </w:t>
            </w:r>
            <w:r w:rsidRPr="0096205E">
              <w:rPr>
                <w:b/>
              </w:rPr>
              <w:t>20</w:t>
            </w:r>
            <w:bookmarkStart w:id="3" w:name="_GoBack"/>
            <w:bookmarkEnd w:id="3"/>
            <w:r w:rsidRPr="0096205E">
              <w:rPr>
                <w:b/>
              </w:rPr>
              <w:t>1</w:t>
            </w:r>
            <w:r w:rsidR="00F85557" w:rsidRPr="0096205E">
              <w:rPr>
                <w:b/>
              </w:rPr>
              <w:t>9</w:t>
            </w:r>
            <w:r w:rsidRPr="0096205E">
              <w:rPr>
                <w:b/>
              </w:rPr>
              <w:t>г. в 12:00 час</w:t>
            </w:r>
            <w:proofErr w:type="gramStart"/>
            <w:r w:rsidRPr="0096205E">
              <w:rPr>
                <w:b/>
              </w:rPr>
              <w:t>.</w:t>
            </w:r>
            <w:proofErr w:type="gramEnd"/>
            <w:r w:rsidRPr="0096205E">
              <w:t xml:space="preserve"> </w:t>
            </w:r>
            <w:proofErr w:type="gramStart"/>
            <w:r w:rsidRPr="0096205E">
              <w:t>п</w:t>
            </w:r>
            <w:proofErr w:type="gramEnd"/>
            <w:r w:rsidRPr="0096205E">
              <w:t>о московскому времени. Окончание предоставления разъяснений</w:t>
            </w:r>
            <w:r w:rsidR="006A7EB5" w:rsidRPr="0096205E">
              <w:t xml:space="preserve"> конкурсной документации </w:t>
            </w:r>
            <w:r w:rsidRPr="0096205E">
              <w:t xml:space="preserve">участнику: </w:t>
            </w:r>
            <w:r w:rsidR="008A6CBF" w:rsidRPr="0096205E">
              <w:rPr>
                <w:b/>
              </w:rPr>
              <w:t>«</w:t>
            </w:r>
            <w:r w:rsidR="00206706">
              <w:rPr>
                <w:b/>
              </w:rPr>
              <w:t>29</w:t>
            </w:r>
            <w:r w:rsidR="008A6CBF" w:rsidRPr="0096205E">
              <w:rPr>
                <w:b/>
              </w:rPr>
              <w:t xml:space="preserve">» </w:t>
            </w:r>
            <w:r w:rsidR="00866DEB" w:rsidRPr="0096205E">
              <w:rPr>
                <w:b/>
              </w:rPr>
              <w:t>марта</w:t>
            </w:r>
            <w:r w:rsidR="008A6CBF" w:rsidRPr="0096205E">
              <w:rPr>
                <w:b/>
              </w:rPr>
              <w:t xml:space="preserve"> </w:t>
            </w:r>
            <w:r w:rsidRPr="0096205E">
              <w:rPr>
                <w:b/>
              </w:rPr>
              <w:t>201</w:t>
            </w:r>
            <w:r w:rsidR="00F85557" w:rsidRPr="0096205E">
              <w:rPr>
                <w:b/>
              </w:rPr>
              <w:t>9</w:t>
            </w:r>
            <w:r w:rsidRPr="0096205E">
              <w:rPr>
                <w:b/>
              </w:rPr>
              <w:t>г. в 16:00 час</w:t>
            </w:r>
            <w:proofErr w:type="gramStart"/>
            <w:r w:rsidRPr="0096205E">
              <w:t>.</w:t>
            </w:r>
            <w:proofErr w:type="gramEnd"/>
            <w:r w:rsidRPr="0096205E">
              <w:t xml:space="preserve"> </w:t>
            </w:r>
            <w:r w:rsidRPr="0096205E">
              <w:br/>
            </w:r>
            <w:proofErr w:type="gramStart"/>
            <w:r w:rsidRPr="0096205E">
              <w:t>п</w:t>
            </w:r>
            <w:proofErr w:type="gramEnd"/>
            <w:r w:rsidRPr="0096205E">
              <w:t>о московскому времени.</w:t>
            </w:r>
          </w:p>
        </w:tc>
      </w:tr>
      <w:tr w:rsidR="00BF5DEA" w:rsidRPr="0096205E" w:rsidTr="006D412B">
        <w:trPr>
          <w:trHeight w:val="7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B74DC" w:rsidP="00665606">
            <w:pPr>
              <w:jc w:val="center"/>
            </w:pPr>
            <w:r w:rsidRPr="0096205E">
              <w:lastRenderedPageBreak/>
              <w:t>9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A7EB5">
            <w:pPr>
              <w:jc w:val="center"/>
            </w:pPr>
            <w:r w:rsidRPr="0096205E">
              <w:rPr>
                <w:b/>
              </w:rPr>
              <w:t xml:space="preserve">Требования к техническому состоянию объекта </w:t>
            </w:r>
            <w:r w:rsidR="003F2992" w:rsidRPr="0096205E">
              <w:rPr>
                <w:b/>
              </w:rPr>
              <w:t>конкурса</w:t>
            </w:r>
            <w:r w:rsidRPr="0096205E">
              <w:rPr>
                <w:b/>
              </w:rPr>
              <w:t>, которым объект должен соответствовать на  момент окончания срока договора аренды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93BB3" w:rsidP="00A2712F">
            <w:pPr>
              <w:jc w:val="both"/>
            </w:pPr>
            <w:r w:rsidRPr="0096205E">
              <w:t>В соответствии с требованиями договора аренды</w:t>
            </w:r>
          </w:p>
        </w:tc>
      </w:tr>
      <w:tr w:rsidR="00BF5DEA" w:rsidRPr="0096205E" w:rsidTr="003125A7">
        <w:trPr>
          <w:trHeight w:val="15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B74DC">
            <w:pPr>
              <w:jc w:val="center"/>
            </w:pPr>
            <w:r w:rsidRPr="0096205E">
              <w:t>1</w:t>
            </w:r>
            <w:r w:rsidR="006B74DC" w:rsidRPr="0096205E">
              <w:t>0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snapToGrid w:val="0"/>
              <w:jc w:val="center"/>
              <w:rPr>
                <w:b/>
              </w:rPr>
            </w:pPr>
          </w:p>
          <w:p w:rsidR="00BF5DEA" w:rsidRPr="0096205E" w:rsidRDefault="003125A7" w:rsidP="003F2992">
            <w:pPr>
              <w:jc w:val="center"/>
            </w:pPr>
            <w:r w:rsidRPr="0096205E">
              <w:rPr>
                <w:b/>
              </w:rPr>
              <w:t>Место, д</w:t>
            </w:r>
            <w:r w:rsidR="00BF5DEA" w:rsidRPr="0096205E">
              <w:rPr>
                <w:b/>
              </w:rPr>
              <w:t>ата</w:t>
            </w:r>
            <w:r w:rsidRPr="0096205E">
              <w:rPr>
                <w:b/>
              </w:rPr>
              <w:t xml:space="preserve"> и </w:t>
            </w:r>
            <w:r w:rsidR="00BF5DEA" w:rsidRPr="0096205E">
              <w:rPr>
                <w:b/>
              </w:rPr>
              <w:t xml:space="preserve">время, проведения осмотра объектов </w:t>
            </w:r>
            <w:r w:rsidR="003F2992" w:rsidRPr="0096205E">
              <w:rPr>
                <w:b/>
              </w:rPr>
              <w:t>конкурса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03F" w:rsidRPr="0096205E" w:rsidRDefault="00BF5DEA" w:rsidP="00AE103F">
            <w:pPr>
              <w:jc w:val="both"/>
            </w:pPr>
            <w:r w:rsidRPr="0096205E">
              <w:t>Осмотр объект</w:t>
            </w:r>
            <w:r w:rsidR="006B74DC" w:rsidRPr="0096205E">
              <w:t>ов</w:t>
            </w:r>
            <w:r w:rsidRPr="0096205E">
              <w:t xml:space="preserve"> производится </w:t>
            </w:r>
            <w:r w:rsidR="00776C2F" w:rsidRPr="0096205E">
              <w:t xml:space="preserve">в период </w:t>
            </w:r>
            <w:r w:rsidR="00BC6593" w:rsidRPr="0096205E">
              <w:t>с «</w:t>
            </w:r>
            <w:r w:rsidR="00206706">
              <w:t>5</w:t>
            </w:r>
            <w:r w:rsidR="00BC6593" w:rsidRPr="0096205E">
              <w:t xml:space="preserve">» </w:t>
            </w:r>
            <w:r w:rsidR="00F85557" w:rsidRPr="0096205E">
              <w:t>марта</w:t>
            </w:r>
            <w:r w:rsidR="00BC6593" w:rsidRPr="0096205E">
              <w:t xml:space="preserve"> 2019г. по «</w:t>
            </w:r>
            <w:r w:rsidR="00206706">
              <w:t>29</w:t>
            </w:r>
            <w:r w:rsidR="00BC6593" w:rsidRPr="0096205E">
              <w:t>» марта 2019 г. в рабочие дни, с 09:00 до 17:00 часов по московскому времени, в пятницу и предпраздничные дни с 09:00 до 16:00 часов</w:t>
            </w:r>
            <w:r w:rsidR="00776C2F" w:rsidRPr="0096205E">
              <w:t xml:space="preserve"> </w:t>
            </w:r>
            <w:r w:rsidRPr="0096205E">
              <w:t xml:space="preserve">по </w:t>
            </w:r>
            <w:r w:rsidR="00F9446F" w:rsidRPr="0096205E">
              <w:t>месту нахо</w:t>
            </w:r>
            <w:r w:rsidR="003125A7" w:rsidRPr="0096205E">
              <w:t>ж</w:t>
            </w:r>
            <w:r w:rsidR="00F9446F" w:rsidRPr="0096205E">
              <w:t>д</w:t>
            </w:r>
            <w:r w:rsidR="003125A7" w:rsidRPr="0096205E">
              <w:t xml:space="preserve">ения объектов </w:t>
            </w:r>
            <w:r w:rsidR="003F2992" w:rsidRPr="0096205E">
              <w:t>конкурса</w:t>
            </w:r>
            <w:r w:rsidR="006B74DC" w:rsidRPr="0096205E">
              <w:t xml:space="preserve"> (п.2 Информационной карты). </w:t>
            </w:r>
          </w:p>
          <w:p w:rsidR="00AE103F" w:rsidRPr="0096205E" w:rsidRDefault="00AE103F" w:rsidP="00AE103F">
            <w:pPr>
              <w:jc w:val="both"/>
              <w:rPr>
                <w:b/>
              </w:rPr>
            </w:pPr>
            <w:r w:rsidRPr="0096205E">
              <w:rPr>
                <w:b/>
              </w:rPr>
              <w:t xml:space="preserve">Контактное лицо </w:t>
            </w:r>
            <w:r w:rsidR="00776C2F" w:rsidRPr="0096205E">
              <w:rPr>
                <w:b/>
              </w:rPr>
              <w:t>для организации осмотра нежилых помещений</w:t>
            </w:r>
            <w:r w:rsidRPr="0096205E">
              <w:rPr>
                <w:b/>
              </w:rPr>
              <w:t>:</w:t>
            </w:r>
          </w:p>
          <w:p w:rsidR="00AE103F" w:rsidRPr="0096205E" w:rsidRDefault="00AE103F" w:rsidP="00AE103F">
            <w:pPr>
              <w:jc w:val="both"/>
            </w:pPr>
            <w:proofErr w:type="spellStart"/>
            <w:r w:rsidRPr="0096205E">
              <w:t>Ролдугин</w:t>
            </w:r>
            <w:proofErr w:type="spellEnd"/>
            <w:r w:rsidRPr="0096205E">
              <w:t xml:space="preserve"> Никита Геннадьевич</w:t>
            </w:r>
          </w:p>
          <w:p w:rsidR="00BF5DEA" w:rsidRPr="0096205E" w:rsidRDefault="00AE103F" w:rsidP="00BC6593">
            <w:pPr>
              <w:jc w:val="both"/>
            </w:pPr>
            <w:r w:rsidRPr="0096205E">
              <w:rPr>
                <w:b/>
              </w:rPr>
              <w:t>Номер контактного телефона:</w:t>
            </w:r>
            <w:r w:rsidRPr="0096205E">
              <w:t xml:space="preserve"> +7 (473) 25</w:t>
            </w:r>
            <w:r w:rsidR="00D552D9" w:rsidRPr="0096205E">
              <w:t>2</w:t>
            </w:r>
            <w:r w:rsidRPr="0096205E">
              <w:t>-</w:t>
            </w:r>
            <w:r w:rsidR="00BC6593" w:rsidRPr="0096205E">
              <w:t>52</w:t>
            </w:r>
            <w:r w:rsidRPr="0096205E">
              <w:t>-</w:t>
            </w:r>
            <w:r w:rsidR="00BC6593" w:rsidRPr="0096205E">
              <w:t>52 доб. 21-57</w:t>
            </w:r>
          </w:p>
        </w:tc>
      </w:tr>
      <w:tr w:rsidR="00BF5DEA" w:rsidRPr="0096205E" w:rsidTr="000C38D4">
        <w:trPr>
          <w:trHeight w:val="29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B74DC">
            <w:pPr>
              <w:jc w:val="center"/>
            </w:pPr>
            <w:r w:rsidRPr="0096205E">
              <w:t>1</w:t>
            </w:r>
            <w:r w:rsidR="006B74DC" w:rsidRPr="0096205E"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snapToGrid w:val="0"/>
              <w:jc w:val="center"/>
              <w:rPr>
                <w:b/>
              </w:rPr>
            </w:pPr>
          </w:p>
          <w:p w:rsidR="00BF5DEA" w:rsidRPr="0096205E" w:rsidRDefault="00BF5DEA">
            <w:pPr>
              <w:jc w:val="center"/>
              <w:rPr>
                <w:b/>
              </w:rPr>
            </w:pPr>
          </w:p>
          <w:p w:rsidR="00BF5DEA" w:rsidRPr="0096205E" w:rsidRDefault="00BF5DEA" w:rsidP="003F2992">
            <w:pPr>
              <w:jc w:val="center"/>
            </w:pPr>
            <w:r w:rsidRPr="0096205E">
              <w:rPr>
                <w:b/>
              </w:rPr>
              <w:t xml:space="preserve">Требования к участникам </w:t>
            </w:r>
            <w:r w:rsidR="003F2992" w:rsidRPr="0096205E">
              <w:rPr>
                <w:b/>
              </w:rPr>
              <w:t>конкурса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both"/>
            </w:pPr>
            <w:r w:rsidRPr="0096205E">
              <w:t xml:space="preserve">Участником </w:t>
            </w:r>
            <w:r w:rsidR="003F2992" w:rsidRPr="0096205E">
              <w:t>конкурса</w:t>
            </w:r>
            <w:r w:rsidRPr="0096205E">
              <w:t xml:space="preserve">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капитала, или физическое лицо, в том числе индивидуальный предприниматель, претендующее на заключение договора, </w:t>
            </w:r>
            <w:r w:rsidR="00A2712F" w:rsidRPr="0096205E">
              <w:br/>
            </w:r>
            <w:r w:rsidRPr="0096205E">
              <w:t>а также соответствовать требованиям, установленным  законодательством Российской Федерации к таким участникам.</w:t>
            </w:r>
          </w:p>
          <w:p w:rsidR="00BF5DEA" w:rsidRPr="0096205E" w:rsidRDefault="00BF5DEA" w:rsidP="003F2992">
            <w:pPr>
              <w:jc w:val="both"/>
            </w:pPr>
            <w:r w:rsidRPr="0096205E">
              <w:t xml:space="preserve">Участник </w:t>
            </w:r>
            <w:r w:rsidR="003F2992" w:rsidRPr="0096205E">
              <w:t>конкурса</w:t>
            </w:r>
            <w:r w:rsidRPr="0096205E">
              <w:t xml:space="preserve"> должен соответствовать требованиям, установленным  законодательством Российской Федерации </w:t>
            </w:r>
            <w:r w:rsidR="00A2712F" w:rsidRPr="0096205E">
              <w:br/>
            </w:r>
            <w:r w:rsidRPr="0096205E">
              <w:t>к таким участникам.</w:t>
            </w:r>
          </w:p>
          <w:p w:rsidR="00CD38C1" w:rsidRPr="0096205E" w:rsidRDefault="00695925" w:rsidP="00695925">
            <w:pPr>
              <w:jc w:val="both"/>
            </w:pPr>
            <w:r w:rsidRPr="0096205E">
              <w:rPr>
                <w:b/>
              </w:rPr>
              <w:t>Оценка и сопоставление заявок осуществляются на основании критериев оценки (П</w:t>
            </w:r>
            <w:r w:rsidR="00CD38C1" w:rsidRPr="0096205E">
              <w:rPr>
                <w:b/>
                <w:bCs/>
              </w:rPr>
              <w:t>риложени</w:t>
            </w:r>
            <w:r w:rsidRPr="0096205E">
              <w:rPr>
                <w:b/>
                <w:bCs/>
              </w:rPr>
              <w:t>е</w:t>
            </w:r>
            <w:r w:rsidR="00CD38C1" w:rsidRPr="0096205E">
              <w:rPr>
                <w:b/>
                <w:bCs/>
              </w:rPr>
              <w:t xml:space="preserve"> №1 к информационной карте конкурса</w:t>
            </w:r>
            <w:r w:rsidRPr="0096205E">
              <w:rPr>
                <w:b/>
                <w:bCs/>
              </w:rPr>
              <w:t>)</w:t>
            </w:r>
            <w:r w:rsidR="00CD38C1" w:rsidRPr="0096205E">
              <w:rPr>
                <w:b/>
              </w:rPr>
              <w:t>.</w:t>
            </w:r>
          </w:p>
        </w:tc>
      </w:tr>
      <w:tr w:rsidR="00BF5DEA" w:rsidRPr="0096205E" w:rsidTr="00C30DFC">
        <w:trPr>
          <w:trHeight w:val="155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B74DC">
            <w:pPr>
              <w:jc w:val="center"/>
            </w:pPr>
            <w:r w:rsidRPr="0096205E">
              <w:t>1</w:t>
            </w:r>
            <w:r w:rsidR="006B74DC" w:rsidRPr="0096205E"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3F2992">
            <w:pPr>
              <w:jc w:val="center"/>
            </w:pPr>
            <w:r w:rsidRPr="0096205E">
              <w:rPr>
                <w:b/>
              </w:rPr>
              <w:t xml:space="preserve">Стоимость и порядок выдачи документации </w:t>
            </w:r>
            <w:r w:rsidR="00003CFF" w:rsidRPr="0096205E">
              <w:rPr>
                <w:b/>
              </w:rPr>
              <w:br/>
            </w:r>
            <w:r w:rsidRPr="0096205E">
              <w:rPr>
                <w:b/>
              </w:rPr>
              <w:t xml:space="preserve">о </w:t>
            </w:r>
            <w:r w:rsidR="003F2992" w:rsidRPr="0096205E">
              <w:rPr>
                <w:b/>
              </w:rPr>
              <w:t>конкурсе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CFF" w:rsidRPr="0096205E" w:rsidRDefault="001C09BA" w:rsidP="001C09BA">
            <w:pPr>
              <w:jc w:val="both"/>
            </w:pPr>
            <w:r w:rsidRPr="0096205E">
              <w:t>Конкурсная д</w:t>
            </w:r>
            <w:r w:rsidR="00BF5DEA" w:rsidRPr="0096205E">
              <w:t xml:space="preserve">окументация размещена на </w:t>
            </w:r>
            <w:r w:rsidR="00A2712F" w:rsidRPr="0096205E">
              <w:t>официальной Электронной торговой площадк</w:t>
            </w:r>
            <w:r w:rsidR="00CF6814" w:rsidRPr="0096205E">
              <w:t>е</w:t>
            </w:r>
            <w:r w:rsidR="00A2712F" w:rsidRPr="0096205E">
              <w:t xml:space="preserve"> Государственной корпорации «</w:t>
            </w:r>
            <w:proofErr w:type="spellStart"/>
            <w:r w:rsidR="00A2712F" w:rsidRPr="0096205E">
              <w:t>Ростех</w:t>
            </w:r>
            <w:proofErr w:type="spellEnd"/>
            <w:r w:rsidR="00A2712F" w:rsidRPr="0096205E">
              <w:t>»</w:t>
            </w:r>
            <w:r w:rsidR="00BF5DEA" w:rsidRPr="0096205E">
              <w:t xml:space="preserve"> </w:t>
            </w:r>
            <w:r w:rsidR="00A2712F" w:rsidRPr="0096205E">
              <w:rPr>
                <w:lang w:val="en-US"/>
              </w:rPr>
              <w:t>www</w:t>
            </w:r>
            <w:r w:rsidR="00A2712F" w:rsidRPr="0096205E">
              <w:t>.</w:t>
            </w:r>
            <w:proofErr w:type="spellStart"/>
            <w:r w:rsidR="00A2712F" w:rsidRPr="0096205E">
              <w:rPr>
                <w:lang w:val="en-US"/>
              </w:rPr>
              <w:t>etprf</w:t>
            </w:r>
            <w:proofErr w:type="spellEnd"/>
            <w:r w:rsidR="00A2712F" w:rsidRPr="0096205E">
              <w:t>.</w:t>
            </w:r>
            <w:proofErr w:type="spellStart"/>
            <w:r w:rsidR="00A2712F" w:rsidRPr="0096205E">
              <w:rPr>
                <w:lang w:val="en-US"/>
              </w:rPr>
              <w:t>ru</w:t>
            </w:r>
            <w:proofErr w:type="spellEnd"/>
            <w:r w:rsidR="00A2712F" w:rsidRPr="0096205E">
              <w:t>, а также на сайте специализированной организац</w:t>
            </w:r>
            <w:proofErr w:type="gramStart"/>
            <w:r w:rsidR="00A2712F" w:rsidRPr="0096205E">
              <w:t xml:space="preserve">ии </w:t>
            </w:r>
            <w:r w:rsidR="006D412B" w:rsidRPr="0096205E">
              <w:t>ООО</w:t>
            </w:r>
            <w:proofErr w:type="gramEnd"/>
            <w:r w:rsidR="00B93BB3" w:rsidRPr="0096205E">
              <w:t xml:space="preserve"> «РТ-Капитал» </w:t>
            </w:r>
            <w:r w:rsidR="00A2712F" w:rsidRPr="0096205E">
              <w:rPr>
                <w:lang w:val="en-US"/>
              </w:rPr>
              <w:t>www</w:t>
            </w:r>
            <w:r w:rsidR="00A2712F" w:rsidRPr="0096205E">
              <w:t>.</w:t>
            </w:r>
            <w:proofErr w:type="spellStart"/>
            <w:r w:rsidR="00B93BB3" w:rsidRPr="0096205E">
              <w:rPr>
                <w:lang w:val="en-US"/>
              </w:rPr>
              <w:t>rt</w:t>
            </w:r>
            <w:proofErr w:type="spellEnd"/>
            <w:r w:rsidR="00B93BB3" w:rsidRPr="0096205E">
              <w:t>-</w:t>
            </w:r>
            <w:r w:rsidR="00B93BB3" w:rsidRPr="0096205E">
              <w:rPr>
                <w:lang w:val="en-US"/>
              </w:rPr>
              <w:t>capital</w:t>
            </w:r>
            <w:r w:rsidR="00B93BB3" w:rsidRPr="0096205E">
              <w:t>.</w:t>
            </w:r>
            <w:proofErr w:type="spellStart"/>
            <w:r w:rsidR="00B93BB3" w:rsidRPr="0096205E">
              <w:rPr>
                <w:lang w:val="en-US"/>
              </w:rPr>
              <w:t>ru</w:t>
            </w:r>
            <w:proofErr w:type="spellEnd"/>
            <w:r w:rsidR="00A2712F" w:rsidRPr="0096205E">
              <w:t xml:space="preserve"> </w:t>
            </w:r>
            <w:r w:rsidR="00BF5DEA" w:rsidRPr="0096205E">
              <w:t xml:space="preserve">и доступна  </w:t>
            </w:r>
            <w:r w:rsidR="006D412B" w:rsidRPr="0096205E">
              <w:br/>
            </w:r>
            <w:r w:rsidR="00BF5DEA" w:rsidRPr="0096205E">
              <w:t xml:space="preserve">без взимания платы.  Документация о </w:t>
            </w:r>
            <w:r w:rsidR="003F2992" w:rsidRPr="0096205E">
              <w:t>конкурсе</w:t>
            </w:r>
            <w:r w:rsidR="00BF5DEA" w:rsidRPr="0096205E">
              <w:t xml:space="preserve"> на бумажном носителе</w:t>
            </w:r>
            <w:r w:rsidR="003F2992" w:rsidRPr="0096205E">
              <w:t xml:space="preserve"> </w:t>
            </w:r>
            <w:r w:rsidR="00BF5DEA" w:rsidRPr="0096205E">
              <w:t>выдается</w:t>
            </w:r>
            <w:r w:rsidR="003F2992" w:rsidRPr="0096205E">
              <w:t xml:space="preserve"> Организатором</w:t>
            </w:r>
            <w:r w:rsidR="00BF5DEA" w:rsidRPr="0096205E">
              <w:t xml:space="preserve"> без взимания платы на основании письменного обращения заявителя.</w:t>
            </w:r>
          </w:p>
        </w:tc>
      </w:tr>
      <w:tr w:rsidR="00BF5DEA" w:rsidRPr="0096205E" w:rsidTr="00C30D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B74DC">
            <w:pPr>
              <w:jc w:val="center"/>
            </w:pPr>
            <w:r w:rsidRPr="0096205E">
              <w:t>1</w:t>
            </w:r>
            <w:r w:rsidR="006B74DC" w:rsidRPr="0096205E">
              <w:t>3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snapToGrid w:val="0"/>
              <w:jc w:val="center"/>
            </w:pPr>
          </w:p>
          <w:p w:rsidR="002A6BA6" w:rsidRPr="0096205E" w:rsidRDefault="00BF5DEA" w:rsidP="00BC6593">
            <w:pPr>
              <w:jc w:val="center"/>
            </w:pPr>
            <w:r w:rsidRPr="0096205E">
              <w:rPr>
                <w:b/>
              </w:rPr>
              <w:t xml:space="preserve">Требования к содержанию, составу и форме заявки на участие в </w:t>
            </w:r>
            <w:r w:rsidR="00744301" w:rsidRPr="0096205E">
              <w:rPr>
                <w:b/>
              </w:rPr>
              <w:t>конкурсе</w:t>
            </w:r>
            <w:r w:rsidRPr="0096205E">
              <w:rPr>
                <w:b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both"/>
            </w:pPr>
            <w:r w:rsidRPr="0096205E">
              <w:t xml:space="preserve">Заявка на участие в </w:t>
            </w:r>
            <w:r w:rsidR="00744301" w:rsidRPr="0096205E">
              <w:t>конкурсе</w:t>
            </w:r>
            <w:r w:rsidRPr="0096205E">
              <w:t xml:space="preserve">, которую представляет заявитель </w:t>
            </w:r>
            <w:r w:rsidR="006D412B" w:rsidRPr="0096205E">
              <w:br/>
            </w:r>
            <w:r w:rsidRPr="0096205E">
              <w:t>в порядке, установленном настоящей</w:t>
            </w:r>
            <w:r w:rsidR="001C09BA" w:rsidRPr="0096205E">
              <w:t xml:space="preserve"> конкурсной документацией</w:t>
            </w:r>
            <w:r w:rsidRPr="0096205E">
              <w:t xml:space="preserve">, должна быть подготовлена в соответствии </w:t>
            </w:r>
            <w:r w:rsidR="006D412B" w:rsidRPr="0096205E">
              <w:br/>
            </w:r>
            <w:r w:rsidRPr="0096205E">
              <w:t>с требованиями настоящей</w:t>
            </w:r>
            <w:r w:rsidR="001C09BA" w:rsidRPr="0096205E">
              <w:t xml:space="preserve"> конкурсной</w:t>
            </w:r>
            <w:r w:rsidRPr="0096205E">
              <w:t xml:space="preserve"> </w:t>
            </w:r>
            <w:r w:rsidR="001C09BA" w:rsidRPr="0096205E">
              <w:t>д</w:t>
            </w:r>
            <w:r w:rsidRPr="0096205E">
              <w:t xml:space="preserve">окументации, составлена по форме в соответствии с Частью </w:t>
            </w:r>
            <w:r w:rsidRPr="0096205E">
              <w:rPr>
                <w:lang w:val="en-US"/>
              </w:rPr>
              <w:t>IV</w:t>
            </w:r>
            <w:r w:rsidRPr="0096205E">
              <w:t xml:space="preserve"> «Форм</w:t>
            </w:r>
            <w:r w:rsidR="00E535AA" w:rsidRPr="0096205E">
              <w:t>ы</w:t>
            </w:r>
            <w:r w:rsidRPr="0096205E">
              <w:t xml:space="preserve"> </w:t>
            </w:r>
            <w:r w:rsidR="00E535AA" w:rsidRPr="0096205E">
              <w:t>документов</w:t>
            </w:r>
            <w:r w:rsidRPr="0096205E">
              <w:t>» и должна содержать следующее:</w:t>
            </w:r>
          </w:p>
          <w:p w:rsidR="00BF5DEA" w:rsidRPr="0096205E" w:rsidRDefault="00BF5DEA" w:rsidP="002E6367">
            <w:pPr>
              <w:numPr>
                <w:ilvl w:val="1"/>
                <w:numId w:val="7"/>
              </w:numPr>
              <w:ind w:left="426"/>
              <w:jc w:val="both"/>
            </w:pPr>
            <w:r w:rsidRPr="0096205E">
              <w:t>сведения и документы о заявителе, подавшем такую заявку:</w:t>
            </w:r>
          </w:p>
          <w:p w:rsidR="00BF5DEA" w:rsidRPr="0096205E" w:rsidRDefault="00BF5DEA" w:rsidP="002E6367">
            <w:pPr>
              <w:numPr>
                <w:ilvl w:val="0"/>
                <w:numId w:val="6"/>
              </w:numPr>
              <w:ind w:left="851"/>
              <w:jc w:val="both"/>
            </w:pPr>
            <w:proofErr w:type="gramStart"/>
            <w:r w:rsidRPr="0096205E">
              <w:t xml:space="preserve">фирменное наименование (наименование), сведения </w:t>
            </w:r>
            <w:r w:rsidR="006D412B" w:rsidRPr="0096205E">
              <w:br/>
            </w:r>
            <w:r w:rsidRPr="0096205E">
              <w:t>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      </w:r>
            <w:proofErr w:type="gramEnd"/>
          </w:p>
          <w:p w:rsidR="00BF5DEA" w:rsidRPr="0096205E" w:rsidRDefault="00BF5DEA" w:rsidP="002E6367">
            <w:pPr>
              <w:numPr>
                <w:ilvl w:val="0"/>
                <w:numId w:val="6"/>
              </w:numPr>
              <w:ind w:left="851"/>
              <w:jc w:val="both"/>
            </w:pPr>
            <w:proofErr w:type="gramStart"/>
            <w:r w:rsidRPr="0096205E">
              <w:t xml:space="preserve">полученную не ранее чем за </w:t>
            </w:r>
            <w:r w:rsidR="000C38D4" w:rsidRPr="0096205E">
              <w:t>6 (</w:t>
            </w:r>
            <w:r w:rsidRPr="0096205E">
              <w:t>шесть</w:t>
            </w:r>
            <w:r w:rsidR="000C38D4" w:rsidRPr="0096205E">
              <w:t>)</w:t>
            </w:r>
            <w:r w:rsidRPr="0096205E">
              <w:t xml:space="preserve"> месяцев до даты размещения на официальном сайте торгов извещения </w:t>
            </w:r>
            <w:r w:rsidR="006D412B" w:rsidRPr="0096205E">
              <w:br/>
            </w:r>
            <w:r w:rsidRPr="0096205E">
              <w:t xml:space="preserve">о проведении </w:t>
            </w:r>
            <w:r w:rsidR="00523521" w:rsidRPr="0096205E">
              <w:t>конкурса</w:t>
            </w:r>
            <w:r w:rsidRPr="0096205E">
              <w:t xml:space="preserve"> выписку из единого государственного реестра юридических лиц или </w:t>
            </w:r>
            <w:r w:rsidRPr="0096205E">
              <w:lastRenderedPageBreak/>
              <w:t xml:space="preserve">нотариально заверенную копию такой выписки (для юридических лиц), полученную не ранее чем за шесть месяцев до даты размещения на официальном сайте извещения о проведении </w:t>
            </w:r>
            <w:r w:rsidR="00523521" w:rsidRPr="0096205E">
              <w:t>конкурса</w:t>
            </w:r>
            <w:r w:rsidRPr="0096205E">
              <w:t xml:space="preserve"> выписку из единого государственного реестра индивидуальных предпринимателей или</w:t>
            </w:r>
            <w:proofErr w:type="gramEnd"/>
            <w:r w:rsidRPr="0096205E">
              <w:t xml:space="preserve"> </w:t>
            </w:r>
            <w:proofErr w:type="gramStart"/>
            <w:r w:rsidRPr="0096205E">
              <w:t xml:space="preserve">нотариально заверенную копию такой выписки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даты размещения извещения о проведении </w:t>
            </w:r>
            <w:r w:rsidR="00523521" w:rsidRPr="0096205E">
              <w:t>конкурса</w:t>
            </w:r>
            <w:r w:rsidRPr="0096205E">
              <w:t>;</w:t>
            </w:r>
            <w:proofErr w:type="gramEnd"/>
          </w:p>
          <w:p w:rsidR="00BF5DEA" w:rsidRPr="0096205E" w:rsidRDefault="00BF5DEA" w:rsidP="002E6367">
            <w:pPr>
              <w:numPr>
                <w:ilvl w:val="0"/>
                <w:numId w:val="6"/>
              </w:numPr>
              <w:ind w:left="851"/>
              <w:jc w:val="both"/>
            </w:pPr>
            <w:proofErr w:type="gramStart"/>
            <w:r w:rsidRPr="0096205E">
              <w:t xml:space="preserve">документ, подтверждающий полномочия лица </w:t>
            </w:r>
            <w:r w:rsidR="00044B8A" w:rsidRPr="0096205E">
              <w:br/>
            </w:r>
            <w:r w:rsidRPr="0096205E">
              <w:t xml:space="preserve">на осуществление действий от имени заявителя – юридического лица (копия решения о назначении </w:t>
            </w:r>
            <w:r w:rsidR="00044B8A" w:rsidRPr="0096205E">
              <w:br/>
            </w:r>
            <w:r w:rsidRPr="0096205E">
              <w:t>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="00A42B71" w:rsidRPr="0096205E">
              <w:t xml:space="preserve"> </w:t>
            </w:r>
            <w:r w:rsidRPr="0096205E">
              <w:t xml:space="preserve">В случае если от имени заявителя  действует иное лицо, заявка на участие в конкурсе  должна содержать также доверенность на осуществление действий от имени заявителя, заверенную печатью заявителя и подписанную  руководителем заявителя (для юридических лиц) </w:t>
            </w:r>
            <w:r w:rsidR="00044B8A" w:rsidRPr="0096205E">
              <w:br/>
            </w:r>
            <w:r w:rsidRPr="0096205E">
              <w:t xml:space="preserve">или уполномоченным этим  руководителем лицом, либо нотариально заверенную копию такой доверенности. </w:t>
            </w:r>
            <w:r w:rsidR="00044B8A" w:rsidRPr="0096205E">
              <w:br/>
            </w:r>
            <w:r w:rsidRPr="0096205E">
              <w:t xml:space="preserve">В случае если указанная доверенность подписана лицом, уполномоченным руководителем заявителя, заявка </w:t>
            </w:r>
            <w:r w:rsidR="00044B8A" w:rsidRPr="0096205E">
              <w:br/>
            </w:r>
            <w:r w:rsidRPr="0096205E">
              <w:t xml:space="preserve">на участие в </w:t>
            </w:r>
            <w:r w:rsidR="00B62DAD" w:rsidRPr="0096205E">
              <w:t>конкурсе</w:t>
            </w:r>
            <w:r w:rsidRPr="0096205E">
              <w:t xml:space="preserve"> должна содержать также документ, подтверждающий полномочия такого лица;</w:t>
            </w:r>
          </w:p>
          <w:p w:rsidR="00BF5DEA" w:rsidRPr="0096205E" w:rsidRDefault="00BF5DEA" w:rsidP="002E6367">
            <w:pPr>
              <w:numPr>
                <w:ilvl w:val="0"/>
                <w:numId w:val="6"/>
              </w:numPr>
              <w:ind w:left="851"/>
              <w:jc w:val="both"/>
            </w:pPr>
            <w:proofErr w:type="gramStart"/>
            <w:r w:rsidRPr="0096205E">
              <w:t xml:space="preserve">копии учредительных документов заявителя </w:t>
            </w:r>
            <w:r w:rsidR="00044B8A" w:rsidRPr="0096205E">
              <w:br/>
            </w:r>
            <w:r w:rsidRPr="0096205E">
              <w:t>(для юридических лиц);</w:t>
            </w:r>
            <w:proofErr w:type="gramEnd"/>
          </w:p>
          <w:p w:rsidR="00BF5DEA" w:rsidRPr="0096205E" w:rsidRDefault="00BF5DEA" w:rsidP="002E6367">
            <w:pPr>
              <w:numPr>
                <w:ilvl w:val="0"/>
                <w:numId w:val="6"/>
              </w:numPr>
              <w:ind w:left="851"/>
              <w:jc w:val="both"/>
            </w:pPr>
            <w:r w:rsidRPr="0096205E">
              <w:t xml:space="preserve">решение об одобрении или о совершении крупной сделки либо копия такого решения в случае, если требование о необходимости наличия такого решения </w:t>
            </w:r>
            <w:r w:rsidR="00044B8A" w:rsidRPr="0096205E">
              <w:br/>
            </w:r>
            <w:r w:rsidRPr="0096205E">
              <w:t>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      </w:r>
          </w:p>
          <w:p w:rsidR="00BF5DEA" w:rsidRPr="0096205E" w:rsidRDefault="00BF5DEA" w:rsidP="002E6367">
            <w:pPr>
              <w:numPr>
                <w:ilvl w:val="0"/>
                <w:numId w:val="6"/>
              </w:numPr>
              <w:ind w:left="851"/>
              <w:jc w:val="both"/>
            </w:pPr>
            <w:r w:rsidRPr="0096205E">
              <w:t xml:space="preserve">заявление об отсутствии решения о ликвидации заявителя –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 конкурсного производства, </w:t>
            </w:r>
            <w:r w:rsidR="00044B8A" w:rsidRPr="0096205E">
              <w:br/>
            </w:r>
            <w:r w:rsidRPr="0096205E">
              <w:t xml:space="preserve">об отсутствии решения  о приостановлении деятельности заявителя в порядке, предусмотренном Кодексом Российской Федерации об административных </w:t>
            </w:r>
            <w:r w:rsidRPr="0096205E">
              <w:lastRenderedPageBreak/>
              <w:t>правонарушениях.</w:t>
            </w:r>
          </w:p>
          <w:p w:rsidR="00BF5DEA" w:rsidRPr="0096205E" w:rsidRDefault="00BF5DEA" w:rsidP="002E6367">
            <w:pPr>
              <w:numPr>
                <w:ilvl w:val="1"/>
                <w:numId w:val="7"/>
              </w:numPr>
              <w:ind w:left="426"/>
              <w:jc w:val="both"/>
            </w:pPr>
            <w:r w:rsidRPr="0096205E">
              <w:t>документы или копии документов, подтверждающие внесение задатка (платежное поручение, подтверждающее перечисление задатка).</w:t>
            </w:r>
          </w:p>
          <w:p w:rsidR="00E535AA" w:rsidRPr="0096205E" w:rsidRDefault="003D798F" w:rsidP="002E6367">
            <w:pPr>
              <w:numPr>
                <w:ilvl w:val="1"/>
                <w:numId w:val="7"/>
              </w:numPr>
              <w:ind w:left="426"/>
              <w:jc w:val="both"/>
            </w:pPr>
            <w:r w:rsidRPr="0096205E">
              <w:t>Т</w:t>
            </w:r>
            <w:r w:rsidR="00E535AA" w:rsidRPr="0096205E">
              <w:t>ехническое</w:t>
            </w:r>
            <w:r w:rsidRPr="0096205E">
              <w:t xml:space="preserve"> предложение участника конкурса по форме 2 Части </w:t>
            </w:r>
            <w:r w:rsidRPr="0096205E">
              <w:rPr>
                <w:lang w:val="en-US"/>
              </w:rPr>
              <w:t>IV</w:t>
            </w:r>
            <w:r w:rsidRPr="0096205E">
              <w:t xml:space="preserve"> «Формы документов».</w:t>
            </w:r>
          </w:p>
          <w:p w:rsidR="0070727E" w:rsidRPr="0096205E" w:rsidRDefault="0070727E" w:rsidP="002E6367">
            <w:pPr>
              <w:numPr>
                <w:ilvl w:val="1"/>
                <w:numId w:val="7"/>
              </w:numPr>
              <w:ind w:left="426"/>
              <w:jc w:val="both"/>
            </w:pPr>
            <w:r w:rsidRPr="0096205E">
              <w:t xml:space="preserve">Сведения и документы, предоставляемые </w:t>
            </w:r>
            <w:r w:rsidRPr="0096205E">
              <w:rPr>
                <w:rFonts w:eastAsiaTheme="majorEastAsia"/>
                <w:bCs/>
              </w:rPr>
              <w:t>для целей оценки и сопоставления заявок</w:t>
            </w:r>
            <w:r w:rsidRPr="0096205E">
              <w:rPr>
                <w:rFonts w:eastAsiaTheme="majorEastAsia"/>
                <w:bCs/>
                <w:vertAlign w:val="superscript"/>
              </w:rPr>
              <w:footnoteReference w:id="1"/>
            </w:r>
            <w:r w:rsidRPr="0096205E">
              <w:rPr>
                <w:rFonts w:eastAsiaTheme="majorEastAsia"/>
                <w:bCs/>
              </w:rPr>
              <w:t>.</w:t>
            </w:r>
          </w:p>
          <w:p w:rsidR="00BF5DEA" w:rsidRPr="0096205E" w:rsidRDefault="00BF5DEA" w:rsidP="00B62DAD">
            <w:pPr>
              <w:jc w:val="both"/>
            </w:pPr>
            <w:r w:rsidRPr="0096205E">
              <w:t xml:space="preserve">Заявитель вправе подать только одну заявку в отношении  предмета </w:t>
            </w:r>
            <w:r w:rsidR="00B62DAD" w:rsidRPr="0096205E">
              <w:t>конкурса</w:t>
            </w:r>
            <w:r w:rsidR="0070727E" w:rsidRPr="0096205E">
              <w:t xml:space="preserve"> (лота)</w:t>
            </w:r>
            <w:r w:rsidR="00B62DAD" w:rsidRPr="0096205E">
              <w:t>.</w:t>
            </w:r>
          </w:p>
        </w:tc>
      </w:tr>
      <w:tr w:rsidR="00EA2179" w:rsidRPr="0096205E" w:rsidTr="00C30D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2179" w:rsidRPr="0096205E" w:rsidRDefault="00EA2179" w:rsidP="006B74DC">
            <w:pPr>
              <w:jc w:val="center"/>
            </w:pPr>
            <w:r w:rsidRPr="0096205E">
              <w:lastRenderedPageBreak/>
              <w:t>1</w:t>
            </w:r>
            <w:r w:rsidR="006B74DC" w:rsidRPr="0096205E">
              <w:t>4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2179" w:rsidRPr="0096205E" w:rsidRDefault="00E46144" w:rsidP="00EA2179">
            <w:pPr>
              <w:rPr>
                <w:b/>
              </w:rPr>
            </w:pPr>
            <w:bookmarkStart w:id="4" w:name="_Ref293496737"/>
            <w:r w:rsidRPr="0096205E">
              <w:rPr>
                <w:b/>
                <w:bCs/>
              </w:rPr>
              <w:t>Критерии и порядок оценки и сопоставления заявок</w:t>
            </w:r>
            <w:bookmarkEnd w:id="4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2179" w:rsidRPr="0096205E" w:rsidRDefault="00E46144" w:rsidP="001C09BA">
            <w:pPr>
              <w:jc w:val="both"/>
            </w:pPr>
            <w:r w:rsidRPr="0096205E">
              <w:t xml:space="preserve">Критерии и порядок оценки и сопоставления заявок </w:t>
            </w:r>
            <w:r w:rsidR="001C09BA" w:rsidRPr="0096205E">
              <w:t>установлены</w:t>
            </w:r>
            <w:r w:rsidRPr="0096205E">
              <w:t xml:space="preserve"> в </w:t>
            </w:r>
            <w:r w:rsidR="001C09BA" w:rsidRPr="0096205E">
              <w:rPr>
                <w:bCs/>
              </w:rPr>
              <w:t>П</w:t>
            </w:r>
            <w:r w:rsidRPr="0096205E">
              <w:rPr>
                <w:bCs/>
              </w:rPr>
              <w:t>риложении №1 к информационной карте конкурса</w:t>
            </w:r>
            <w:r w:rsidRPr="0096205E">
              <w:t>.</w:t>
            </w:r>
          </w:p>
        </w:tc>
      </w:tr>
      <w:tr w:rsidR="00BF5DEA" w:rsidRPr="0096205E" w:rsidTr="00C30D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B74DC">
            <w:pPr>
              <w:jc w:val="center"/>
            </w:pPr>
            <w:r w:rsidRPr="0096205E">
              <w:t>1</w:t>
            </w:r>
            <w:r w:rsidR="006B74DC" w:rsidRPr="0096205E">
              <w:t>5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EA2179">
            <w:r w:rsidRPr="0096205E">
              <w:rPr>
                <w:b/>
              </w:rPr>
              <w:t xml:space="preserve">Валюта заявки о </w:t>
            </w:r>
            <w:r w:rsidR="00EA2179" w:rsidRPr="0096205E">
              <w:rPr>
                <w:b/>
              </w:rPr>
              <w:t>конкурсе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both"/>
            </w:pPr>
            <w:r w:rsidRPr="0096205E">
              <w:t xml:space="preserve">Все суммы денежных средств должны быть выражены </w:t>
            </w:r>
            <w:r w:rsidR="00003CFF" w:rsidRPr="0096205E">
              <w:br/>
            </w:r>
            <w:r w:rsidRPr="0096205E">
              <w:t>в российских рублях</w:t>
            </w:r>
          </w:p>
        </w:tc>
      </w:tr>
      <w:tr w:rsidR="00BF5DEA" w:rsidRPr="0096205E" w:rsidTr="00D97F20">
        <w:trPr>
          <w:cantSplit/>
          <w:trHeight w:val="5512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B74DC">
            <w:pPr>
              <w:jc w:val="center"/>
            </w:pPr>
            <w:r w:rsidRPr="0096205E">
              <w:lastRenderedPageBreak/>
              <w:t>1</w:t>
            </w:r>
            <w:r w:rsidR="006B74DC" w:rsidRPr="0096205E">
              <w:t>6</w:t>
            </w:r>
          </w:p>
        </w:tc>
        <w:tc>
          <w:tcPr>
            <w:tcW w:w="2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B62DAD">
            <w:pPr>
              <w:jc w:val="center"/>
            </w:pPr>
            <w:r w:rsidRPr="0096205E">
              <w:rPr>
                <w:b/>
                <w:bCs/>
              </w:rPr>
              <w:t xml:space="preserve">Задаток на участие в </w:t>
            </w:r>
            <w:r w:rsidR="00B62DAD" w:rsidRPr="0096205E">
              <w:rPr>
                <w:b/>
                <w:bCs/>
              </w:rPr>
              <w:t>конкурсе</w:t>
            </w:r>
            <w:r w:rsidRPr="0096205E">
              <w:rPr>
                <w:b/>
                <w:bCs/>
              </w:rPr>
              <w:t>, размер задатка, срок и порядок внесения задатка, реквизиты счета для перечисления задатка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autoSpaceDE w:val="0"/>
              <w:jc w:val="both"/>
              <w:rPr>
                <w:b/>
                <w:szCs w:val="26"/>
              </w:rPr>
            </w:pPr>
            <w:r w:rsidRPr="0096205E">
              <w:t xml:space="preserve">Для участия в </w:t>
            </w:r>
            <w:r w:rsidR="00B62DAD" w:rsidRPr="0096205E">
              <w:t>конкурсе</w:t>
            </w:r>
            <w:r w:rsidRPr="0096205E">
              <w:t xml:space="preserve"> претендент обеспечивает перечисление задатка на расчетный счет Организатора </w:t>
            </w:r>
            <w:r w:rsidR="00B62DAD" w:rsidRPr="0096205E">
              <w:t>конкурса</w:t>
            </w:r>
            <w:r w:rsidRPr="0096205E">
              <w:t xml:space="preserve"> в </w:t>
            </w:r>
            <w:r w:rsidR="00003CFF" w:rsidRPr="0096205E">
              <w:rPr>
                <w:b/>
                <w:szCs w:val="26"/>
              </w:rPr>
              <w:t xml:space="preserve">размере </w:t>
            </w:r>
            <w:r w:rsidR="00003CFF" w:rsidRPr="0096205E">
              <w:rPr>
                <w:b/>
                <w:szCs w:val="26"/>
              </w:rPr>
              <w:br/>
              <w:t>1 (одной</w:t>
            </w:r>
            <w:r w:rsidRPr="0096205E">
              <w:rPr>
                <w:b/>
                <w:szCs w:val="26"/>
              </w:rPr>
              <w:t>) месячной арендной платы,  а именно:</w:t>
            </w:r>
          </w:p>
          <w:p w:rsidR="005B4BAB" w:rsidRPr="0096205E" w:rsidRDefault="005B4BAB">
            <w:pPr>
              <w:autoSpaceDE w:val="0"/>
              <w:jc w:val="both"/>
            </w:pPr>
          </w:p>
          <w:tbl>
            <w:tblPr>
              <w:tblW w:w="6716" w:type="dxa"/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2151"/>
              <w:gridCol w:w="2126"/>
              <w:gridCol w:w="1559"/>
            </w:tblGrid>
            <w:tr w:rsidR="00003CFF" w:rsidRPr="0096205E" w:rsidTr="00171170">
              <w:trPr>
                <w:trHeight w:val="1434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3CFF" w:rsidRPr="0096205E" w:rsidRDefault="00003CFF" w:rsidP="00171170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0"/>
                      <w:lang w:eastAsia="ru-RU"/>
                    </w:rPr>
                  </w:pPr>
                  <w:r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 xml:space="preserve">№ </w:t>
                  </w:r>
                  <w:proofErr w:type="gramStart"/>
                  <w:r w:rsidR="00171170"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>п</w:t>
                  </w:r>
                  <w:proofErr w:type="gramEnd"/>
                  <w:r w:rsidR="00171170"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>/п</w:t>
                  </w:r>
                </w:p>
              </w:tc>
              <w:tc>
                <w:tcPr>
                  <w:tcW w:w="2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3CFF" w:rsidRPr="0096205E" w:rsidRDefault="00003CFF" w:rsidP="00B565B1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0"/>
                      <w:lang w:eastAsia="ru-RU"/>
                    </w:rPr>
                  </w:pPr>
                  <w:r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>Описание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3CFF" w:rsidRPr="0096205E" w:rsidRDefault="00003CFF" w:rsidP="00B565B1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0"/>
                      <w:lang w:eastAsia="ru-RU"/>
                    </w:rPr>
                  </w:pPr>
                  <w:r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>Стоимость арендной платы в месяц (руб.)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3CFF" w:rsidRPr="0096205E" w:rsidRDefault="00003CFF" w:rsidP="00B62DA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0"/>
                      <w:lang w:eastAsia="ru-RU"/>
                    </w:rPr>
                  </w:pPr>
                  <w:r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 xml:space="preserve">Размер задатка для участия </w:t>
                  </w:r>
                  <w:r w:rsidR="00B565B1"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br/>
                  </w:r>
                  <w:r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 xml:space="preserve">в </w:t>
                  </w:r>
                  <w:r w:rsidR="00B62DAD"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>конкурсе</w:t>
                  </w:r>
                  <w:r w:rsidR="00B565B1" w:rsidRPr="0096205E">
                    <w:rPr>
                      <w:b/>
                      <w:bCs/>
                      <w:color w:val="000000"/>
                      <w:sz w:val="20"/>
                      <w:lang w:eastAsia="ru-RU"/>
                    </w:rPr>
                    <w:t xml:space="preserve"> (руб.)</w:t>
                  </w:r>
                </w:p>
              </w:tc>
            </w:tr>
            <w:tr w:rsidR="00375E69" w:rsidRPr="0096205E" w:rsidTr="00171170">
              <w:trPr>
                <w:trHeight w:val="2386"/>
              </w:trPr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5E69" w:rsidRPr="0096205E" w:rsidRDefault="00375E69" w:rsidP="005B4BAB">
                  <w:pPr>
                    <w:suppressAutoHyphens w:val="0"/>
                    <w:jc w:val="center"/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>ЛОТ 1</w:t>
                  </w:r>
                </w:p>
              </w:tc>
              <w:tc>
                <w:tcPr>
                  <w:tcW w:w="2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5E69" w:rsidRPr="0096205E" w:rsidRDefault="00375E69" w:rsidP="005B4BAB">
                  <w:pPr>
                    <w:jc w:val="both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Нежилые помещения общей площадью 502,05 кв. м.  №5-9, 11-15, 17, 20, 25, часть помещения №16, назначение – общественное питание, расположенные на 2 этаже главного корпуса по адресу: г. Воронеж, Центральный район, </w:t>
                  </w:r>
                  <w:proofErr w:type="spellStart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ул</w:t>
                  </w:r>
                  <w:proofErr w:type="gramStart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лехановская</w:t>
                  </w:r>
                  <w:proofErr w:type="spellEnd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, 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94 084,17 </w:t>
                  </w: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(девяносто четыре тысячи восемьдесят четыре) руб. 17 коп.</w:t>
                  </w:r>
                </w:p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 с НДС, без учёта</w:t>
                  </w:r>
                </w:p>
                <w:p w:rsidR="00375E69" w:rsidRPr="0096205E" w:rsidRDefault="00375E69" w:rsidP="00D57B70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эксплуатационных расходов и коммунальных услуг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94 084,17 </w:t>
                  </w: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(девяносто четыре тысячи восемьдесят четыре) руб. 17 коп.</w:t>
                  </w:r>
                </w:p>
                <w:p w:rsidR="00375E69" w:rsidRPr="0096205E" w:rsidRDefault="00375E69" w:rsidP="005B4BAB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 с НДС</w:t>
                  </w:r>
                </w:p>
              </w:tc>
            </w:tr>
            <w:tr w:rsidR="00375E69" w:rsidRPr="0096205E" w:rsidTr="00171170">
              <w:trPr>
                <w:trHeight w:val="216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5B4BAB">
                  <w:pPr>
                    <w:suppressAutoHyphens w:val="0"/>
                    <w:jc w:val="center"/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>ЛОТ 2</w:t>
                  </w:r>
                </w:p>
              </w:tc>
              <w:tc>
                <w:tcPr>
                  <w:tcW w:w="2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5B4BAB">
                  <w:pPr>
                    <w:suppressAutoHyphens w:val="0"/>
                    <w:jc w:val="both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75E69" w:rsidRPr="0096205E" w:rsidRDefault="00375E69" w:rsidP="005B4BAB">
                  <w:pPr>
                    <w:suppressAutoHyphens w:val="0"/>
                    <w:jc w:val="both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Нежилые помещения общей площадью 34,1 кв. м. №21, 22, 23, 24, назначение – общественное питание, расположенные на 1 этаже в корпусе ИЛК по адресу: г. Воронеж, </w:t>
                  </w:r>
                  <w:proofErr w:type="spellStart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ул</w:t>
                  </w:r>
                  <w:proofErr w:type="gramStart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.А</w:t>
                  </w:r>
                  <w:proofErr w:type="gramEnd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нтокольского</w:t>
                  </w:r>
                  <w:proofErr w:type="spellEnd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, 10В</w:t>
                  </w:r>
                </w:p>
                <w:p w:rsidR="00375E69" w:rsidRPr="0096205E" w:rsidRDefault="00375E69" w:rsidP="005B4BAB">
                  <w:pPr>
                    <w:jc w:val="both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11 508,75 </w:t>
                  </w: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(одиннадцать тысяч пятьсот восемь) руб., 75 коп.</w:t>
                  </w:r>
                </w:p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 с НДС, без учёта</w:t>
                  </w:r>
                </w:p>
                <w:p w:rsidR="00375E69" w:rsidRPr="0096205E" w:rsidRDefault="00375E69" w:rsidP="00D57B70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эксплуатационных расходов и коммунальных услуг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11 508,75 </w:t>
                  </w: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(одиннадцать тысяч пятьсот восемь) руб., 75 коп.</w:t>
                  </w:r>
                </w:p>
                <w:p w:rsidR="00375E69" w:rsidRPr="0096205E" w:rsidRDefault="00375E69" w:rsidP="005B4BAB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 с НДС</w:t>
                  </w:r>
                </w:p>
              </w:tc>
            </w:tr>
            <w:tr w:rsidR="00375E69" w:rsidRPr="0096205E" w:rsidTr="00171170">
              <w:trPr>
                <w:trHeight w:val="198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5B4BAB">
                  <w:pPr>
                    <w:suppressAutoHyphens w:val="0"/>
                    <w:jc w:val="center"/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>ЛОТ 3</w:t>
                  </w:r>
                </w:p>
              </w:tc>
              <w:tc>
                <w:tcPr>
                  <w:tcW w:w="2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5B4BAB">
                  <w:pPr>
                    <w:jc w:val="both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Нежилые помещения общей площадью 31,9 кв. м. №50, 51, назначение – общественное питание, расположенные на 1 этаже здания по адресу: г. Воронеж, </w:t>
                  </w:r>
                  <w:proofErr w:type="spellStart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ул</w:t>
                  </w:r>
                  <w:proofErr w:type="gramStart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.О</w:t>
                  </w:r>
                  <w:proofErr w:type="gramEnd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рджоникидзе</w:t>
                  </w:r>
                  <w:proofErr w:type="spellEnd"/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, 25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10 727,97 </w:t>
                  </w: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(десять тысяч семьсот двадцать семь) руб., 97 коп.</w:t>
                  </w:r>
                </w:p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 с НДС, без учёта</w:t>
                  </w:r>
                </w:p>
                <w:p w:rsidR="00375E69" w:rsidRPr="0096205E" w:rsidRDefault="00375E69" w:rsidP="00D57B70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эксплуатационных расходов и коммунальных услуг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5E69" w:rsidRPr="0096205E" w:rsidRDefault="00375E69" w:rsidP="00E30AF7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10 727,97 </w:t>
                  </w: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>(десять тысяч семьсот двадцать семь) руб., 97 коп.</w:t>
                  </w:r>
                </w:p>
                <w:p w:rsidR="00375E69" w:rsidRPr="0096205E" w:rsidRDefault="00375E69" w:rsidP="005B4BAB">
                  <w:pPr>
                    <w:suppressAutoHyphens w:val="0"/>
                    <w:jc w:val="center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96205E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 с НДС</w:t>
                  </w:r>
                </w:p>
              </w:tc>
            </w:tr>
          </w:tbl>
          <w:p w:rsidR="00003CFF" w:rsidRPr="0096205E" w:rsidRDefault="00003CFF">
            <w:pPr>
              <w:autoSpaceDE w:val="0"/>
              <w:jc w:val="both"/>
            </w:pPr>
          </w:p>
        </w:tc>
      </w:tr>
      <w:tr w:rsidR="00BF5DEA" w:rsidRPr="0096205E" w:rsidTr="005B4BAB">
        <w:trPr>
          <w:cantSplit/>
          <w:trHeight w:val="6237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snapToGrid w:val="0"/>
              <w:jc w:val="center"/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snapToGrid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autoSpaceDE w:val="0"/>
              <w:jc w:val="both"/>
            </w:pPr>
            <w:r w:rsidRPr="0096205E">
              <w:rPr>
                <w:i/>
              </w:rPr>
              <w:t xml:space="preserve">Задаток на участие в </w:t>
            </w:r>
            <w:r w:rsidR="00B62DAD" w:rsidRPr="0096205E">
              <w:rPr>
                <w:i/>
              </w:rPr>
              <w:t>конкурсе</w:t>
            </w:r>
            <w:r w:rsidRPr="0096205E">
              <w:rPr>
                <w:i/>
              </w:rPr>
              <w:t xml:space="preserve"> перечисляется по следующим реквизитам:</w:t>
            </w:r>
          </w:p>
          <w:p w:rsidR="00073DC5" w:rsidRPr="0096205E" w:rsidRDefault="00073DC5" w:rsidP="00073DC5">
            <w:pPr>
              <w:pStyle w:val="31"/>
              <w:rPr>
                <w:rFonts w:eastAsia="Arial"/>
                <w:b/>
                <w:iCs/>
                <w:sz w:val="24"/>
                <w:szCs w:val="24"/>
                <w:shd w:val="clear" w:color="auto" w:fill="FFFFFF"/>
              </w:rPr>
            </w:pPr>
            <w:r w:rsidRPr="0096205E">
              <w:rPr>
                <w:rFonts w:eastAsia="Arial"/>
                <w:b/>
                <w:iCs/>
                <w:sz w:val="24"/>
                <w:szCs w:val="24"/>
                <w:shd w:val="clear" w:color="auto" w:fill="FFFFFF"/>
              </w:rPr>
              <w:t>Акционерное общество  «Концерн «Созвездие» (АО «Концерн «Созвездие»)</w:t>
            </w:r>
          </w:p>
          <w:p w:rsidR="00073DC5" w:rsidRPr="0096205E" w:rsidRDefault="00073DC5" w:rsidP="00073DC5">
            <w:pPr>
              <w:pStyle w:val="31"/>
              <w:rPr>
                <w:rFonts w:eastAsia="Arial"/>
                <w:iCs/>
                <w:sz w:val="24"/>
                <w:szCs w:val="24"/>
                <w:shd w:val="clear" w:color="auto" w:fill="FFFFFF"/>
              </w:rPr>
            </w:pPr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Адрес места нахождения: Юридический адрес: 394018, г. Воронеж, ул. Плехановская, д.14.</w:t>
            </w:r>
          </w:p>
          <w:p w:rsidR="00073DC5" w:rsidRPr="0096205E" w:rsidRDefault="00073DC5" w:rsidP="00073DC5">
            <w:pPr>
              <w:pStyle w:val="31"/>
              <w:rPr>
                <w:rFonts w:eastAsia="Arial"/>
                <w:iCs/>
                <w:sz w:val="24"/>
                <w:szCs w:val="24"/>
                <w:shd w:val="clear" w:color="auto" w:fill="FFFFFF"/>
              </w:rPr>
            </w:pPr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 xml:space="preserve">Фактический адрес: 394018, г. Воронеж, ул. Плехановская, д.14, ОГРН 1053600445337, </w:t>
            </w:r>
          </w:p>
          <w:p w:rsidR="00D97F20" w:rsidRPr="0096205E" w:rsidRDefault="00073DC5" w:rsidP="00073DC5">
            <w:pPr>
              <w:pStyle w:val="31"/>
              <w:ind w:firstLine="0"/>
            </w:pPr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 xml:space="preserve">ИНН 3666127502, КПП </w:t>
            </w:r>
            <w:r w:rsidR="0070727E"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78505001</w:t>
            </w:r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 xml:space="preserve">, Центрально-Черноземный банк ПАО Сбербанк, </w:t>
            </w:r>
            <w:proofErr w:type="spellStart"/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.В</w:t>
            </w:r>
            <w:proofErr w:type="gramEnd"/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оронеж</w:t>
            </w:r>
            <w:proofErr w:type="spellEnd"/>
            <w:r w:rsidRPr="0096205E">
              <w:rPr>
                <w:rFonts w:eastAsia="Arial"/>
                <w:iCs/>
                <w:sz w:val="24"/>
                <w:szCs w:val="24"/>
                <w:shd w:val="clear" w:color="auto" w:fill="FFFFFF"/>
              </w:rPr>
              <w:t>, Расчетный счет 40702810013400115668, Корреспондентский счёт 30101810600000000681, БИК 042007681</w:t>
            </w:r>
          </w:p>
          <w:p w:rsidR="00BF5DEA" w:rsidRPr="0096205E" w:rsidRDefault="00BF5DEA" w:rsidP="00D97F20">
            <w:pPr>
              <w:widowControl w:val="0"/>
              <w:shd w:val="clear" w:color="auto" w:fill="FFFFFF"/>
              <w:ind w:firstLine="485"/>
              <w:jc w:val="both"/>
            </w:pPr>
            <w:r w:rsidRPr="0096205E">
              <w:t xml:space="preserve">Задаток должен поступить на счет Организатора </w:t>
            </w:r>
            <w:r w:rsidR="00073DC5" w:rsidRPr="0096205E">
              <w:t>конкурса</w:t>
            </w:r>
            <w:r w:rsidRPr="0096205E">
              <w:t xml:space="preserve"> </w:t>
            </w:r>
            <w:r w:rsidR="00044B8A" w:rsidRPr="0096205E">
              <w:br/>
            </w:r>
            <w:r w:rsidRPr="0096205E">
              <w:t xml:space="preserve">до даты начала рассмотрения заявок на участие в </w:t>
            </w:r>
            <w:r w:rsidR="006311BD" w:rsidRPr="0096205E">
              <w:t>конкурсе</w:t>
            </w:r>
            <w:r w:rsidR="00EA2B52" w:rsidRPr="0096205E">
              <w:t>.</w:t>
            </w:r>
          </w:p>
          <w:p w:rsidR="00EA2B52" w:rsidRPr="0096205E" w:rsidRDefault="00EA2B52" w:rsidP="00EA2B52">
            <w:pPr>
              <w:tabs>
                <w:tab w:val="left" w:pos="567"/>
                <w:tab w:val="left" w:pos="993"/>
              </w:tabs>
              <w:jc w:val="both"/>
            </w:pPr>
            <w:r w:rsidRPr="0096205E">
              <w:t xml:space="preserve">В платежном документе в графе «Получатель» необходимо указать: </w:t>
            </w:r>
            <w:r w:rsidR="0051567A" w:rsidRPr="0096205E">
              <w:rPr>
                <w:iCs/>
              </w:rPr>
              <w:t>АО «Концерн «Созвездие»</w:t>
            </w:r>
            <w:r w:rsidRPr="0096205E">
              <w:t xml:space="preserve">, а в графе «Назначение платежа»: «Задаток для участия в </w:t>
            </w:r>
            <w:r w:rsidR="00646C25" w:rsidRPr="0096205E">
              <w:t>конкурсе</w:t>
            </w:r>
            <w:r w:rsidRPr="0096205E">
              <w:t xml:space="preserve">, № </w:t>
            </w:r>
            <w:proofErr w:type="spellStart"/>
            <w:r w:rsidRPr="0096205E">
              <w:t>извещения________на</w:t>
            </w:r>
            <w:proofErr w:type="spellEnd"/>
            <w:r w:rsidRPr="0096205E">
              <w:t xml:space="preserve"> право заключения договора аренды на объект по адресу: _____, площадью ___ кв. м». </w:t>
            </w:r>
          </w:p>
          <w:p w:rsidR="00BF5DEA" w:rsidRPr="0096205E" w:rsidRDefault="00BF5DEA" w:rsidP="001C09BA">
            <w:pPr>
              <w:tabs>
                <w:tab w:val="left" w:pos="567"/>
                <w:tab w:val="left" w:pos="993"/>
              </w:tabs>
              <w:jc w:val="both"/>
            </w:pPr>
            <w:r w:rsidRPr="0096205E">
              <w:t xml:space="preserve">Не поступление задатка на счет Организатора </w:t>
            </w:r>
            <w:r w:rsidR="003045DA" w:rsidRPr="0096205E">
              <w:t>конкурса</w:t>
            </w:r>
            <w:r w:rsidRPr="0096205E">
              <w:t xml:space="preserve"> считается существенным отклонением от требований и условий настоящей </w:t>
            </w:r>
            <w:r w:rsidR="001C09BA" w:rsidRPr="0096205E">
              <w:t xml:space="preserve">конкурсной </w:t>
            </w:r>
            <w:r w:rsidRPr="0096205E">
              <w:t xml:space="preserve">документации и ведет к отказу признания заявителя (претендента) участником </w:t>
            </w:r>
            <w:r w:rsidR="003045DA" w:rsidRPr="0096205E">
              <w:t>конкурса.</w:t>
            </w:r>
          </w:p>
        </w:tc>
      </w:tr>
      <w:tr w:rsidR="00BF5DEA" w:rsidRPr="0096205E" w:rsidTr="00C30DFC">
        <w:trPr>
          <w:trHeight w:val="240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65606" w:rsidP="006B74DC">
            <w:pPr>
              <w:jc w:val="center"/>
            </w:pPr>
            <w:r w:rsidRPr="0096205E">
              <w:t>1</w:t>
            </w:r>
            <w:r w:rsidR="006B74DC" w:rsidRPr="0096205E">
              <w:t>7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3045DA">
            <w:pPr>
              <w:jc w:val="center"/>
            </w:pPr>
            <w:r w:rsidRPr="0096205E">
              <w:rPr>
                <w:b/>
              </w:rPr>
              <w:t xml:space="preserve">Язык документов в составе заявки на участие в </w:t>
            </w:r>
            <w:r w:rsidR="003045DA" w:rsidRPr="0096205E">
              <w:rPr>
                <w:b/>
              </w:rPr>
              <w:t>конкурсе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 w:rsidP="00646C25">
            <w:pPr>
              <w:jc w:val="both"/>
            </w:pPr>
            <w:r w:rsidRPr="0096205E">
              <w:t xml:space="preserve">Заявка на участие в </w:t>
            </w:r>
            <w:r w:rsidR="003045DA" w:rsidRPr="0096205E">
              <w:t>конкурсе</w:t>
            </w:r>
            <w:r w:rsidRPr="0096205E">
              <w:t xml:space="preserve">, все документы и  корреспонденция между организатором </w:t>
            </w:r>
            <w:r w:rsidR="003045DA" w:rsidRPr="0096205E">
              <w:t>конкурса</w:t>
            </w:r>
            <w:r w:rsidRPr="0096205E">
              <w:t xml:space="preserve"> и претендентом, относящиеся</w:t>
            </w:r>
            <w:r w:rsidR="00A42B71" w:rsidRPr="0096205E">
              <w:t xml:space="preserve"> </w:t>
            </w:r>
            <w:r w:rsidRPr="0096205E">
              <w:t xml:space="preserve">к заявке на участие в </w:t>
            </w:r>
            <w:r w:rsidR="003045DA" w:rsidRPr="0096205E">
              <w:t>к</w:t>
            </w:r>
            <w:r w:rsidR="00646C25" w:rsidRPr="0096205E">
              <w:t>онкурсе</w:t>
            </w:r>
            <w:r w:rsidRPr="0096205E">
              <w:t>, должны быть составлены</w:t>
            </w:r>
            <w:r w:rsidR="00A42B71" w:rsidRPr="0096205E">
              <w:t xml:space="preserve"> </w:t>
            </w:r>
            <w:r w:rsidRPr="0096205E">
              <w:t>на русском языке.</w:t>
            </w:r>
            <w:r w:rsidR="00044B8A" w:rsidRPr="0096205E">
              <w:t xml:space="preserve"> </w:t>
            </w:r>
            <w:r w:rsidRPr="0096205E">
              <w:t xml:space="preserve">Подача документов, входящих в состав </w:t>
            </w:r>
            <w:r w:rsidR="00646C25" w:rsidRPr="0096205E">
              <w:t>конкурса</w:t>
            </w:r>
            <w:r w:rsidRPr="0096205E">
              <w:t>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96205E">
              <w:t>апостиль</w:t>
            </w:r>
            <w:proofErr w:type="spellEnd"/>
            <w:r w:rsidRPr="0096205E">
              <w:t xml:space="preserve">/легализация). </w:t>
            </w:r>
          </w:p>
        </w:tc>
      </w:tr>
      <w:tr w:rsidR="00BF5DEA" w:rsidRPr="0096205E" w:rsidTr="00C30DFC">
        <w:trPr>
          <w:trHeight w:val="240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665606" w:rsidP="006B74DC">
            <w:pPr>
              <w:jc w:val="center"/>
            </w:pPr>
            <w:r w:rsidRPr="0096205E">
              <w:t>1</w:t>
            </w:r>
            <w:r w:rsidR="006B74DC" w:rsidRPr="0096205E">
              <w:t>8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center"/>
            </w:pPr>
            <w:r w:rsidRPr="0096205E">
              <w:rPr>
                <w:b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DEA" w:rsidRPr="0096205E" w:rsidRDefault="00BF5DEA">
            <w:pPr>
              <w:jc w:val="both"/>
            </w:pPr>
            <w:r w:rsidRPr="0096205E">
              <w:t>Не предусмотрено</w:t>
            </w:r>
          </w:p>
        </w:tc>
      </w:tr>
    </w:tbl>
    <w:p w:rsidR="004847D1" w:rsidRPr="0096205E" w:rsidRDefault="004847D1">
      <w:pPr>
        <w:tabs>
          <w:tab w:val="left" w:pos="2070"/>
        </w:tabs>
        <w:rPr>
          <w:b/>
        </w:rPr>
      </w:pPr>
    </w:p>
    <w:p w:rsidR="00616621" w:rsidRPr="0096205E" w:rsidRDefault="00616621" w:rsidP="00EF3A91">
      <w:pPr>
        <w:suppressAutoHyphens w:val="0"/>
        <w:spacing w:before="360" w:after="240"/>
        <w:jc w:val="center"/>
        <w:outlineLvl w:val="2"/>
        <w:rPr>
          <w:b/>
          <w:szCs w:val="28"/>
          <w:lang w:eastAsia="ru-RU"/>
        </w:rPr>
      </w:pPr>
      <w:bookmarkStart w:id="5" w:name="_Toc536110126"/>
      <w:r w:rsidRPr="0096205E">
        <w:rPr>
          <w:b/>
          <w:szCs w:val="28"/>
          <w:lang w:eastAsia="ru-RU"/>
        </w:rPr>
        <w:br w:type="page"/>
      </w:r>
    </w:p>
    <w:p w:rsidR="00EF3A91" w:rsidRPr="0096205E" w:rsidRDefault="00EF3A91" w:rsidP="00EF3A91">
      <w:pPr>
        <w:suppressAutoHyphens w:val="0"/>
        <w:jc w:val="right"/>
        <w:outlineLvl w:val="1"/>
        <w:rPr>
          <w:rFonts w:eastAsiaTheme="majorEastAsia"/>
          <w:bCs/>
          <w:szCs w:val="28"/>
          <w:lang w:eastAsia="en-US"/>
        </w:rPr>
      </w:pPr>
      <w:bookmarkStart w:id="6" w:name="_Toc536110125"/>
      <w:r w:rsidRPr="0096205E">
        <w:rPr>
          <w:rFonts w:eastAsiaTheme="majorEastAsia"/>
          <w:bCs/>
          <w:szCs w:val="28"/>
          <w:lang w:eastAsia="en-US"/>
        </w:rPr>
        <w:lastRenderedPageBreak/>
        <w:t>Приложение №1</w:t>
      </w:r>
      <w:r w:rsidRPr="0096205E">
        <w:rPr>
          <w:rFonts w:eastAsiaTheme="majorEastAsia"/>
          <w:bCs/>
          <w:szCs w:val="28"/>
          <w:lang w:eastAsia="en-US"/>
        </w:rPr>
        <w:br/>
        <w:t>к информационной карте</w:t>
      </w:r>
      <w:bookmarkEnd w:id="6"/>
    </w:p>
    <w:p w:rsidR="00EF3A91" w:rsidRPr="0096205E" w:rsidRDefault="00EF3A91" w:rsidP="00EF3A91">
      <w:pPr>
        <w:suppressAutoHyphens w:val="0"/>
        <w:spacing w:before="360" w:after="240"/>
        <w:jc w:val="center"/>
        <w:outlineLvl w:val="2"/>
        <w:rPr>
          <w:b/>
          <w:szCs w:val="28"/>
          <w:lang w:eastAsia="ru-RU"/>
        </w:rPr>
      </w:pPr>
      <w:r w:rsidRPr="0096205E">
        <w:rPr>
          <w:b/>
          <w:szCs w:val="28"/>
          <w:lang w:eastAsia="ru-RU"/>
        </w:rPr>
        <w:t>ПОРЯДОК ОЦЕНКИ И СОПОСТАВЛЕНИЯ ЗАЯВОК</w:t>
      </w:r>
      <w:bookmarkEnd w:id="5"/>
    </w:p>
    <w:p w:rsidR="00EF3A91" w:rsidRPr="0096205E" w:rsidRDefault="00EF3A91" w:rsidP="00A624D7">
      <w:pPr>
        <w:suppressAutoHyphens w:val="0"/>
        <w:spacing w:before="120" w:after="200" w:line="276" w:lineRule="auto"/>
        <w:ind w:left="1134"/>
        <w:jc w:val="both"/>
        <w:rPr>
          <w:bCs/>
          <w:i/>
          <w:szCs w:val="28"/>
          <w:lang w:eastAsia="ru-RU"/>
        </w:rPr>
      </w:pPr>
      <w:r w:rsidRPr="0096205E">
        <w:rPr>
          <w:szCs w:val="28"/>
          <w:lang w:eastAsia="ru-RU"/>
        </w:rPr>
        <w:t>Оценка и сопоставление</w:t>
      </w:r>
      <w:r w:rsidRPr="0096205E">
        <w:rPr>
          <w:rFonts w:eastAsiaTheme="majorEastAsia"/>
          <w:szCs w:val="28"/>
          <w:lang w:eastAsia="en-US"/>
        </w:rPr>
        <w:t xml:space="preserve"> заявок осуществляются на основании критериев оценки и в порядке, установленном ниже: </w:t>
      </w:r>
    </w:p>
    <w:tbl>
      <w:tblPr>
        <w:tblStyle w:val="aff1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2126"/>
        <w:gridCol w:w="1134"/>
        <w:gridCol w:w="1559"/>
        <w:gridCol w:w="4537"/>
      </w:tblGrid>
      <w:tr w:rsidR="001C09BA" w:rsidRPr="0096205E" w:rsidTr="00AE749C">
        <w:trPr>
          <w:trHeight w:val="445"/>
        </w:trPr>
        <w:tc>
          <w:tcPr>
            <w:tcW w:w="675" w:type="dxa"/>
          </w:tcPr>
          <w:p w:rsidR="001C09BA" w:rsidRPr="0096205E" w:rsidRDefault="001C09B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№</w:t>
            </w:r>
            <w:r w:rsidR="00AE749C" w:rsidRPr="0096205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205E">
              <w:rPr>
                <w:rFonts w:ascii="Times New Roman" w:hAnsi="Times New Roman" w:cs="Times New Roman"/>
              </w:rPr>
              <w:t>п</w:t>
            </w:r>
            <w:proofErr w:type="gramEnd"/>
            <w:r w:rsidRPr="009620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</w:tcPr>
          <w:p w:rsidR="001C09BA" w:rsidRPr="0096205E" w:rsidRDefault="001C09B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</w:tcPr>
          <w:p w:rsidR="001C09BA" w:rsidRPr="0096205E" w:rsidRDefault="001C09B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Вес</w:t>
            </w:r>
            <w:r w:rsidR="00F54498" w:rsidRPr="0096205E">
              <w:rPr>
                <w:rFonts w:ascii="Times New Roman" w:hAnsi="Times New Roman" w:cs="Times New Roman"/>
              </w:rPr>
              <w:t xml:space="preserve"> (коэффициент значимости)</w:t>
            </w:r>
          </w:p>
        </w:tc>
        <w:tc>
          <w:tcPr>
            <w:tcW w:w="1559" w:type="dxa"/>
          </w:tcPr>
          <w:p w:rsidR="001C09BA" w:rsidRPr="0096205E" w:rsidRDefault="001C09B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Оценка (баллы)</w:t>
            </w:r>
            <w:r w:rsidR="0084322B" w:rsidRPr="0096205E">
              <w:rPr>
                <w:rFonts w:ascii="Times New Roman" w:hAnsi="Times New Roman" w:cs="Times New Roman"/>
              </w:rPr>
              <w:t>, максимум</w:t>
            </w:r>
          </w:p>
        </w:tc>
        <w:tc>
          <w:tcPr>
            <w:tcW w:w="4537" w:type="dxa"/>
          </w:tcPr>
          <w:p w:rsidR="001C09BA" w:rsidRPr="0096205E" w:rsidRDefault="0070727E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Порядок оценки и сопоставления (н</w:t>
            </w:r>
            <w:r w:rsidR="001C09BA" w:rsidRPr="0096205E">
              <w:rPr>
                <w:rFonts w:ascii="Times New Roman" w:hAnsi="Times New Roman" w:cs="Times New Roman"/>
              </w:rPr>
              <w:t>ормативная шкала</w:t>
            </w:r>
            <w:r w:rsidRPr="0096205E">
              <w:rPr>
                <w:rFonts w:ascii="Times New Roman" w:hAnsi="Times New Roman" w:cs="Times New Roman"/>
              </w:rPr>
              <w:t xml:space="preserve"> / формула), подтверждающие документы</w:t>
            </w:r>
          </w:p>
        </w:tc>
      </w:tr>
      <w:tr w:rsidR="005D4B00" w:rsidRPr="0096205E" w:rsidTr="00AE749C">
        <w:trPr>
          <w:trHeight w:val="445"/>
        </w:trPr>
        <w:tc>
          <w:tcPr>
            <w:tcW w:w="675" w:type="dxa"/>
          </w:tcPr>
          <w:p w:rsidR="005D4B00" w:rsidRPr="0096205E" w:rsidRDefault="005D4B0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6" w:type="dxa"/>
          </w:tcPr>
          <w:p w:rsidR="005D4B00" w:rsidRPr="0096205E" w:rsidRDefault="0084322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Цена договора</w:t>
            </w:r>
          </w:p>
        </w:tc>
        <w:tc>
          <w:tcPr>
            <w:tcW w:w="1134" w:type="dxa"/>
          </w:tcPr>
          <w:p w:rsidR="005D4B00" w:rsidRPr="0096205E" w:rsidRDefault="005D4B0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5%</w:t>
            </w:r>
          </w:p>
        </w:tc>
        <w:tc>
          <w:tcPr>
            <w:tcW w:w="1559" w:type="dxa"/>
          </w:tcPr>
          <w:p w:rsidR="005D4B00" w:rsidRPr="0096205E" w:rsidRDefault="005D4B0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4537" w:type="dxa"/>
          </w:tcPr>
          <w:p w:rsidR="00587354" w:rsidRPr="0096205E" w:rsidRDefault="00587354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87354" w:rsidRPr="0096205E" w:rsidRDefault="00587354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В рамках критерия оценивается предлагаемая участником цена договора.</w:t>
            </w:r>
          </w:p>
          <w:p w:rsidR="00587354" w:rsidRPr="0096205E" w:rsidRDefault="00587354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87354" w:rsidRPr="0096205E" w:rsidRDefault="00587354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Заявка по установленной форме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</w:t>
            </w:r>
          </w:p>
          <w:p w:rsidR="00587354" w:rsidRPr="0096205E" w:rsidRDefault="00587354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87354" w:rsidRPr="0096205E" w:rsidRDefault="00587354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Лучшим предложением по критерию признается предложение, содержащее наибольшее значение цены договора.</w:t>
            </w:r>
          </w:p>
          <w:p w:rsidR="00587354" w:rsidRPr="0096205E" w:rsidRDefault="00F54498" w:rsidP="0031215D">
            <w:pPr>
              <w:widowControl w:val="0"/>
              <w:rPr>
                <w:rFonts w:ascii="Times New Roman" w:hAnsi="Times New Roman" w:cs="Times New Roman"/>
              </w:rPr>
            </w:pPr>
            <w:bookmarkStart w:id="7" w:name="_Ref419923455"/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</w:t>
            </w:r>
            <w:r w:rsidR="00587354" w:rsidRPr="0096205E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определяется по формуле:</w:t>
            </w:r>
            <w:bookmarkEnd w:id="7"/>
          </w:p>
          <w:p w:rsidR="0084322B" w:rsidRPr="0096205E" w:rsidRDefault="0084322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./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>*100</w:t>
            </w:r>
            <w:r w:rsidR="00361AF5" w:rsidRPr="0096205E">
              <w:rPr>
                <w:rFonts w:ascii="Times New Roman" w:hAnsi="Times New Roman" w:cs="Times New Roman"/>
              </w:rPr>
              <w:t>,</w:t>
            </w:r>
          </w:p>
          <w:p w:rsidR="00361AF5" w:rsidRPr="0096205E" w:rsidRDefault="00361A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587354" w:rsidRPr="0096205E" w:rsidRDefault="0084322B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="00F54498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-</w:t>
            </w:r>
            <w:r w:rsidR="00F54498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максимальное предложение о цене из всех представленных предложений участников</w:t>
            </w:r>
            <w:r w:rsidR="00361AF5" w:rsidRPr="0096205E">
              <w:rPr>
                <w:rFonts w:ascii="Times New Roman" w:hAnsi="Times New Roman" w:cs="Times New Roman"/>
              </w:rPr>
              <w:t>;</w:t>
            </w:r>
            <w:r w:rsidRPr="0096205E">
              <w:rPr>
                <w:rFonts w:ascii="Times New Roman" w:hAnsi="Times New Roman" w:cs="Times New Roman"/>
              </w:rPr>
              <w:t xml:space="preserve"> </w:t>
            </w:r>
          </w:p>
          <w:p w:rsidR="005D4B00" w:rsidRPr="0096205E" w:rsidRDefault="0084322B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</w:t>
            </w:r>
            <w:r w:rsidR="00F54498" w:rsidRPr="0096205E">
              <w:rPr>
                <w:rFonts w:ascii="Times New Roman" w:hAnsi="Times New Roman" w:cs="Times New Roman"/>
              </w:rPr>
              <w:t xml:space="preserve"> </w:t>
            </w:r>
            <w:r w:rsidR="00954950" w:rsidRPr="0096205E">
              <w:rPr>
                <w:rFonts w:ascii="Times New Roman" w:hAnsi="Times New Roman" w:cs="Times New Roman"/>
              </w:rPr>
              <w:t>–</w:t>
            </w:r>
            <w:r w:rsidR="00F54498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предложение</w:t>
            </w:r>
            <w:r w:rsidR="00954950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о цене участника, заявка которого оценивается</w:t>
            </w:r>
            <w:r w:rsidR="00361AF5" w:rsidRPr="0096205E">
              <w:rPr>
                <w:rFonts w:ascii="Times New Roman" w:hAnsi="Times New Roman" w:cs="Times New Roman"/>
              </w:rPr>
              <w:t>;</w:t>
            </w:r>
          </w:p>
          <w:p w:rsidR="00F54498" w:rsidRPr="0096205E" w:rsidRDefault="00F54498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</w:t>
            </w:r>
            <w:r w:rsidR="00F649F5" w:rsidRPr="0096205E">
              <w:rPr>
                <w:rFonts w:ascii="Times New Roman" w:hAnsi="Times New Roman" w:cs="Times New Roman"/>
              </w:rPr>
              <w:t>р</w:t>
            </w:r>
            <w:r w:rsidRPr="0096205E">
              <w:rPr>
                <w:rFonts w:ascii="Times New Roman" w:hAnsi="Times New Roman" w:cs="Times New Roman"/>
              </w:rPr>
              <w:t>ейтинг заявки по критерию «Цена договора»</w:t>
            </w:r>
          </w:p>
          <w:p w:rsidR="00F54498" w:rsidRPr="0096205E" w:rsidRDefault="00F54498" w:rsidP="0031215D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7354" w:rsidRPr="0096205E" w:rsidRDefault="00F54498" w:rsidP="0031215D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заявки, рассчитанный по указанной выше формуле, корректируется на коэффициент значимости критерия с целью получения рейтинга заявки по критерию «Цена договора».</w:t>
            </w:r>
          </w:p>
          <w:p w:rsidR="00F54498" w:rsidRPr="0096205E" w:rsidRDefault="00F54498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С целью расчета итогового рейтинга заявки и определения победителя конкурса рейтинг заявки по критерию «Цена договора» суммируется с рейтингами заявки по иным критериям оценки.</w:t>
            </w:r>
          </w:p>
        </w:tc>
      </w:tr>
      <w:tr w:rsidR="00F54498" w:rsidRPr="0096205E" w:rsidTr="00AE749C">
        <w:trPr>
          <w:trHeight w:val="7103"/>
        </w:trPr>
        <w:tc>
          <w:tcPr>
            <w:tcW w:w="675" w:type="dxa"/>
          </w:tcPr>
          <w:p w:rsidR="00F54498" w:rsidRPr="0096205E" w:rsidRDefault="00F54498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26" w:type="dxa"/>
          </w:tcPr>
          <w:p w:rsidR="00F54498" w:rsidRPr="0096205E" w:rsidRDefault="00F54498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Ассортимент меню обедов (салаты/холодные закуски, первые и вторые горячие блюда) для корпоративной столовой </w:t>
            </w:r>
          </w:p>
        </w:tc>
        <w:tc>
          <w:tcPr>
            <w:tcW w:w="1134" w:type="dxa"/>
          </w:tcPr>
          <w:p w:rsidR="00F54498" w:rsidRPr="0096205E" w:rsidRDefault="00EE523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20</w:t>
            </w:r>
            <w:r w:rsidR="00F54498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F54498" w:rsidRPr="0096205E" w:rsidRDefault="00F54498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F54498" w:rsidRPr="0096205E" w:rsidRDefault="00F54498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54498" w:rsidRPr="0096205E" w:rsidRDefault="00F54498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В рамках критерия оценивается разнообразие ассортимента предлагаемых блюд для корпоративной столовой. </w:t>
            </w:r>
          </w:p>
          <w:p w:rsidR="00F54498" w:rsidRPr="0096205E" w:rsidRDefault="00F54498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54498" w:rsidRPr="0096205E" w:rsidRDefault="00F54498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Техническое предложение по установленной форме, таблица №1 формы 2 </w:t>
            </w:r>
            <w:r w:rsidR="00511047" w:rsidRPr="0096205E">
              <w:rPr>
                <w:rFonts w:ascii="Times New Roman" w:hAnsi="Times New Roman" w:cs="Times New Roman"/>
              </w:rPr>
              <w:t xml:space="preserve">(Часть </w:t>
            </w:r>
            <w:r w:rsidR="00511047"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="00511047" w:rsidRPr="0096205E">
              <w:rPr>
                <w:rFonts w:ascii="Times New Roman" w:hAnsi="Times New Roman" w:cs="Times New Roman"/>
              </w:rPr>
              <w:t xml:space="preserve"> «Формы документов»), с обязательным приложением технологических карт на каждое блюдо</w:t>
            </w:r>
            <w:r w:rsidR="00DF374F" w:rsidRPr="0096205E">
              <w:rPr>
                <w:rFonts w:ascii="Times New Roman" w:hAnsi="Times New Roman" w:cs="Times New Roman"/>
              </w:rPr>
              <w:t xml:space="preserve"> (</w:t>
            </w:r>
            <w:r w:rsidR="00F85557" w:rsidRPr="0096205E">
              <w:rPr>
                <w:rFonts w:ascii="Times New Roman" w:hAnsi="Times New Roman" w:cs="Times New Roman"/>
              </w:rPr>
              <w:t>п</w:t>
            </w:r>
            <w:r w:rsidR="00DF374F" w:rsidRPr="0096205E">
              <w:rPr>
                <w:rFonts w:ascii="Times New Roman" w:hAnsi="Times New Roman" w:cs="Times New Roman"/>
              </w:rPr>
              <w:t xml:space="preserve">ри отсутствии </w:t>
            </w:r>
            <w:proofErr w:type="spellStart"/>
            <w:r w:rsidR="00DF374F" w:rsidRPr="0096205E">
              <w:rPr>
                <w:rFonts w:ascii="Times New Roman" w:hAnsi="Times New Roman" w:cs="Times New Roman"/>
              </w:rPr>
              <w:t>технологоческих</w:t>
            </w:r>
            <w:proofErr w:type="spellEnd"/>
            <w:r w:rsidR="00DF374F" w:rsidRPr="0096205E">
              <w:rPr>
                <w:rFonts w:ascii="Times New Roman" w:hAnsi="Times New Roman" w:cs="Times New Roman"/>
              </w:rPr>
              <w:t xml:space="preserve"> карт по данному критерию присваивается 0 баллов)</w:t>
            </w:r>
            <w:r w:rsidR="00F85557" w:rsidRPr="0096205E">
              <w:rPr>
                <w:rFonts w:ascii="Times New Roman" w:hAnsi="Times New Roman" w:cs="Times New Roman"/>
              </w:rPr>
              <w:t>.</w:t>
            </w:r>
          </w:p>
          <w:p w:rsidR="00511047" w:rsidRPr="0096205E" w:rsidRDefault="00511047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11047" w:rsidRPr="0096205E" w:rsidRDefault="00511047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Лучшим предложением по критерию признается предложение, содержащее </w:t>
            </w:r>
            <w:r w:rsidR="00361AF5" w:rsidRPr="0096205E">
              <w:rPr>
                <w:rFonts w:ascii="Times New Roman" w:hAnsi="Times New Roman" w:cs="Times New Roman"/>
                <w:sz w:val="24"/>
                <w:szCs w:val="24"/>
              </w:rPr>
              <w:t>ассортимент меню обедов на наибольшее количество дней, в котором названия и составы блюд не повторяются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1047" w:rsidRPr="0096205E" w:rsidRDefault="00511047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определяется по формуле:</w:t>
            </w:r>
          </w:p>
          <w:p w:rsidR="00511047" w:rsidRPr="0096205E" w:rsidRDefault="00511047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./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>*100</w:t>
            </w:r>
            <w:r w:rsidR="00361AF5" w:rsidRPr="0096205E">
              <w:rPr>
                <w:rFonts w:ascii="Times New Roman" w:hAnsi="Times New Roman" w:cs="Times New Roman"/>
              </w:rPr>
              <w:t>,</w:t>
            </w:r>
          </w:p>
          <w:p w:rsidR="00361AF5" w:rsidRPr="0096205E" w:rsidRDefault="00361A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511047" w:rsidRPr="0096205E" w:rsidRDefault="00511047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- максимальное предложение о </w:t>
            </w:r>
            <w:r w:rsidR="00361AF5" w:rsidRPr="0096205E">
              <w:rPr>
                <w:rFonts w:ascii="Times New Roman" w:hAnsi="Times New Roman" w:cs="Times New Roman"/>
              </w:rPr>
              <w:t>количестве дней, на которое составлен ассортимент меню обедов, в котором названия и составы блюд не повторяются</w:t>
            </w:r>
            <w:r w:rsidR="00954950" w:rsidRPr="0096205E">
              <w:rPr>
                <w:rFonts w:ascii="Times New Roman" w:hAnsi="Times New Roman" w:cs="Times New Roman"/>
              </w:rPr>
              <w:t>, из всех представленных предложений участников</w:t>
            </w:r>
            <w:r w:rsidR="00361AF5" w:rsidRPr="0096205E">
              <w:rPr>
                <w:rFonts w:ascii="Times New Roman" w:hAnsi="Times New Roman" w:cs="Times New Roman"/>
              </w:rPr>
              <w:t>;</w:t>
            </w:r>
          </w:p>
          <w:p w:rsidR="00511047" w:rsidRPr="0096205E" w:rsidRDefault="00511047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. </w:t>
            </w:r>
            <w:r w:rsidR="00954950" w:rsidRPr="0096205E">
              <w:rPr>
                <w:rFonts w:ascii="Times New Roman" w:hAnsi="Times New Roman" w:cs="Times New Roman"/>
              </w:rPr>
              <w:t>–</w:t>
            </w:r>
            <w:r w:rsidRPr="0096205E">
              <w:rPr>
                <w:rFonts w:ascii="Times New Roman" w:hAnsi="Times New Roman" w:cs="Times New Roman"/>
              </w:rPr>
              <w:t xml:space="preserve"> предложение</w:t>
            </w:r>
            <w:r w:rsidR="00954950" w:rsidRPr="0096205E">
              <w:rPr>
                <w:rFonts w:ascii="Times New Roman" w:hAnsi="Times New Roman" w:cs="Times New Roman"/>
              </w:rPr>
              <w:t xml:space="preserve"> </w:t>
            </w:r>
            <w:r w:rsidR="00361AF5" w:rsidRPr="0096205E">
              <w:rPr>
                <w:rFonts w:ascii="Times New Roman" w:hAnsi="Times New Roman" w:cs="Times New Roman"/>
              </w:rPr>
              <w:t>о количестве дней, на которое составлен ассортимент меню обедов, в котором названия и составы блюд не повторяются</w:t>
            </w:r>
            <w:r w:rsidR="00E05F6F" w:rsidRPr="0096205E">
              <w:rPr>
                <w:rFonts w:ascii="Times New Roman" w:hAnsi="Times New Roman" w:cs="Times New Roman"/>
              </w:rPr>
              <w:t>, участника</w:t>
            </w:r>
            <w:r w:rsidRPr="0096205E">
              <w:rPr>
                <w:rFonts w:ascii="Times New Roman" w:hAnsi="Times New Roman" w:cs="Times New Roman"/>
              </w:rPr>
              <w:t>, заявка которого оценивается</w:t>
            </w:r>
            <w:r w:rsidR="00361AF5" w:rsidRPr="0096205E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F54498" w:rsidRPr="0096205E" w:rsidRDefault="00511047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</w:t>
            </w:r>
            <w:proofErr w:type="gramStart"/>
            <w:r w:rsidR="00F649F5" w:rsidRPr="0096205E">
              <w:rPr>
                <w:rFonts w:ascii="Times New Roman" w:hAnsi="Times New Roman" w:cs="Times New Roman"/>
              </w:rPr>
              <w:t>р</w:t>
            </w:r>
            <w:r w:rsidRPr="0096205E">
              <w:rPr>
                <w:rFonts w:ascii="Times New Roman" w:hAnsi="Times New Roman" w:cs="Times New Roman"/>
              </w:rPr>
              <w:t>ейтинг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заявки по критерию «</w:t>
            </w:r>
            <w:r w:rsidR="00361AF5" w:rsidRPr="0096205E">
              <w:rPr>
                <w:rFonts w:ascii="Times New Roman" w:hAnsi="Times New Roman" w:cs="Times New Roman"/>
              </w:rPr>
              <w:t>Ассортимент меню обедов</w:t>
            </w:r>
            <w:r w:rsidRPr="0096205E">
              <w:rPr>
                <w:rFonts w:ascii="Times New Roman" w:hAnsi="Times New Roman" w:cs="Times New Roman"/>
              </w:rPr>
              <w:t>»</w:t>
            </w:r>
            <w:r w:rsidR="00361AF5" w:rsidRPr="0096205E">
              <w:rPr>
                <w:rFonts w:ascii="Times New Roman" w:hAnsi="Times New Roman" w:cs="Times New Roman"/>
              </w:rPr>
              <w:t>.</w:t>
            </w:r>
          </w:p>
        </w:tc>
      </w:tr>
      <w:tr w:rsidR="001C09BA" w:rsidRPr="0096205E" w:rsidTr="00AE749C">
        <w:tc>
          <w:tcPr>
            <w:tcW w:w="675" w:type="dxa"/>
          </w:tcPr>
          <w:p w:rsidR="001C09BA" w:rsidRPr="0096205E" w:rsidRDefault="005D4B0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126" w:type="dxa"/>
          </w:tcPr>
          <w:p w:rsidR="001C09BA" w:rsidRPr="0096205E" w:rsidRDefault="00DF374F" w:rsidP="00DF374F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Минимальная с</w:t>
            </w:r>
            <w:r w:rsidR="001C09BA" w:rsidRPr="0096205E">
              <w:rPr>
                <w:rFonts w:ascii="Times New Roman" w:hAnsi="Times New Roman" w:cs="Times New Roman"/>
              </w:rPr>
              <w:t>тоимость комплекс</w:t>
            </w:r>
            <w:r w:rsidR="00361AF5" w:rsidRPr="0096205E">
              <w:rPr>
                <w:rFonts w:ascii="Times New Roman" w:hAnsi="Times New Roman" w:cs="Times New Roman"/>
              </w:rPr>
              <w:t>ного</w:t>
            </w:r>
            <w:r w:rsidR="001C09BA" w:rsidRPr="0096205E">
              <w:rPr>
                <w:rFonts w:ascii="Times New Roman" w:hAnsi="Times New Roman" w:cs="Times New Roman"/>
              </w:rPr>
              <w:t xml:space="preserve"> </w:t>
            </w:r>
            <w:r w:rsidR="00361AF5" w:rsidRPr="0096205E">
              <w:rPr>
                <w:rFonts w:ascii="Times New Roman" w:hAnsi="Times New Roman" w:cs="Times New Roman"/>
              </w:rPr>
              <w:t>обеда</w:t>
            </w:r>
            <w:r w:rsidR="007F2407" w:rsidRPr="0096205E">
              <w:rPr>
                <w:rFonts w:ascii="Times New Roman" w:hAnsi="Times New Roman" w:cs="Times New Roman"/>
              </w:rPr>
              <w:t xml:space="preserve"> (не более 160 рублей)</w:t>
            </w:r>
          </w:p>
        </w:tc>
        <w:tc>
          <w:tcPr>
            <w:tcW w:w="1134" w:type="dxa"/>
          </w:tcPr>
          <w:p w:rsidR="001C09BA" w:rsidRPr="0096205E" w:rsidRDefault="001C09B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1C09BA" w:rsidRPr="0096205E" w:rsidRDefault="00F649F5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</w:rPr>
              <w:t>10</w:t>
            </w:r>
            <w:r w:rsidR="001C09BA" w:rsidRPr="0096205E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1559" w:type="dxa"/>
          </w:tcPr>
          <w:p w:rsidR="001C09BA" w:rsidRPr="0096205E" w:rsidRDefault="001C09BA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C09BA" w:rsidRPr="0096205E" w:rsidRDefault="001C09BA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4537" w:type="dxa"/>
          </w:tcPr>
          <w:p w:rsidR="00361AF5" w:rsidRPr="0096205E" w:rsidRDefault="00361AF5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61AF5" w:rsidRPr="0096205E" w:rsidRDefault="00361A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В рамках критерия оценивается предлагаемая участником </w:t>
            </w:r>
            <w:r w:rsidR="00DF374F" w:rsidRPr="0096205E">
              <w:rPr>
                <w:rFonts w:ascii="Times New Roman" w:hAnsi="Times New Roman" w:cs="Times New Roman"/>
              </w:rPr>
              <w:t xml:space="preserve">минимальная гарантированная </w:t>
            </w:r>
            <w:r w:rsidRPr="0096205E">
              <w:rPr>
                <w:rFonts w:ascii="Times New Roman" w:hAnsi="Times New Roman" w:cs="Times New Roman"/>
              </w:rPr>
              <w:t>стоимость комплексного обеда</w:t>
            </w:r>
            <w:r w:rsidR="00F649F5" w:rsidRPr="0096205E">
              <w:rPr>
                <w:rFonts w:ascii="Times New Roman" w:hAnsi="Times New Roman" w:cs="Times New Roman"/>
              </w:rPr>
              <w:t xml:space="preserve">, </w:t>
            </w:r>
            <w:r w:rsidR="00F649F5" w:rsidRPr="0096205E">
              <w:rPr>
                <w:rFonts w:ascii="Times New Roman" w:eastAsia="Calibri" w:hAnsi="Times New Roman" w:cs="Times New Roman"/>
                <w:lang w:eastAsia="ru-RU"/>
              </w:rPr>
              <w:t>состоящего из 4-х полных блюд (холодная закуска, первое блюдо, второе блюдо с гарниром, напиток)</w:t>
            </w:r>
            <w:r w:rsidRPr="0096205E">
              <w:rPr>
                <w:rFonts w:ascii="Times New Roman" w:hAnsi="Times New Roman" w:cs="Times New Roman"/>
              </w:rPr>
              <w:t>.</w:t>
            </w:r>
          </w:p>
          <w:p w:rsidR="00361AF5" w:rsidRPr="0096205E" w:rsidRDefault="00361AF5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61AF5" w:rsidRPr="0096205E" w:rsidRDefault="00361A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Техническое предложение по установленной форме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</w:t>
            </w:r>
          </w:p>
          <w:p w:rsidR="00361AF5" w:rsidRPr="0096205E" w:rsidRDefault="00361AF5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61AF5" w:rsidRPr="0096205E" w:rsidRDefault="00361AF5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Лучшим предложением по критерию признается предложение, содержащее наименьшее значение стоимости 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комплексного обеда.</w:t>
            </w:r>
          </w:p>
          <w:p w:rsidR="00361AF5" w:rsidRPr="0096205E" w:rsidRDefault="00361A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определяется по формуле:</w:t>
            </w:r>
          </w:p>
          <w:p w:rsidR="00361AF5" w:rsidRPr="0096205E" w:rsidRDefault="00361A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С=</w:t>
            </w:r>
            <w:proofErr w:type="spellStart"/>
            <w:r w:rsidR="001C09BA" w:rsidRPr="0096205E">
              <w:rPr>
                <w:rFonts w:ascii="Times New Roman" w:hAnsi="Times New Roman" w:cs="Times New Roman"/>
                <w:lang w:val="en-US"/>
              </w:rPr>
              <w:t>Cmin</w:t>
            </w:r>
            <w:proofErr w:type="spellEnd"/>
            <w:r w:rsidR="001C09BA" w:rsidRPr="0096205E">
              <w:rPr>
                <w:rFonts w:ascii="Times New Roman" w:hAnsi="Times New Roman" w:cs="Times New Roman"/>
              </w:rPr>
              <w:t>/</w:t>
            </w:r>
            <w:proofErr w:type="spellStart"/>
            <w:r w:rsidR="001C09BA" w:rsidRPr="0096205E">
              <w:rPr>
                <w:rFonts w:ascii="Times New Roman" w:hAnsi="Times New Roman" w:cs="Times New Roman"/>
                <w:lang w:val="en-US"/>
              </w:rPr>
              <w:t>Ci</w:t>
            </w:r>
            <w:proofErr w:type="spellEnd"/>
            <w:r w:rsidR="001C09BA" w:rsidRPr="0096205E">
              <w:rPr>
                <w:rFonts w:ascii="Times New Roman" w:hAnsi="Times New Roman" w:cs="Times New Roman"/>
              </w:rPr>
              <w:t>*100,</w:t>
            </w:r>
            <w:r w:rsidRPr="0096205E">
              <w:rPr>
                <w:rFonts w:ascii="Times New Roman" w:hAnsi="Times New Roman" w:cs="Times New Roman"/>
              </w:rPr>
              <w:t xml:space="preserve"> </w:t>
            </w:r>
          </w:p>
          <w:p w:rsidR="00361AF5" w:rsidRPr="0096205E" w:rsidRDefault="001C09BA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где </w:t>
            </w:r>
          </w:p>
          <w:p w:rsidR="00F649F5" w:rsidRPr="0096205E" w:rsidRDefault="001C09BA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  <w:lang w:val="en-US"/>
              </w:rPr>
              <w:t>Cmin</w:t>
            </w:r>
            <w:proofErr w:type="spellEnd"/>
            <w:r w:rsidR="00361AF5" w:rsidRPr="0096205E">
              <w:rPr>
                <w:rFonts w:ascii="Times New Roman" w:hAnsi="Times New Roman" w:cs="Times New Roman"/>
              </w:rPr>
              <w:t xml:space="preserve"> </w:t>
            </w:r>
            <w:r w:rsidR="00F649F5" w:rsidRPr="0096205E">
              <w:rPr>
                <w:rFonts w:ascii="Times New Roman" w:hAnsi="Times New Roman" w:cs="Times New Roman"/>
              </w:rPr>
              <w:t>–</w:t>
            </w:r>
            <w:r w:rsidR="00361AF5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минимальн</w:t>
            </w:r>
            <w:r w:rsidR="00F649F5" w:rsidRPr="0096205E">
              <w:rPr>
                <w:rFonts w:ascii="Times New Roman" w:hAnsi="Times New Roman" w:cs="Times New Roman"/>
              </w:rPr>
              <w:t>ое предложение о стоимости комплексного обеда из всех представленных предложений участников;</w:t>
            </w:r>
          </w:p>
          <w:p w:rsidR="001C09BA" w:rsidRPr="0096205E" w:rsidRDefault="001C09BA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  <w:lang w:val="en-US"/>
              </w:rPr>
              <w:t>Ci</w:t>
            </w:r>
            <w:proofErr w:type="spellEnd"/>
            <w:r w:rsidR="00F649F5" w:rsidRPr="0096205E">
              <w:rPr>
                <w:rFonts w:ascii="Times New Roman" w:hAnsi="Times New Roman" w:cs="Times New Roman"/>
              </w:rPr>
              <w:t xml:space="preserve"> </w:t>
            </w:r>
            <w:r w:rsidR="00954950" w:rsidRPr="0096205E">
              <w:rPr>
                <w:rFonts w:ascii="Times New Roman" w:hAnsi="Times New Roman" w:cs="Times New Roman"/>
              </w:rPr>
              <w:t>–</w:t>
            </w:r>
            <w:r w:rsidR="00F649F5" w:rsidRPr="0096205E">
              <w:rPr>
                <w:rFonts w:ascii="Times New Roman" w:hAnsi="Times New Roman" w:cs="Times New Roman"/>
              </w:rPr>
              <w:t xml:space="preserve"> предложение</w:t>
            </w:r>
            <w:r w:rsidR="00954950" w:rsidRPr="0096205E">
              <w:rPr>
                <w:rFonts w:ascii="Times New Roman" w:hAnsi="Times New Roman" w:cs="Times New Roman"/>
              </w:rPr>
              <w:t xml:space="preserve"> </w:t>
            </w:r>
            <w:r w:rsidR="00F649F5" w:rsidRPr="0096205E">
              <w:rPr>
                <w:rFonts w:ascii="Times New Roman" w:hAnsi="Times New Roman" w:cs="Times New Roman"/>
              </w:rPr>
              <w:t>о стоимости комплексного обеда участника, заявка которого оценивается;</w:t>
            </w:r>
          </w:p>
          <w:p w:rsidR="00F649F5" w:rsidRPr="0096205E" w:rsidRDefault="00F649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С - рейтинг заявки по критерию «Стоимость комплексного обеда»</w:t>
            </w:r>
          </w:p>
          <w:p w:rsidR="00F85557" w:rsidRPr="0096205E" w:rsidRDefault="00F85557" w:rsidP="00F85557">
            <w:pPr>
              <w:widowControl w:val="0"/>
              <w:rPr>
                <w:rFonts w:ascii="Times New Roman" w:hAnsi="Times New Roman" w:cs="Times New Roman"/>
              </w:rPr>
            </w:pPr>
          </w:p>
          <w:p w:rsidR="00F85557" w:rsidRPr="0096205E" w:rsidRDefault="00F85557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Если стоимость предложена больше 160 руб. по данному критерию присваивается 0 баллов.</w:t>
            </w:r>
          </w:p>
        </w:tc>
      </w:tr>
      <w:tr w:rsidR="001C09BA" w:rsidRPr="0096205E" w:rsidTr="00AE749C">
        <w:tc>
          <w:tcPr>
            <w:tcW w:w="675" w:type="dxa"/>
          </w:tcPr>
          <w:p w:rsidR="001C09BA" w:rsidRPr="0096205E" w:rsidRDefault="005D4B0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2126" w:type="dxa"/>
          </w:tcPr>
          <w:p w:rsidR="001C09BA" w:rsidRPr="0096205E" w:rsidRDefault="001C09BA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Кейтеринговые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1134" w:type="dxa"/>
          </w:tcPr>
          <w:p w:rsidR="001C09BA" w:rsidRPr="0096205E" w:rsidRDefault="00F649F5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5</w:t>
            </w:r>
            <w:r w:rsidR="001C09BA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1C09BA" w:rsidRPr="0096205E" w:rsidRDefault="001C09B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</w:t>
            </w:r>
            <w:r w:rsidRPr="0096205E">
              <w:rPr>
                <w:rFonts w:ascii="Times New Roman" w:hAnsi="Times New Roman" w:cs="Times New Roman"/>
                <w:lang w:val="en-US"/>
              </w:rPr>
              <w:t>0</w:t>
            </w:r>
            <w:r w:rsidRPr="009620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7" w:type="dxa"/>
          </w:tcPr>
          <w:p w:rsidR="00F649F5" w:rsidRPr="0096205E" w:rsidRDefault="00F649F5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649F5" w:rsidRPr="0096205E" w:rsidRDefault="00F649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В рамках критерия оценивается качество предложения участника конкурса по проведению 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кейтеринговых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мероприятий.</w:t>
            </w:r>
          </w:p>
          <w:p w:rsidR="00F649F5" w:rsidRPr="0096205E" w:rsidRDefault="00F649F5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649F5" w:rsidRPr="0096205E" w:rsidRDefault="00F649F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Техническое предложение по установленной форме, таблиц</w:t>
            </w:r>
            <w:r w:rsidR="00E8574B" w:rsidRPr="0096205E">
              <w:rPr>
                <w:rFonts w:ascii="Times New Roman" w:hAnsi="Times New Roman" w:cs="Times New Roman"/>
              </w:rPr>
              <w:t>ы</w:t>
            </w:r>
            <w:r w:rsidRPr="0096205E">
              <w:rPr>
                <w:rFonts w:ascii="Times New Roman" w:hAnsi="Times New Roman" w:cs="Times New Roman"/>
              </w:rPr>
              <w:t xml:space="preserve"> №2</w:t>
            </w:r>
            <w:r w:rsidR="00E8574B" w:rsidRPr="0096205E">
              <w:rPr>
                <w:rFonts w:ascii="Times New Roman" w:hAnsi="Times New Roman" w:cs="Times New Roman"/>
              </w:rPr>
              <w:t>, №3, №4</w:t>
            </w:r>
            <w:r w:rsidRPr="0096205E">
              <w:rPr>
                <w:rFonts w:ascii="Times New Roman" w:hAnsi="Times New Roman" w:cs="Times New Roman"/>
              </w:rPr>
              <w:t xml:space="preserve"> формы 2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</w:t>
            </w:r>
          </w:p>
          <w:p w:rsidR="00F649F5" w:rsidRPr="0096205E" w:rsidRDefault="00F649F5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C09BA" w:rsidRPr="0096205E" w:rsidRDefault="00F649F5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Лучшим предложением по критерию признается предложение, содержащее </w:t>
            </w:r>
            <w:r w:rsidR="00E8574B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лучшее предложение </w:t>
            </w:r>
            <w:r w:rsidR="001C09BA" w:rsidRPr="0096205E">
              <w:rPr>
                <w:rFonts w:ascii="Times New Roman" w:hAnsi="Times New Roman" w:cs="Times New Roman"/>
                <w:sz w:val="24"/>
                <w:szCs w:val="24"/>
              </w:rPr>
              <w:t>по ассортименту блюд,</w:t>
            </w:r>
            <w:r w:rsidR="00E8574B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порциям и</w:t>
            </w:r>
            <w:r w:rsidR="001C09BA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</w:t>
            </w:r>
            <w:r w:rsidR="00E8574B" w:rsidRPr="0096205E">
              <w:rPr>
                <w:rFonts w:ascii="Times New Roman" w:hAnsi="Times New Roman" w:cs="Times New Roman"/>
                <w:sz w:val="24"/>
                <w:szCs w:val="24"/>
              </w:rPr>
              <w:t>по каждому</w:t>
            </w:r>
            <w:r w:rsidR="001C09BA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сегменту.</w:t>
            </w:r>
          </w:p>
          <w:p w:rsidR="00E8574B" w:rsidRPr="0096205E" w:rsidRDefault="00E8574B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Оценка заявок по критерию «</w:t>
            </w:r>
            <w:proofErr w:type="spellStart"/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Кейтеринговые</w:t>
            </w:r>
            <w:proofErr w:type="spellEnd"/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 осуществляется экспертным методом</w:t>
            </w:r>
            <w:r w:rsidR="00FD5D3B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5D3B" w:rsidRPr="0096205E">
              <w:rPr>
                <w:rFonts w:ascii="Times New Roman" w:hAnsi="Times New Roman" w:cs="Times New Roman"/>
                <w:sz w:val="24"/>
                <w:szCs w:val="24"/>
              </w:rPr>
              <w:t>комиссионно</w:t>
            </w:r>
            <w:proofErr w:type="spellEnd"/>
            <w:r w:rsidR="00FD5D3B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(из числа сотрудников заказчика и привлекаемых сторонних экспертов, имеющих опыт в сфере </w:t>
            </w:r>
            <w:proofErr w:type="spellStart"/>
            <w:r w:rsidR="00FD5D3B" w:rsidRPr="0096205E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="00FD5D3B" w:rsidRPr="009620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, а также путём сравнения и сопоставления предложений участников закупки.</w:t>
            </w:r>
          </w:p>
        </w:tc>
      </w:tr>
      <w:tr w:rsidR="006E2A1B" w:rsidRPr="0096205E" w:rsidTr="00E05F6F">
        <w:trPr>
          <w:trHeight w:val="7935"/>
        </w:trPr>
        <w:tc>
          <w:tcPr>
            <w:tcW w:w="675" w:type="dxa"/>
          </w:tcPr>
          <w:p w:rsidR="006E2A1B" w:rsidRPr="0096205E" w:rsidRDefault="006E2A1B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lastRenderedPageBreak/>
              <w:t>5</w:t>
            </w:r>
          </w:p>
        </w:tc>
        <w:tc>
          <w:tcPr>
            <w:tcW w:w="2126" w:type="dxa"/>
          </w:tcPr>
          <w:p w:rsidR="006E2A1B" w:rsidRPr="0096205E" w:rsidRDefault="00DF374F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Опыт работы и к</w:t>
            </w:r>
            <w:r w:rsidR="006E2A1B" w:rsidRPr="0096205E">
              <w:rPr>
                <w:rFonts w:ascii="Times New Roman" w:hAnsi="Times New Roman" w:cs="Times New Roman"/>
              </w:rPr>
              <w:t>валификация персонала</w:t>
            </w:r>
            <w:r w:rsidR="00FD5D3B" w:rsidRPr="0096205E">
              <w:rPr>
                <w:rFonts w:ascii="Times New Roman" w:hAnsi="Times New Roman" w:cs="Times New Roman"/>
              </w:rPr>
              <w:t xml:space="preserve"> (складывается из 5.1., 5.2., 5.3</w:t>
            </w:r>
            <w:proofErr w:type="gramStart"/>
            <w:r w:rsidR="006E2A1B" w:rsidRPr="0096205E">
              <w:rPr>
                <w:rFonts w:ascii="Times New Roman" w:hAnsi="Times New Roman" w:cs="Times New Roman"/>
              </w:rPr>
              <w:t xml:space="preserve"> </w:t>
            </w:r>
            <w:r w:rsidR="00FD5D3B" w:rsidRPr="0096205E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134" w:type="dxa"/>
          </w:tcPr>
          <w:p w:rsidR="006E2A1B" w:rsidRPr="0096205E" w:rsidRDefault="00EE523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</w:t>
            </w:r>
            <w:r w:rsidR="006E2A1B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6E2A1B" w:rsidRPr="0096205E" w:rsidRDefault="006E2A1B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6E2A1B" w:rsidRPr="0096205E" w:rsidRDefault="006E2A1B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В рамках критерия оценивается максимальное количество квалифицированных специалистов, состоящих в трудовых отношениях с участником закупки. </w:t>
            </w:r>
          </w:p>
          <w:p w:rsidR="006E2A1B" w:rsidRPr="0096205E" w:rsidRDefault="006E2A1B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Справка </w:t>
            </w:r>
            <w:r w:rsidR="00DF374F" w:rsidRPr="0096205E">
              <w:rPr>
                <w:rFonts w:ascii="Times New Roman" w:hAnsi="Times New Roman" w:cs="Times New Roman"/>
              </w:rPr>
              <w:t>на фирменном бланке организации за подписью руководителя организации</w:t>
            </w:r>
            <w:r w:rsidR="00E27585" w:rsidRPr="0096205E">
              <w:rPr>
                <w:rFonts w:ascii="Times New Roman" w:hAnsi="Times New Roman" w:cs="Times New Roman"/>
              </w:rPr>
              <w:t xml:space="preserve"> или уполномоченного лица </w:t>
            </w:r>
            <w:r w:rsidRPr="0096205E">
              <w:rPr>
                <w:rFonts w:ascii="Times New Roman" w:hAnsi="Times New Roman" w:cs="Times New Roman"/>
              </w:rPr>
              <w:t xml:space="preserve">о квалификации персонала по форме 3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документов»), с обязательным приложением </w:t>
            </w:r>
            <w:r w:rsidR="00DF374F" w:rsidRPr="0096205E">
              <w:rPr>
                <w:rFonts w:ascii="Times New Roman" w:hAnsi="Times New Roman" w:cs="Times New Roman"/>
              </w:rPr>
              <w:t>завер</w:t>
            </w:r>
            <w:r w:rsidR="00E27585" w:rsidRPr="0096205E">
              <w:rPr>
                <w:rFonts w:ascii="Times New Roman" w:hAnsi="Times New Roman" w:cs="Times New Roman"/>
              </w:rPr>
              <w:t>е</w:t>
            </w:r>
            <w:r w:rsidR="00DF374F" w:rsidRPr="0096205E">
              <w:rPr>
                <w:rFonts w:ascii="Times New Roman" w:hAnsi="Times New Roman" w:cs="Times New Roman"/>
              </w:rPr>
              <w:t>нных руководителем организации</w:t>
            </w:r>
            <w:r w:rsidR="00FC49DB" w:rsidRPr="0096205E">
              <w:rPr>
                <w:rFonts w:ascii="Times New Roman" w:hAnsi="Times New Roman" w:cs="Times New Roman"/>
              </w:rPr>
              <w:t xml:space="preserve"> </w:t>
            </w:r>
            <w:r w:rsidR="00E27585" w:rsidRPr="0096205E">
              <w:rPr>
                <w:rFonts w:ascii="Times New Roman" w:hAnsi="Times New Roman" w:cs="Times New Roman"/>
              </w:rPr>
              <w:t xml:space="preserve">или уполномоченным лицом </w:t>
            </w:r>
            <w:r w:rsidR="00FC49DB" w:rsidRPr="0096205E">
              <w:rPr>
                <w:rFonts w:ascii="Times New Roman" w:hAnsi="Times New Roman" w:cs="Times New Roman"/>
              </w:rPr>
              <w:t>копий</w:t>
            </w:r>
            <w:r w:rsidR="00DF374F" w:rsidRPr="0096205E">
              <w:rPr>
                <w:rFonts w:ascii="Times New Roman" w:hAnsi="Times New Roman" w:cs="Times New Roman"/>
              </w:rPr>
              <w:t xml:space="preserve">: штатного расписания без указания заработной платы; </w:t>
            </w:r>
            <w:r w:rsidRPr="0096205E">
              <w:rPr>
                <w:rFonts w:ascii="Times New Roman" w:hAnsi="Times New Roman" w:cs="Times New Roman"/>
              </w:rPr>
              <w:t>труд</w:t>
            </w:r>
            <w:r w:rsidR="00FC49DB" w:rsidRPr="0096205E">
              <w:rPr>
                <w:rFonts w:ascii="Times New Roman" w:hAnsi="Times New Roman" w:cs="Times New Roman"/>
              </w:rPr>
              <w:t xml:space="preserve">овых книжек, трудовых договоров, </w:t>
            </w:r>
            <w:r w:rsidRPr="0096205E">
              <w:rPr>
                <w:rFonts w:ascii="Times New Roman" w:hAnsi="Times New Roman" w:cs="Times New Roman"/>
              </w:rPr>
              <w:t>документов об образовании</w:t>
            </w:r>
            <w:r w:rsidR="00FC49DB" w:rsidRPr="0096205E">
              <w:rPr>
                <w:rFonts w:ascii="Times New Roman" w:hAnsi="Times New Roman" w:cs="Times New Roman"/>
              </w:rPr>
              <w:t>, повышении квалификации; медицинских книжек.</w:t>
            </w:r>
          </w:p>
          <w:p w:rsidR="006E2A1B" w:rsidRPr="0096205E" w:rsidRDefault="006E2A1B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определяется по формуле: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К=К</w:t>
            </w:r>
            <w:proofErr w:type="gramStart"/>
            <w:r w:rsidRPr="0096205E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96205E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×</w:t>
            </w:r>
            <w:r w:rsidRPr="0096205E">
              <w:rPr>
                <w:rFonts w:ascii="Times New Roman" w:hAnsi="Times New Roman" w:cs="Times New Roman"/>
              </w:rPr>
              <w:t xml:space="preserve"> КЗК</w:t>
            </w:r>
            <w:r w:rsidRPr="0096205E">
              <w:rPr>
                <w:rFonts w:ascii="Times New Roman" w:hAnsi="Times New Roman" w:cs="Times New Roman"/>
                <w:vertAlign w:val="subscript"/>
              </w:rPr>
              <w:t>1</w:t>
            </w:r>
            <w:r w:rsidRPr="0096205E">
              <w:rPr>
                <w:rFonts w:ascii="Times New Roman" w:hAnsi="Times New Roman" w:cs="Times New Roman"/>
              </w:rPr>
              <w:t>+ К</w:t>
            </w:r>
            <w:r w:rsidRPr="0096205E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×</w:t>
            </w:r>
            <w:r w:rsidRPr="0096205E">
              <w:rPr>
                <w:rFonts w:ascii="Times New Roman" w:hAnsi="Times New Roman" w:cs="Times New Roman"/>
              </w:rPr>
              <w:t xml:space="preserve"> КЗК</w:t>
            </w:r>
            <w:r w:rsidRPr="0096205E">
              <w:rPr>
                <w:rFonts w:ascii="Times New Roman" w:hAnsi="Times New Roman" w:cs="Times New Roman"/>
                <w:vertAlign w:val="subscript"/>
              </w:rPr>
              <w:t>2</w:t>
            </w:r>
            <w:r w:rsidRPr="0096205E">
              <w:rPr>
                <w:rFonts w:ascii="Times New Roman" w:hAnsi="Times New Roman" w:cs="Times New Roman"/>
              </w:rPr>
              <w:t>+ К</w:t>
            </w:r>
            <w:r w:rsidRPr="0096205E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×</w:t>
            </w:r>
            <w:r w:rsidRPr="0096205E">
              <w:rPr>
                <w:rFonts w:ascii="Times New Roman" w:hAnsi="Times New Roman" w:cs="Times New Roman"/>
              </w:rPr>
              <w:t xml:space="preserve"> КЗК</w:t>
            </w:r>
            <w:r w:rsidRPr="0096205E">
              <w:rPr>
                <w:rFonts w:ascii="Times New Roman" w:hAnsi="Times New Roman" w:cs="Times New Roman"/>
                <w:vertAlign w:val="subscript"/>
              </w:rPr>
              <w:t>3</w:t>
            </w:r>
            <w:r w:rsidRPr="0096205E">
              <w:rPr>
                <w:rFonts w:ascii="Times New Roman" w:hAnsi="Times New Roman" w:cs="Times New Roman"/>
              </w:rPr>
              <w:t>,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</w:t>
            </w:r>
            <w:proofErr w:type="gramStart"/>
            <w:r w:rsidRPr="0096205E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по подкритерию «Количество технологов»</w:t>
            </w:r>
            <w:r w:rsidRPr="0096205E">
              <w:rPr>
                <w:rFonts w:ascii="Times New Roman" w:hAnsi="Times New Roman" w:cs="Times New Roman"/>
              </w:rPr>
              <w:t>;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</w:t>
            </w:r>
            <w:proofErr w:type="gramStart"/>
            <w:r w:rsidRPr="0096205E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по подкритерию «Количество поваров 4 разряда»</w:t>
            </w:r>
            <w:r w:rsidRPr="0096205E">
              <w:rPr>
                <w:rFonts w:ascii="Times New Roman" w:hAnsi="Times New Roman" w:cs="Times New Roman"/>
              </w:rPr>
              <w:t>;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</w:t>
            </w:r>
            <w:r w:rsidRPr="0096205E">
              <w:rPr>
                <w:rFonts w:ascii="Times New Roman" w:hAnsi="Times New Roman" w:cs="Times New Roman"/>
                <w:vertAlign w:val="subscript"/>
              </w:rPr>
              <w:t>3</w:t>
            </w:r>
            <w:r w:rsidRPr="0096205E">
              <w:rPr>
                <w:rFonts w:ascii="Times New Roman" w:hAnsi="Times New Roman" w:cs="Times New Roman"/>
              </w:rPr>
              <w:t xml:space="preserve"> - 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по подкритерию «Количество поваров-кондитеров»</w:t>
            </w:r>
            <w:r w:rsidRPr="0096205E">
              <w:rPr>
                <w:rFonts w:ascii="Times New Roman" w:hAnsi="Times New Roman" w:cs="Times New Roman"/>
              </w:rPr>
              <w:t>;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КЗК</w:t>
            </w:r>
            <w:proofErr w:type="gramStart"/>
            <w:r w:rsidRPr="0096205E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96205E">
              <w:rPr>
                <w:rFonts w:ascii="Times New Roman" w:hAnsi="Times New Roman" w:cs="Times New Roman"/>
              </w:rPr>
              <w:t>, КЗК</w:t>
            </w:r>
            <w:r w:rsidRPr="0096205E">
              <w:rPr>
                <w:rFonts w:ascii="Times New Roman" w:hAnsi="Times New Roman" w:cs="Times New Roman"/>
                <w:vertAlign w:val="subscript"/>
              </w:rPr>
              <w:t>2</w:t>
            </w:r>
            <w:r w:rsidRPr="0096205E">
              <w:rPr>
                <w:rFonts w:ascii="Times New Roman" w:hAnsi="Times New Roman" w:cs="Times New Roman"/>
              </w:rPr>
              <w:t>, КЗК</w:t>
            </w:r>
            <w:r w:rsidRPr="0096205E">
              <w:rPr>
                <w:rFonts w:ascii="Times New Roman" w:hAnsi="Times New Roman" w:cs="Times New Roman"/>
                <w:vertAlign w:val="subscript"/>
              </w:rPr>
              <w:t>3</w:t>
            </w:r>
            <w:r w:rsidRPr="0096205E">
              <w:rPr>
                <w:rFonts w:ascii="Times New Roman" w:hAnsi="Times New Roman" w:cs="Times New Roman"/>
              </w:rPr>
              <w:t xml:space="preserve"> – коэффициенты значимости подкритериев;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рейтинг заявки по критерию «Квалификация персонала».</w:t>
            </w:r>
          </w:p>
        </w:tc>
      </w:tr>
      <w:tr w:rsidR="00264C5A" w:rsidRPr="0096205E" w:rsidTr="00AE749C">
        <w:tc>
          <w:tcPr>
            <w:tcW w:w="675" w:type="dxa"/>
          </w:tcPr>
          <w:p w:rsidR="00264C5A" w:rsidRPr="0096205E" w:rsidRDefault="00264C5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126" w:type="dxa"/>
          </w:tcPr>
          <w:p w:rsidR="00264C5A" w:rsidRPr="0096205E" w:rsidRDefault="00264C5A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Количество технологов</w:t>
            </w:r>
            <w:r w:rsidR="00FC49DB" w:rsidRPr="0096205E">
              <w:rPr>
                <w:rFonts w:ascii="Times New Roman" w:eastAsia="Times New Roman" w:hAnsi="Times New Roman" w:cs="Times New Roman"/>
                <w:lang w:eastAsia="ru-RU"/>
              </w:rPr>
              <w:t>, имеющих специальное высшее образование</w:t>
            </w:r>
          </w:p>
        </w:tc>
        <w:tc>
          <w:tcPr>
            <w:tcW w:w="1134" w:type="dxa"/>
          </w:tcPr>
          <w:p w:rsidR="00264C5A" w:rsidRPr="0096205E" w:rsidRDefault="00264C5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30</w:t>
            </w:r>
            <w:r w:rsidR="00C115BB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264C5A" w:rsidRPr="0096205E" w:rsidRDefault="00264C5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264C5A" w:rsidRPr="0096205E" w:rsidRDefault="00264C5A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по подкритерию определяется по формуле:</w:t>
            </w:r>
          </w:p>
          <w:p w:rsidR="00264C5A" w:rsidRPr="0096205E" w:rsidRDefault="00264C5A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./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>*100,</w:t>
            </w:r>
          </w:p>
          <w:p w:rsidR="00264C5A" w:rsidRPr="0096205E" w:rsidRDefault="00264C5A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264C5A" w:rsidRPr="0096205E" w:rsidRDefault="00264C5A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- максимальное предложение </w:t>
            </w:r>
            <w:r w:rsidR="00954950" w:rsidRPr="0096205E">
              <w:rPr>
                <w:rFonts w:ascii="Times New Roman" w:hAnsi="Times New Roman" w:cs="Times New Roman"/>
              </w:rPr>
              <w:t>о количестве сотрудников производственного персонала с квалификацией технолог из всех представленных предложений участников</w:t>
            </w:r>
            <w:r w:rsidRPr="0096205E">
              <w:rPr>
                <w:rFonts w:ascii="Times New Roman" w:hAnsi="Times New Roman" w:cs="Times New Roman"/>
              </w:rPr>
              <w:t>;</w:t>
            </w:r>
          </w:p>
          <w:p w:rsidR="00264C5A" w:rsidRPr="0096205E" w:rsidRDefault="00264C5A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. </w:t>
            </w:r>
            <w:r w:rsidR="00954950" w:rsidRPr="0096205E">
              <w:rPr>
                <w:rFonts w:ascii="Times New Roman" w:hAnsi="Times New Roman" w:cs="Times New Roman"/>
              </w:rPr>
              <w:t>–</w:t>
            </w:r>
            <w:r w:rsidRPr="0096205E">
              <w:rPr>
                <w:rFonts w:ascii="Times New Roman" w:hAnsi="Times New Roman" w:cs="Times New Roman"/>
              </w:rPr>
              <w:t xml:space="preserve"> предложение</w:t>
            </w:r>
            <w:r w:rsidR="00954950" w:rsidRPr="0096205E">
              <w:rPr>
                <w:rFonts w:ascii="Times New Roman" w:hAnsi="Times New Roman" w:cs="Times New Roman"/>
              </w:rPr>
              <w:t xml:space="preserve"> о количестве сотрудников производственного персонала с квалификацией технолог</w:t>
            </w:r>
            <w:r w:rsidR="00E05F6F" w:rsidRPr="0096205E">
              <w:rPr>
                <w:rFonts w:ascii="Times New Roman" w:hAnsi="Times New Roman" w:cs="Times New Roman"/>
              </w:rPr>
              <w:t xml:space="preserve"> участника</w:t>
            </w:r>
            <w:r w:rsidRPr="0096205E">
              <w:rPr>
                <w:rFonts w:ascii="Times New Roman" w:hAnsi="Times New Roman" w:cs="Times New Roman"/>
              </w:rPr>
              <w:t>, заявка которого оценивается;</w:t>
            </w:r>
          </w:p>
          <w:p w:rsidR="00264C5A" w:rsidRPr="0096205E" w:rsidRDefault="00264C5A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рейтинг заявки по </w:t>
            </w:r>
            <w:r w:rsidR="00954950" w:rsidRPr="0096205E">
              <w:rPr>
                <w:rFonts w:ascii="Times New Roman" w:hAnsi="Times New Roman" w:cs="Times New Roman"/>
              </w:rPr>
              <w:t>под</w:t>
            </w:r>
            <w:r w:rsidRPr="0096205E">
              <w:rPr>
                <w:rFonts w:ascii="Times New Roman" w:hAnsi="Times New Roman" w:cs="Times New Roman"/>
              </w:rPr>
              <w:t>критерию «</w:t>
            </w:r>
            <w:r w:rsidR="00954950" w:rsidRPr="0096205E">
              <w:rPr>
                <w:rFonts w:ascii="Times New Roman" w:eastAsia="Times New Roman" w:hAnsi="Times New Roman" w:cs="Times New Roman"/>
                <w:lang w:eastAsia="ru-RU"/>
              </w:rPr>
              <w:t>Количество технологов</w:t>
            </w:r>
            <w:r w:rsidR="00954950" w:rsidRPr="0096205E">
              <w:rPr>
                <w:rFonts w:ascii="Times New Roman" w:hAnsi="Times New Roman" w:cs="Times New Roman"/>
              </w:rPr>
              <w:t>»</w:t>
            </w:r>
            <w:r w:rsidRPr="0096205E">
              <w:rPr>
                <w:rFonts w:ascii="Times New Roman" w:hAnsi="Times New Roman" w:cs="Times New Roman"/>
              </w:rPr>
              <w:t>.</w:t>
            </w:r>
          </w:p>
        </w:tc>
      </w:tr>
      <w:tr w:rsidR="00954950" w:rsidRPr="0096205E" w:rsidTr="00AE749C">
        <w:tc>
          <w:tcPr>
            <w:tcW w:w="675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126" w:type="dxa"/>
          </w:tcPr>
          <w:p w:rsidR="00954950" w:rsidRPr="0096205E" w:rsidRDefault="00954950" w:rsidP="00AB53EE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r w:rsidR="00FC49DB" w:rsidRPr="0096205E">
              <w:rPr>
                <w:rFonts w:ascii="Times New Roman" w:eastAsia="Times New Roman" w:hAnsi="Times New Roman" w:cs="Times New Roman"/>
                <w:lang w:eastAsia="ru-RU"/>
              </w:rPr>
              <w:t xml:space="preserve">шеф-поваров и 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 xml:space="preserve">поваров </w:t>
            </w:r>
            <w:r w:rsidR="00AB53EE" w:rsidRPr="0096205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4 разряда</w:t>
            </w:r>
            <w:r w:rsidR="00AB53EE" w:rsidRPr="0096205E">
              <w:rPr>
                <w:rFonts w:ascii="Times New Roman" w:eastAsia="Times New Roman" w:hAnsi="Times New Roman" w:cs="Times New Roman"/>
                <w:lang w:eastAsia="ru-RU"/>
              </w:rPr>
              <w:t xml:space="preserve"> и выше)</w:t>
            </w:r>
            <w:r w:rsidR="00FC49DB" w:rsidRPr="0096205E">
              <w:rPr>
                <w:rFonts w:ascii="Times New Roman" w:eastAsia="Times New Roman" w:hAnsi="Times New Roman" w:cs="Times New Roman"/>
                <w:lang w:eastAsia="ru-RU"/>
              </w:rPr>
              <w:t xml:space="preserve">, имеющих </w:t>
            </w:r>
            <w:r w:rsidR="00FC49DB" w:rsidRPr="009620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специальное образование в области оказания услуг по питанию</w:t>
            </w:r>
          </w:p>
        </w:tc>
        <w:tc>
          <w:tcPr>
            <w:tcW w:w="1134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lastRenderedPageBreak/>
              <w:t>30</w:t>
            </w:r>
            <w:r w:rsidR="00C115BB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по подкритерию определяется по формуле: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./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>*100,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lastRenderedPageBreak/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- максимальное предложение о количестве сотрудников производственного персонала с квалификацией повар </w:t>
            </w:r>
            <w:r w:rsidR="00AB53EE" w:rsidRPr="0096205E">
              <w:rPr>
                <w:rFonts w:ascii="Times New Roman" w:hAnsi="Times New Roman" w:cs="Times New Roman"/>
              </w:rPr>
              <w:t>(</w:t>
            </w:r>
            <w:r w:rsidRPr="0096205E">
              <w:rPr>
                <w:rFonts w:ascii="Times New Roman" w:hAnsi="Times New Roman" w:cs="Times New Roman"/>
              </w:rPr>
              <w:t>4 разряда</w:t>
            </w:r>
            <w:r w:rsidR="00AB53EE" w:rsidRPr="0096205E">
              <w:rPr>
                <w:rFonts w:ascii="Times New Roman" w:hAnsi="Times New Roman" w:cs="Times New Roman"/>
              </w:rPr>
              <w:t xml:space="preserve"> и выше)</w:t>
            </w:r>
            <w:r w:rsidRPr="0096205E">
              <w:rPr>
                <w:rFonts w:ascii="Times New Roman" w:hAnsi="Times New Roman" w:cs="Times New Roman"/>
              </w:rPr>
              <w:t xml:space="preserve"> из всех представленных предложений участников;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. – предложение о количестве сотрудников производственного персонала с квалификацией повар </w:t>
            </w:r>
            <w:r w:rsidR="00AB53EE" w:rsidRPr="0096205E">
              <w:rPr>
                <w:rFonts w:ascii="Times New Roman" w:hAnsi="Times New Roman" w:cs="Times New Roman"/>
              </w:rPr>
              <w:t>(</w:t>
            </w:r>
            <w:r w:rsidRPr="0096205E">
              <w:rPr>
                <w:rFonts w:ascii="Times New Roman" w:hAnsi="Times New Roman" w:cs="Times New Roman"/>
              </w:rPr>
              <w:t>4 разряда</w:t>
            </w:r>
            <w:r w:rsidR="00E05F6F" w:rsidRPr="0096205E">
              <w:rPr>
                <w:rFonts w:ascii="Times New Roman" w:hAnsi="Times New Roman" w:cs="Times New Roman"/>
              </w:rPr>
              <w:t xml:space="preserve"> </w:t>
            </w:r>
            <w:r w:rsidR="00AB53EE" w:rsidRPr="0096205E">
              <w:rPr>
                <w:rFonts w:ascii="Times New Roman" w:hAnsi="Times New Roman" w:cs="Times New Roman"/>
              </w:rPr>
              <w:t xml:space="preserve">и выше) </w:t>
            </w:r>
            <w:r w:rsidR="00E05F6F" w:rsidRPr="0096205E">
              <w:rPr>
                <w:rFonts w:ascii="Times New Roman" w:hAnsi="Times New Roman" w:cs="Times New Roman"/>
              </w:rPr>
              <w:t>участника</w:t>
            </w:r>
            <w:r w:rsidRPr="0096205E">
              <w:rPr>
                <w:rFonts w:ascii="Times New Roman" w:hAnsi="Times New Roman" w:cs="Times New Roman"/>
              </w:rPr>
              <w:t>, заявка которого оценивается;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рейтинг заявки по подкритерию «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поваров </w:t>
            </w:r>
            <w:r w:rsidR="00AB53EE" w:rsidRPr="0096205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4 разряда</w:t>
            </w:r>
            <w:r w:rsidR="00AB53EE" w:rsidRPr="0096205E">
              <w:rPr>
                <w:rFonts w:ascii="Times New Roman" w:eastAsia="Times New Roman" w:hAnsi="Times New Roman" w:cs="Times New Roman"/>
                <w:lang w:eastAsia="ru-RU"/>
              </w:rPr>
              <w:t xml:space="preserve"> и выше)</w:t>
            </w:r>
            <w:r w:rsidRPr="0096205E">
              <w:rPr>
                <w:rFonts w:ascii="Times New Roman" w:hAnsi="Times New Roman" w:cs="Times New Roman"/>
              </w:rPr>
              <w:t>».</w:t>
            </w:r>
          </w:p>
        </w:tc>
      </w:tr>
      <w:tr w:rsidR="00954950" w:rsidRPr="0096205E" w:rsidTr="00AE749C">
        <w:tc>
          <w:tcPr>
            <w:tcW w:w="675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lastRenderedPageBreak/>
              <w:t>5.3</w:t>
            </w:r>
          </w:p>
        </w:tc>
        <w:tc>
          <w:tcPr>
            <w:tcW w:w="2126" w:type="dxa"/>
          </w:tcPr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Количество поваров-кондитеров</w:t>
            </w:r>
            <w:r w:rsidR="00FC49DB" w:rsidRPr="0096205E">
              <w:rPr>
                <w:rFonts w:ascii="Times New Roman" w:eastAsia="Times New Roman" w:hAnsi="Times New Roman" w:cs="Times New Roman"/>
                <w:lang w:eastAsia="ru-RU"/>
              </w:rPr>
              <w:t>, имеющих специальное образование в области оказания услуг по питанию</w:t>
            </w:r>
          </w:p>
        </w:tc>
        <w:tc>
          <w:tcPr>
            <w:tcW w:w="1134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40</w:t>
            </w:r>
            <w:r w:rsidR="00C115BB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по подкритерию определяется по формуле: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./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>*100,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- максимальное предложение о количестве сотрудников производственного персонала с квалификацией повар-кондитер из всех представленных предложений участников;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 – предложение о количестве сотрудников производственного персонала с квалификацией повар-кондитер</w:t>
            </w:r>
            <w:r w:rsidR="00E05F6F" w:rsidRPr="0096205E">
              <w:rPr>
                <w:rFonts w:ascii="Times New Roman" w:hAnsi="Times New Roman" w:cs="Times New Roman"/>
              </w:rPr>
              <w:t xml:space="preserve"> участника</w:t>
            </w:r>
            <w:r w:rsidRPr="0096205E">
              <w:rPr>
                <w:rFonts w:ascii="Times New Roman" w:hAnsi="Times New Roman" w:cs="Times New Roman"/>
              </w:rPr>
              <w:t>, заявка которого оценивается;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рейтинг заявки по подкритерию «</w:t>
            </w: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Количество поваров-кондитеров</w:t>
            </w:r>
            <w:r w:rsidRPr="0096205E">
              <w:rPr>
                <w:rFonts w:ascii="Times New Roman" w:hAnsi="Times New Roman" w:cs="Times New Roman"/>
              </w:rPr>
              <w:t>».</w:t>
            </w:r>
          </w:p>
        </w:tc>
      </w:tr>
      <w:tr w:rsidR="00954950" w:rsidRPr="0096205E" w:rsidTr="00AE749C">
        <w:tc>
          <w:tcPr>
            <w:tcW w:w="675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126" w:type="dxa"/>
          </w:tcPr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Наличие официанта для обслуживания питания руководителей высшего звена</w:t>
            </w:r>
          </w:p>
        </w:tc>
        <w:tc>
          <w:tcPr>
            <w:tcW w:w="1134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559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954950" w:rsidRPr="0096205E" w:rsidRDefault="00954950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В рамках критерия оценивается наличие в штате организации участника официанта с опытом работы (по после</w:t>
            </w:r>
            <w:r w:rsidR="00BE3CAD" w:rsidRPr="0096205E">
              <w:rPr>
                <w:rFonts w:ascii="Times New Roman" w:hAnsi="Times New Roman" w:cs="Times New Roman"/>
              </w:rPr>
              <w:t>днему месту работы) не менее 2-</w:t>
            </w:r>
            <w:r w:rsidRPr="0096205E">
              <w:rPr>
                <w:rFonts w:ascii="Times New Roman" w:hAnsi="Times New Roman" w:cs="Times New Roman"/>
              </w:rPr>
              <w:t>х лет.</w:t>
            </w:r>
          </w:p>
          <w:p w:rsidR="00954950" w:rsidRPr="0096205E" w:rsidRDefault="00954950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Техническое предложение по установленной форме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документов»), с обязательным приложением </w:t>
            </w:r>
            <w:r w:rsidR="00E27585" w:rsidRPr="0096205E">
              <w:rPr>
                <w:rFonts w:ascii="Times New Roman" w:hAnsi="Times New Roman" w:cs="Times New Roman"/>
              </w:rPr>
              <w:t>заверенных руково</w:t>
            </w:r>
            <w:r w:rsidR="00FC49DB" w:rsidRPr="0096205E">
              <w:rPr>
                <w:rFonts w:ascii="Times New Roman" w:hAnsi="Times New Roman" w:cs="Times New Roman"/>
              </w:rPr>
              <w:t>дителем организации</w:t>
            </w:r>
            <w:r w:rsidR="00E27585" w:rsidRPr="0096205E">
              <w:rPr>
                <w:rFonts w:ascii="Times New Roman" w:hAnsi="Times New Roman" w:cs="Times New Roman"/>
              </w:rPr>
              <w:t xml:space="preserve"> или уполномоченным лицом</w:t>
            </w:r>
            <w:r w:rsidR="00FC49DB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копи</w:t>
            </w:r>
            <w:r w:rsidR="00FC49DB" w:rsidRPr="0096205E">
              <w:rPr>
                <w:rFonts w:ascii="Times New Roman" w:hAnsi="Times New Roman" w:cs="Times New Roman"/>
              </w:rPr>
              <w:t xml:space="preserve">й: </w:t>
            </w:r>
            <w:r w:rsidRPr="0096205E">
              <w:rPr>
                <w:rFonts w:ascii="Times New Roman" w:hAnsi="Times New Roman" w:cs="Times New Roman"/>
              </w:rPr>
              <w:t xml:space="preserve"> трудовой книжки, трудового договора, документов об образовании в соответствии с профессиональным стандартом 33.013.</w:t>
            </w:r>
          </w:p>
          <w:p w:rsidR="00954950" w:rsidRPr="0096205E" w:rsidRDefault="00954950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Участник </w:t>
            </w:r>
            <w:r w:rsidR="00BB68F6" w:rsidRPr="0096205E">
              <w:rPr>
                <w:rFonts w:ascii="Times New Roman" w:hAnsi="Times New Roman" w:cs="Times New Roman"/>
              </w:rPr>
              <w:t xml:space="preserve">предоставил сведения, </w:t>
            </w:r>
            <w:proofErr w:type="spellStart"/>
            <w:r w:rsidR="00BB68F6" w:rsidRPr="0096205E">
              <w:rPr>
                <w:rFonts w:ascii="Times New Roman" w:hAnsi="Times New Roman" w:cs="Times New Roman"/>
              </w:rPr>
              <w:t>подверждающие</w:t>
            </w:r>
            <w:proofErr w:type="spellEnd"/>
            <w:r w:rsidR="00BB68F6" w:rsidRPr="0096205E">
              <w:rPr>
                <w:rFonts w:ascii="Times New Roman" w:hAnsi="Times New Roman" w:cs="Times New Roman"/>
              </w:rPr>
              <w:t xml:space="preserve"> наличие</w:t>
            </w:r>
            <w:r w:rsidRPr="0096205E">
              <w:rPr>
                <w:rFonts w:ascii="Times New Roman" w:hAnsi="Times New Roman" w:cs="Times New Roman"/>
              </w:rPr>
              <w:t xml:space="preserve"> официанта </w:t>
            </w:r>
            <w:r w:rsidR="00BB68F6" w:rsidRPr="0096205E">
              <w:rPr>
                <w:rFonts w:ascii="Times New Roman" w:hAnsi="Times New Roman" w:cs="Times New Roman"/>
              </w:rPr>
              <w:t xml:space="preserve">с опытом работы (по последнему месту работы) не менее 2-х лет </w:t>
            </w:r>
            <w:r w:rsidRPr="0096205E">
              <w:rPr>
                <w:rFonts w:ascii="Times New Roman" w:hAnsi="Times New Roman" w:cs="Times New Roman"/>
              </w:rPr>
              <w:t>– 100 баллов.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Участник не предоставил сведений о наличии официанта и/или не </w:t>
            </w:r>
            <w:proofErr w:type="gramStart"/>
            <w:r w:rsidRPr="0096205E">
              <w:rPr>
                <w:rFonts w:ascii="Times New Roman" w:hAnsi="Times New Roman" w:cs="Times New Roman"/>
              </w:rPr>
              <w:t xml:space="preserve">предоставил </w:t>
            </w:r>
            <w:r w:rsidRPr="0096205E">
              <w:rPr>
                <w:rFonts w:ascii="Times New Roman" w:hAnsi="Times New Roman" w:cs="Times New Roman"/>
              </w:rPr>
              <w:lastRenderedPageBreak/>
              <w:t>подтверждающие документы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– 0 баллов.</w:t>
            </w:r>
          </w:p>
        </w:tc>
      </w:tr>
      <w:tr w:rsidR="00954950" w:rsidRPr="0096205E" w:rsidTr="00AE749C">
        <w:trPr>
          <w:trHeight w:val="1543"/>
        </w:trPr>
        <w:tc>
          <w:tcPr>
            <w:tcW w:w="675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</w:p>
        </w:tc>
        <w:tc>
          <w:tcPr>
            <w:tcW w:w="2126" w:type="dxa"/>
          </w:tcPr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Выполнение косметического ремонта помещений для организации питания и ремонта вентиляции</w:t>
            </w:r>
          </w:p>
        </w:tc>
        <w:tc>
          <w:tcPr>
            <w:tcW w:w="1134" w:type="dxa"/>
          </w:tcPr>
          <w:p w:rsidR="00954950" w:rsidRPr="0096205E" w:rsidRDefault="00EE523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</w:t>
            </w:r>
            <w:r w:rsidR="00954950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954950" w:rsidRPr="0096205E" w:rsidRDefault="00954950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В рамках критерия оценивается качество предложения участника конкурса по выполнению косметического ремонта помещений для организации питания и ремонта вентиляции.</w:t>
            </w:r>
          </w:p>
          <w:p w:rsidR="00E25625" w:rsidRPr="0096205E" w:rsidRDefault="00E2562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Участник формирует</w:t>
            </w:r>
            <w:r w:rsidR="008C6029" w:rsidRPr="0096205E">
              <w:rPr>
                <w:rFonts w:ascii="Times New Roman" w:hAnsi="Times New Roman" w:cs="Times New Roman"/>
              </w:rPr>
              <w:t xml:space="preserve"> предложение по критерию по резу</w:t>
            </w:r>
            <w:r w:rsidRPr="0096205E">
              <w:rPr>
                <w:rFonts w:ascii="Times New Roman" w:hAnsi="Times New Roman" w:cs="Times New Roman"/>
              </w:rPr>
              <w:t>льтатам осмотра помещений.</w:t>
            </w:r>
          </w:p>
          <w:p w:rsidR="00E25625" w:rsidRPr="0096205E" w:rsidRDefault="00E25625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Усло</w:t>
            </w:r>
            <w:r w:rsidR="008C6029" w:rsidRPr="0096205E">
              <w:rPr>
                <w:rFonts w:ascii="Times New Roman" w:hAnsi="Times New Roman" w:cs="Times New Roman"/>
              </w:rPr>
              <w:t>в</w:t>
            </w:r>
            <w:r w:rsidRPr="0096205E">
              <w:rPr>
                <w:rFonts w:ascii="Times New Roman" w:hAnsi="Times New Roman" w:cs="Times New Roman"/>
              </w:rPr>
              <w:t>ия выполнения косметического ремонта помещений для организации питания и ремонта вентиляции</w:t>
            </w:r>
            <w:r w:rsidR="00FC49DB" w:rsidRPr="0096205E">
              <w:rPr>
                <w:rFonts w:ascii="Times New Roman" w:hAnsi="Times New Roman" w:cs="Times New Roman"/>
              </w:rPr>
              <w:t xml:space="preserve"> (виды, объемы работ и др.)</w:t>
            </w:r>
            <w:r w:rsidRPr="0096205E">
              <w:rPr>
                <w:rFonts w:ascii="Times New Roman" w:hAnsi="Times New Roman" w:cs="Times New Roman"/>
              </w:rPr>
              <w:t>, предложенные участником, включ</w:t>
            </w:r>
            <w:r w:rsidR="008C6029" w:rsidRPr="0096205E">
              <w:rPr>
                <w:rFonts w:ascii="Times New Roman" w:hAnsi="Times New Roman" w:cs="Times New Roman"/>
              </w:rPr>
              <w:t>аются</w:t>
            </w:r>
            <w:r w:rsidRPr="0096205E">
              <w:rPr>
                <w:rFonts w:ascii="Times New Roman" w:hAnsi="Times New Roman" w:cs="Times New Roman"/>
              </w:rPr>
              <w:t xml:space="preserve"> в договор по согласованию с организатором конкурса.</w:t>
            </w:r>
          </w:p>
          <w:p w:rsidR="00954950" w:rsidRPr="0096205E" w:rsidRDefault="00954950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Техническое предложение по установленной форме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документов»), с </w:t>
            </w:r>
            <w:r w:rsidR="008618B7" w:rsidRPr="0096205E">
              <w:rPr>
                <w:rFonts w:ascii="Times New Roman" w:hAnsi="Times New Roman" w:cs="Times New Roman"/>
              </w:rPr>
              <w:t xml:space="preserve">обязательным </w:t>
            </w:r>
            <w:r w:rsidRPr="0096205E">
              <w:rPr>
                <w:rFonts w:ascii="Times New Roman" w:hAnsi="Times New Roman" w:cs="Times New Roman"/>
              </w:rPr>
              <w:t xml:space="preserve">приложением перечня работ по косметическому ремонту </w:t>
            </w:r>
            <w:r w:rsidR="00E25625" w:rsidRPr="0096205E">
              <w:rPr>
                <w:rFonts w:ascii="Times New Roman" w:hAnsi="Times New Roman" w:cs="Times New Roman"/>
              </w:rPr>
              <w:t xml:space="preserve">помещений и </w:t>
            </w:r>
            <w:r w:rsidR="008618B7" w:rsidRPr="0096205E">
              <w:rPr>
                <w:rFonts w:ascii="Times New Roman" w:hAnsi="Times New Roman" w:cs="Times New Roman"/>
              </w:rPr>
              <w:t xml:space="preserve">ремонту </w:t>
            </w:r>
            <w:r w:rsidR="00E25625" w:rsidRPr="0096205E">
              <w:rPr>
                <w:rFonts w:ascii="Times New Roman" w:hAnsi="Times New Roman" w:cs="Times New Roman"/>
              </w:rPr>
              <w:t xml:space="preserve">вентиляции, </w:t>
            </w:r>
            <w:proofErr w:type="gramStart"/>
            <w:r w:rsidR="00E25625" w:rsidRPr="0096205E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="00E25625" w:rsidRPr="0096205E">
              <w:rPr>
                <w:rFonts w:ascii="Times New Roman" w:hAnsi="Times New Roman" w:cs="Times New Roman"/>
              </w:rPr>
              <w:t>.</w:t>
            </w:r>
          </w:p>
          <w:p w:rsidR="00954950" w:rsidRPr="0096205E" w:rsidRDefault="00954950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4950" w:rsidRPr="0096205E" w:rsidRDefault="00954950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Лучшим предложением по критерию признается предложение, содержащее лучшее предложение по </w:t>
            </w:r>
            <w:r w:rsidR="00E25625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видам и объему работ по косметическому ремонту помещений и </w:t>
            </w:r>
            <w:r w:rsidR="008618B7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ремонту </w:t>
            </w:r>
            <w:r w:rsidR="00E25625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вентиляции, качеству </w:t>
            </w:r>
            <w:proofErr w:type="gramStart"/>
            <w:r w:rsidR="00E25625" w:rsidRPr="0096205E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gramEnd"/>
            <w:r w:rsidR="00E25625" w:rsidRPr="0096205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,</w:t>
            </w:r>
            <w:r w:rsidR="00E25625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качеству предлагаемых для выполнения ремонта материалов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5625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Оценка заявок по критерию «</w:t>
            </w:r>
            <w:r w:rsidR="00E25625" w:rsidRPr="0096205E">
              <w:rPr>
                <w:rFonts w:ascii="Times New Roman" w:hAnsi="Times New Roman" w:cs="Times New Roman"/>
              </w:rPr>
              <w:t>Выполнение косметического ремонта помещений для организации питания и ремонта вентиляции</w:t>
            </w:r>
            <w:r w:rsidRPr="0096205E">
              <w:rPr>
                <w:rFonts w:ascii="Times New Roman" w:hAnsi="Times New Roman" w:cs="Times New Roman"/>
              </w:rPr>
              <w:t>» осуществляется экспертным методом, а также путём сравнения и сопоставления предложений участников закупки.</w:t>
            </w:r>
          </w:p>
        </w:tc>
      </w:tr>
      <w:tr w:rsidR="008C6029" w:rsidRPr="0096205E" w:rsidTr="00E05F6F">
        <w:trPr>
          <w:trHeight w:val="2264"/>
        </w:trPr>
        <w:tc>
          <w:tcPr>
            <w:tcW w:w="675" w:type="dxa"/>
          </w:tcPr>
          <w:p w:rsidR="008C6029" w:rsidRPr="0096205E" w:rsidRDefault="008C6029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126" w:type="dxa"/>
          </w:tcPr>
          <w:p w:rsidR="008C6029" w:rsidRPr="0096205E" w:rsidRDefault="008C6029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Оформление помещений общественного питания </w:t>
            </w:r>
          </w:p>
          <w:p w:rsidR="00883263" w:rsidRPr="0096205E" w:rsidRDefault="00883263" w:rsidP="0031215D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8C6029" w:rsidRPr="0096205E" w:rsidRDefault="008C6029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5</w:t>
            </w:r>
            <w:r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8C6029" w:rsidRPr="0096205E" w:rsidRDefault="008C6029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8C6029" w:rsidRPr="0096205E" w:rsidRDefault="008C6029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C6029" w:rsidRPr="0096205E" w:rsidRDefault="008C6029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В рамках критерия оценивается качество предложения участника конкурса по оформлению помещений общественного питания.</w:t>
            </w:r>
          </w:p>
          <w:p w:rsidR="008C6029" w:rsidRPr="0096205E" w:rsidRDefault="008C6029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Участник формирует предложение по критерию по результатам осмотра помещений.</w:t>
            </w:r>
          </w:p>
          <w:p w:rsidR="008C6029" w:rsidRPr="0096205E" w:rsidRDefault="008C6029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Условия оформления помещений общественного питания, предложенные участником, включаются в договор по согласованию с организатором конкурса.</w:t>
            </w:r>
          </w:p>
          <w:p w:rsidR="008C6029" w:rsidRPr="0096205E" w:rsidRDefault="008C6029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A1A8F" w:rsidRPr="0096205E" w:rsidRDefault="008C6029" w:rsidP="00AA1A8F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Техническое предложение по </w:t>
            </w:r>
            <w:r w:rsidRPr="0096205E">
              <w:rPr>
                <w:rFonts w:ascii="Times New Roman" w:hAnsi="Times New Roman" w:cs="Times New Roman"/>
              </w:rPr>
              <w:lastRenderedPageBreak/>
              <w:t xml:space="preserve">установленной форме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документов»), с приложением </w:t>
            </w:r>
          </w:p>
          <w:p w:rsidR="00BB68F6" w:rsidRPr="0096205E" w:rsidRDefault="00BB68F6" w:rsidP="00BB68F6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п</w:t>
            </w:r>
            <w:r w:rsidR="00AA1A8F" w:rsidRPr="0096205E">
              <w:rPr>
                <w:rFonts w:ascii="Times New Roman" w:hAnsi="Times New Roman" w:cs="Times New Roman"/>
              </w:rPr>
              <w:t>резентации</w:t>
            </w:r>
            <w:r w:rsidRPr="0096205E">
              <w:rPr>
                <w:rFonts w:ascii="Times New Roman" w:hAnsi="Times New Roman" w:cs="Times New Roman"/>
              </w:rPr>
              <w:t xml:space="preserve"> с предложением по оформлению помещений (эскизов </w:t>
            </w:r>
            <w:proofErr w:type="spellStart"/>
            <w:r w:rsidRPr="0096205E">
              <w:rPr>
                <w:rFonts w:ascii="Times New Roman" w:hAnsi="Times New Roman" w:cs="Times New Roman"/>
              </w:rPr>
              <w:t>оформеления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помещений).</w:t>
            </w:r>
          </w:p>
          <w:p w:rsidR="00BB68F6" w:rsidRPr="0096205E" w:rsidRDefault="00BB68F6" w:rsidP="0031215D">
            <w:pPr>
              <w:widowControl w:val="0"/>
              <w:rPr>
                <w:rFonts w:ascii="Times New Roman" w:hAnsi="Times New Roman" w:cs="Times New Roman"/>
              </w:rPr>
            </w:pPr>
          </w:p>
          <w:p w:rsidR="008C6029" w:rsidRPr="0096205E" w:rsidRDefault="008C6029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C6029" w:rsidRPr="0096205E" w:rsidRDefault="008C6029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Лучшим предложением по критерию признается предложение, содержащее лучшее предложение по оформлению помещений общественного питания</w:t>
            </w:r>
            <w:r w:rsidR="00883263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(дизайн интерьера)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, содержащее, в том числе, информационные стенды, яркие постеры по теме питания и элементы декоративного оформления помещений.</w:t>
            </w:r>
          </w:p>
          <w:p w:rsidR="008C6029" w:rsidRPr="0096205E" w:rsidRDefault="008C6029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Оценка заявок по критерию «Оформление помещений общественного питания» осуществляется экспертным методом, а также путём сравнения и сопоставления предложений участников закупки.</w:t>
            </w:r>
          </w:p>
        </w:tc>
      </w:tr>
      <w:tr w:rsidR="00954950" w:rsidRPr="0096205E" w:rsidTr="00AE749C">
        <w:tc>
          <w:tcPr>
            <w:tcW w:w="675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lastRenderedPageBreak/>
              <w:t>9</w:t>
            </w:r>
          </w:p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Наличие опыта оказания услуг </w:t>
            </w:r>
            <w:r w:rsidR="008C6029" w:rsidRPr="0096205E">
              <w:rPr>
                <w:rFonts w:ascii="Times New Roman" w:hAnsi="Times New Roman" w:cs="Times New Roman"/>
              </w:rPr>
              <w:t>по организации</w:t>
            </w:r>
            <w:r w:rsidRPr="0096205E">
              <w:rPr>
                <w:rFonts w:ascii="Times New Roman" w:hAnsi="Times New Roman" w:cs="Times New Roman"/>
              </w:rPr>
              <w:t xml:space="preserve"> корпоративного питания</w:t>
            </w:r>
          </w:p>
        </w:tc>
        <w:tc>
          <w:tcPr>
            <w:tcW w:w="1134" w:type="dxa"/>
          </w:tcPr>
          <w:p w:rsidR="00954950" w:rsidRPr="0096205E" w:rsidRDefault="00EE523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</w:t>
            </w:r>
            <w:r w:rsidR="00954950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6E2A1B" w:rsidRPr="0096205E" w:rsidRDefault="006E2A1B" w:rsidP="0031215D">
            <w:pPr>
              <w:pStyle w:val="5"/>
              <w:widowControl w:val="0"/>
              <w:numPr>
                <w:ilvl w:val="0"/>
                <w:numId w:val="0"/>
              </w:num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подкритерия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B68F6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В рамках критерия оценивается наличие опыта по успешному оказанию услуг по организации корпоративного питания </w:t>
            </w:r>
            <w:r w:rsidR="00BB68F6" w:rsidRPr="0096205E">
              <w:rPr>
                <w:rFonts w:ascii="Times New Roman" w:hAnsi="Times New Roman" w:cs="Times New Roman"/>
              </w:rPr>
              <w:t xml:space="preserve">предприятий </w:t>
            </w:r>
            <w:r w:rsidR="00AA1A8F" w:rsidRPr="0096205E">
              <w:rPr>
                <w:rFonts w:ascii="Times New Roman" w:hAnsi="Times New Roman" w:cs="Times New Roman"/>
              </w:rPr>
              <w:t xml:space="preserve">со штатной </w:t>
            </w:r>
            <w:r w:rsidR="00BB68F6" w:rsidRPr="0096205E">
              <w:rPr>
                <w:rFonts w:ascii="Times New Roman" w:hAnsi="Times New Roman" w:cs="Times New Roman"/>
              </w:rPr>
              <w:t>численностью от 200 чел.</w:t>
            </w:r>
          </w:p>
          <w:p w:rsidR="006E2A1B" w:rsidRPr="0096205E" w:rsidRDefault="006E2A1B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2A1B" w:rsidRPr="0096205E" w:rsidRDefault="00E22389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Оформленная на фирменном бланке организации </w:t>
            </w:r>
            <w:r w:rsidR="006E2A1B" w:rsidRPr="0096205E">
              <w:rPr>
                <w:rFonts w:ascii="Times New Roman" w:hAnsi="Times New Roman" w:cs="Times New Roman"/>
              </w:rPr>
              <w:t>Справка</w:t>
            </w:r>
            <w:r w:rsidRPr="0096205E">
              <w:rPr>
                <w:rFonts w:ascii="Times New Roman" w:hAnsi="Times New Roman" w:cs="Times New Roman"/>
              </w:rPr>
              <w:t xml:space="preserve">, подписанная руководителем организации </w:t>
            </w:r>
            <w:r w:rsidR="002766F4" w:rsidRPr="0096205E">
              <w:rPr>
                <w:rFonts w:ascii="Times New Roman" w:hAnsi="Times New Roman" w:cs="Times New Roman"/>
              </w:rPr>
              <w:t>или уполномоченным лицом</w:t>
            </w:r>
            <w:r w:rsidR="006E2A1B" w:rsidRPr="0096205E">
              <w:rPr>
                <w:rFonts w:ascii="Times New Roman" w:hAnsi="Times New Roman" w:cs="Times New Roman"/>
              </w:rPr>
              <w:t xml:space="preserve"> о наличии опыта по форме 4 (Часть </w:t>
            </w:r>
            <w:r w:rsidR="006E2A1B"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="006E2A1B" w:rsidRPr="0096205E">
              <w:rPr>
                <w:rFonts w:ascii="Times New Roman" w:hAnsi="Times New Roman" w:cs="Times New Roman"/>
              </w:rPr>
              <w:t xml:space="preserve"> «Формы документов»), с обязательным приложением</w:t>
            </w:r>
            <w:r w:rsidRPr="0096205E">
              <w:rPr>
                <w:rFonts w:ascii="Times New Roman" w:hAnsi="Times New Roman" w:cs="Times New Roman"/>
              </w:rPr>
              <w:t xml:space="preserve"> заверенных руководителем организации</w:t>
            </w:r>
            <w:r w:rsidR="006E2A1B" w:rsidRPr="0096205E">
              <w:rPr>
                <w:rFonts w:ascii="Times New Roman" w:hAnsi="Times New Roman" w:cs="Times New Roman"/>
              </w:rPr>
              <w:t xml:space="preserve"> </w:t>
            </w:r>
            <w:r w:rsidR="00E27585" w:rsidRPr="0096205E">
              <w:rPr>
                <w:rFonts w:ascii="Times New Roman" w:hAnsi="Times New Roman" w:cs="Times New Roman"/>
              </w:rPr>
              <w:t xml:space="preserve">или уполномоченным лицом </w:t>
            </w:r>
            <w:r w:rsidR="006E2A1B" w:rsidRPr="0096205E">
              <w:rPr>
                <w:rFonts w:ascii="Times New Roman" w:hAnsi="Times New Roman" w:cs="Times New Roman"/>
              </w:rPr>
              <w:t>копий д</w:t>
            </w:r>
            <w:r w:rsidRPr="0096205E">
              <w:rPr>
                <w:rFonts w:ascii="Times New Roman" w:hAnsi="Times New Roman" w:cs="Times New Roman"/>
              </w:rPr>
              <w:t xml:space="preserve">ействующих договоров/контрактов </w:t>
            </w:r>
            <w:r w:rsidR="006E2A1B" w:rsidRPr="0096205E">
              <w:rPr>
                <w:rFonts w:ascii="Times New Roman" w:hAnsi="Times New Roman" w:cs="Times New Roman"/>
              </w:rPr>
              <w:t xml:space="preserve"> </w:t>
            </w:r>
            <w:r w:rsidR="00E05F6F" w:rsidRPr="0096205E">
              <w:rPr>
                <w:rFonts w:ascii="Times New Roman" w:hAnsi="Times New Roman" w:cs="Times New Roman"/>
              </w:rPr>
              <w:t>на оказание услуг по организации корпоративного питания</w:t>
            </w:r>
            <w:proofErr w:type="gramStart"/>
            <w:r w:rsidRPr="0096205E">
              <w:rPr>
                <w:rFonts w:ascii="Times New Roman" w:hAnsi="Times New Roman" w:cs="Times New Roman"/>
              </w:rPr>
              <w:t xml:space="preserve"> </w:t>
            </w:r>
            <w:r w:rsidR="006E2A1B" w:rsidRPr="0096205E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6E2A1B" w:rsidRPr="0096205E" w:rsidRDefault="006E2A1B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2A1B" w:rsidRPr="0096205E" w:rsidRDefault="006E2A1B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Лучшим предложением по критерию признается предложение, содержащее наибольшее количество </w:t>
            </w:r>
            <w:r w:rsidR="00360B8C" w:rsidRPr="0096205E">
              <w:rPr>
                <w:rFonts w:ascii="Times New Roman" w:hAnsi="Times New Roman" w:cs="Times New Roman"/>
                <w:sz w:val="24"/>
                <w:szCs w:val="24"/>
              </w:rPr>
              <w:t>обслуживаемых организаций</w:t>
            </w:r>
            <w:r w:rsidR="00E22389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E22389" w:rsidRPr="009620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22389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штатной численностью более 200 человек)</w:t>
            </w:r>
            <w:r w:rsidR="00360B8C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участником по договорам/контрактам на оказание услуг по организации корпоративного питания</w:t>
            </w:r>
            <w:r w:rsidR="00E22389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A1B" w:rsidRPr="0096205E" w:rsidRDefault="006E2A1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определяется по формуле: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./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>*100</w:t>
            </w:r>
            <w:r w:rsidR="00360B8C" w:rsidRPr="0096205E">
              <w:rPr>
                <w:rFonts w:ascii="Times New Roman" w:hAnsi="Times New Roman" w:cs="Times New Roman"/>
              </w:rPr>
              <w:t>,</w:t>
            </w:r>
          </w:p>
          <w:p w:rsidR="00360B8C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360B8C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="00360B8C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-</w:t>
            </w:r>
            <w:r w:rsidR="00360B8C" w:rsidRPr="0096205E">
              <w:rPr>
                <w:rFonts w:ascii="Times New Roman" w:hAnsi="Times New Roman" w:cs="Times New Roman"/>
              </w:rPr>
              <w:t xml:space="preserve"> максимальное предложение о</w:t>
            </w:r>
            <w:r w:rsidRPr="0096205E">
              <w:rPr>
                <w:rFonts w:ascii="Times New Roman" w:hAnsi="Times New Roman" w:cs="Times New Roman"/>
              </w:rPr>
              <w:t xml:space="preserve"> количеств</w:t>
            </w:r>
            <w:r w:rsidR="00360B8C" w:rsidRPr="0096205E">
              <w:rPr>
                <w:rFonts w:ascii="Times New Roman" w:hAnsi="Times New Roman" w:cs="Times New Roman"/>
              </w:rPr>
              <w:t>е</w:t>
            </w:r>
            <w:r w:rsidRPr="0096205E">
              <w:rPr>
                <w:rFonts w:ascii="Times New Roman" w:hAnsi="Times New Roman" w:cs="Times New Roman"/>
              </w:rPr>
              <w:t xml:space="preserve"> обслуживаемых организаций</w:t>
            </w:r>
            <w:r w:rsidR="00E22389" w:rsidRPr="0096205E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E22389" w:rsidRPr="0096205E">
              <w:rPr>
                <w:rFonts w:ascii="Times New Roman" w:hAnsi="Times New Roman" w:cs="Times New Roman"/>
              </w:rPr>
              <w:t>с</w:t>
            </w:r>
            <w:proofErr w:type="gramEnd"/>
            <w:r w:rsidR="00E22389" w:rsidRPr="0096205E">
              <w:rPr>
                <w:rFonts w:ascii="Times New Roman" w:hAnsi="Times New Roman" w:cs="Times New Roman"/>
              </w:rPr>
              <w:t xml:space="preserve"> штатной численностью более 200 </w:t>
            </w:r>
            <w:r w:rsidR="00E22389" w:rsidRPr="0096205E">
              <w:rPr>
                <w:rFonts w:ascii="Times New Roman" w:hAnsi="Times New Roman" w:cs="Times New Roman"/>
              </w:rPr>
              <w:lastRenderedPageBreak/>
              <w:t xml:space="preserve">человек) </w:t>
            </w:r>
            <w:r w:rsidRPr="0096205E">
              <w:rPr>
                <w:rFonts w:ascii="Times New Roman" w:hAnsi="Times New Roman" w:cs="Times New Roman"/>
              </w:rPr>
              <w:t xml:space="preserve"> Участника из всех представленных предложений</w:t>
            </w:r>
            <w:r w:rsidR="00360B8C" w:rsidRPr="0096205E">
              <w:rPr>
                <w:rFonts w:ascii="Times New Roman" w:hAnsi="Times New Roman" w:cs="Times New Roman"/>
              </w:rPr>
              <w:t xml:space="preserve"> участников;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</w:t>
            </w:r>
            <w:r w:rsidR="00360B8C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-</w:t>
            </w:r>
            <w:r w:rsidR="00360B8C" w:rsidRPr="0096205E">
              <w:rPr>
                <w:rFonts w:ascii="Times New Roman" w:hAnsi="Times New Roman" w:cs="Times New Roman"/>
              </w:rPr>
              <w:t xml:space="preserve"> предложение о </w:t>
            </w:r>
            <w:r w:rsidRPr="0096205E">
              <w:rPr>
                <w:rFonts w:ascii="Times New Roman" w:hAnsi="Times New Roman" w:cs="Times New Roman"/>
              </w:rPr>
              <w:t>количеств</w:t>
            </w:r>
            <w:r w:rsidR="00360B8C" w:rsidRPr="0096205E">
              <w:rPr>
                <w:rFonts w:ascii="Times New Roman" w:hAnsi="Times New Roman" w:cs="Times New Roman"/>
              </w:rPr>
              <w:t>е обслуживаемых организаци</w:t>
            </w:r>
            <w:proofErr w:type="gramStart"/>
            <w:r w:rsidR="00360B8C" w:rsidRPr="0096205E">
              <w:rPr>
                <w:rFonts w:ascii="Times New Roman" w:hAnsi="Times New Roman" w:cs="Times New Roman"/>
              </w:rPr>
              <w:t>й</w:t>
            </w:r>
            <w:r w:rsidR="00E22389" w:rsidRPr="0096205E">
              <w:rPr>
                <w:rFonts w:ascii="Times New Roman" w:hAnsi="Times New Roman" w:cs="Times New Roman"/>
              </w:rPr>
              <w:t>(</w:t>
            </w:r>
            <w:proofErr w:type="gramEnd"/>
            <w:r w:rsidR="00E22389" w:rsidRPr="0096205E">
              <w:rPr>
                <w:rFonts w:ascii="Times New Roman" w:hAnsi="Times New Roman" w:cs="Times New Roman"/>
              </w:rPr>
              <w:t xml:space="preserve">с штатной численностью более 200 человек) </w:t>
            </w:r>
            <w:r w:rsidR="00E05F6F" w:rsidRPr="0096205E">
              <w:rPr>
                <w:rFonts w:ascii="Times New Roman" w:hAnsi="Times New Roman" w:cs="Times New Roman"/>
              </w:rPr>
              <w:t xml:space="preserve"> участника</w:t>
            </w:r>
            <w:r w:rsidR="00360B8C" w:rsidRPr="0096205E">
              <w:rPr>
                <w:rFonts w:ascii="Times New Roman" w:hAnsi="Times New Roman" w:cs="Times New Roman"/>
              </w:rPr>
              <w:t>, заявка которого оценивается;</w:t>
            </w:r>
          </w:p>
          <w:p w:rsidR="00360B8C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рейтинг заявки по критерию «Наличие опыта оказания услуг по организации корпоративного питания»</w:t>
            </w:r>
          </w:p>
        </w:tc>
      </w:tr>
      <w:tr w:rsidR="00954950" w:rsidRPr="0096205E" w:rsidTr="00AE749C">
        <w:tc>
          <w:tcPr>
            <w:tcW w:w="675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2126" w:type="dxa"/>
          </w:tcPr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Наличие опыта и количество оказанных  услуг </w:t>
            </w:r>
            <w:r w:rsidR="00360B8C" w:rsidRPr="0096205E">
              <w:rPr>
                <w:rFonts w:ascii="Times New Roman" w:hAnsi="Times New Roman" w:cs="Times New Roman"/>
              </w:rPr>
              <w:t xml:space="preserve">по </w:t>
            </w:r>
            <w:r w:rsidRPr="0096205E">
              <w:rPr>
                <w:rFonts w:ascii="Times New Roman" w:hAnsi="Times New Roman" w:cs="Times New Roman"/>
              </w:rPr>
              <w:t>обслуживани</w:t>
            </w:r>
            <w:r w:rsidR="00360B8C" w:rsidRPr="0096205E">
              <w:rPr>
                <w:rFonts w:ascii="Times New Roman" w:hAnsi="Times New Roman" w:cs="Times New Roman"/>
              </w:rPr>
              <w:t xml:space="preserve">ю </w:t>
            </w:r>
            <w:proofErr w:type="spellStart"/>
            <w:r w:rsidR="00E22389" w:rsidRPr="0096205E">
              <w:rPr>
                <w:rFonts w:ascii="Times New Roman" w:hAnsi="Times New Roman" w:cs="Times New Roman"/>
              </w:rPr>
              <w:t>кейтеринговых</w:t>
            </w:r>
            <w:proofErr w:type="spellEnd"/>
            <w:r w:rsidR="00E22389" w:rsidRPr="0096205E">
              <w:rPr>
                <w:rFonts w:ascii="Times New Roman" w:hAnsi="Times New Roman" w:cs="Times New Roman"/>
              </w:rPr>
              <w:t xml:space="preserve"> </w:t>
            </w:r>
            <w:r w:rsidR="00360B8C" w:rsidRPr="0096205E">
              <w:rPr>
                <w:rFonts w:ascii="Times New Roman" w:hAnsi="Times New Roman" w:cs="Times New Roman"/>
              </w:rPr>
              <w:t>мероприятий (</w:t>
            </w:r>
            <w:proofErr w:type="spellStart"/>
            <w:r w:rsidR="00360B8C" w:rsidRPr="0096205E">
              <w:rPr>
                <w:rFonts w:ascii="Times New Roman" w:hAnsi="Times New Roman" w:cs="Times New Roman"/>
              </w:rPr>
              <w:t>кейтеринг</w:t>
            </w:r>
            <w:proofErr w:type="spellEnd"/>
            <w:r w:rsidR="00360B8C" w:rsidRPr="0096205E">
              <w:rPr>
                <w:rFonts w:ascii="Times New Roman" w:hAnsi="Times New Roman" w:cs="Times New Roman"/>
              </w:rPr>
              <w:t>)</w:t>
            </w:r>
          </w:p>
          <w:p w:rsidR="00954950" w:rsidRPr="0096205E" w:rsidRDefault="00954950" w:rsidP="0031215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54950" w:rsidRPr="0096205E" w:rsidRDefault="00EE523A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5</w:t>
            </w:r>
            <w:r w:rsidR="00954950" w:rsidRPr="009620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54950" w:rsidRPr="0096205E" w:rsidRDefault="00954950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360B8C" w:rsidRPr="0096205E" w:rsidRDefault="00360B8C" w:rsidP="0031215D">
            <w:pPr>
              <w:pStyle w:val="5"/>
              <w:widowControl w:val="0"/>
              <w:numPr>
                <w:ilvl w:val="0"/>
                <w:numId w:val="0"/>
              </w:num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подкритерия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60B8C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В рамках критерия оценивается наличие опыта и количество оказанных  услуг по обслуживанию мероприятий </w:t>
            </w:r>
            <w:r w:rsidR="00AE749C" w:rsidRPr="0096205E">
              <w:rPr>
                <w:rFonts w:ascii="Times New Roman" w:hAnsi="Times New Roman" w:cs="Times New Roman"/>
              </w:rPr>
              <w:t xml:space="preserve">от 100 человек </w:t>
            </w:r>
            <w:r w:rsidRPr="0096205E">
              <w:rPr>
                <w:rFonts w:ascii="Times New Roman" w:hAnsi="Times New Roman" w:cs="Times New Roman"/>
              </w:rPr>
              <w:t>(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кейтеринг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). </w:t>
            </w:r>
          </w:p>
          <w:p w:rsidR="00360B8C" w:rsidRPr="0096205E" w:rsidRDefault="00360B8C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60B8C" w:rsidRPr="0096205E" w:rsidRDefault="00AE2063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 xml:space="preserve">Оформленная на фирменном бланке организации Справка, подписанная руководителем организации   </w:t>
            </w:r>
            <w:r w:rsidR="00E27585" w:rsidRPr="0096205E">
              <w:rPr>
                <w:rFonts w:ascii="Times New Roman" w:hAnsi="Times New Roman" w:cs="Times New Roman"/>
              </w:rPr>
              <w:t>или уполномоченным лицом</w:t>
            </w:r>
            <w:r w:rsidR="00360B8C" w:rsidRPr="0096205E">
              <w:rPr>
                <w:rFonts w:ascii="Times New Roman" w:hAnsi="Times New Roman" w:cs="Times New Roman"/>
              </w:rPr>
              <w:t xml:space="preserve"> о наличии опыта по форме 4 (Часть </w:t>
            </w:r>
            <w:r w:rsidR="00360B8C"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="00360B8C" w:rsidRPr="0096205E">
              <w:rPr>
                <w:rFonts w:ascii="Times New Roman" w:hAnsi="Times New Roman" w:cs="Times New Roman"/>
              </w:rPr>
              <w:t xml:space="preserve"> «Формы документов»), с обязательным приложением </w:t>
            </w:r>
            <w:r w:rsidRPr="0096205E">
              <w:rPr>
                <w:rFonts w:ascii="Times New Roman" w:hAnsi="Times New Roman" w:cs="Times New Roman"/>
              </w:rPr>
              <w:t xml:space="preserve">заверенных руководителем </w:t>
            </w:r>
            <w:r w:rsidR="00E27585" w:rsidRPr="0096205E">
              <w:rPr>
                <w:rFonts w:ascii="Times New Roman" w:hAnsi="Times New Roman" w:cs="Times New Roman"/>
              </w:rPr>
              <w:t xml:space="preserve">или уполномоченным лицом </w:t>
            </w:r>
            <w:r w:rsidRPr="0096205E">
              <w:rPr>
                <w:rFonts w:ascii="Times New Roman" w:hAnsi="Times New Roman" w:cs="Times New Roman"/>
              </w:rPr>
              <w:t xml:space="preserve">организации </w:t>
            </w:r>
            <w:r w:rsidR="00360B8C" w:rsidRPr="0096205E">
              <w:rPr>
                <w:rFonts w:ascii="Times New Roman" w:hAnsi="Times New Roman" w:cs="Times New Roman"/>
              </w:rPr>
              <w:t>копий</w:t>
            </w:r>
            <w:r w:rsidR="00E27585" w:rsidRPr="0096205E">
              <w:rPr>
                <w:rFonts w:ascii="Times New Roman" w:hAnsi="Times New Roman" w:cs="Times New Roman"/>
              </w:rPr>
              <w:t xml:space="preserve"> исполненных </w:t>
            </w:r>
            <w:r w:rsidR="00360B8C" w:rsidRPr="0096205E">
              <w:rPr>
                <w:rFonts w:ascii="Times New Roman" w:hAnsi="Times New Roman" w:cs="Times New Roman"/>
              </w:rPr>
              <w:t>договоров/</w:t>
            </w:r>
            <w:r w:rsidR="00E27585" w:rsidRPr="0096205E">
              <w:rPr>
                <w:rFonts w:ascii="Times New Roman" w:hAnsi="Times New Roman" w:cs="Times New Roman"/>
              </w:rPr>
              <w:t xml:space="preserve"> </w:t>
            </w:r>
            <w:r w:rsidR="00360B8C" w:rsidRPr="0096205E">
              <w:rPr>
                <w:rFonts w:ascii="Times New Roman" w:hAnsi="Times New Roman" w:cs="Times New Roman"/>
              </w:rPr>
              <w:t>контрактов на оказание услуг по обслуживанию мероприятий (</w:t>
            </w:r>
            <w:proofErr w:type="spellStart"/>
            <w:r w:rsidR="00360B8C" w:rsidRPr="0096205E">
              <w:rPr>
                <w:rFonts w:ascii="Times New Roman" w:hAnsi="Times New Roman" w:cs="Times New Roman"/>
              </w:rPr>
              <w:t>кейтеринг</w:t>
            </w:r>
            <w:proofErr w:type="spellEnd"/>
            <w:r w:rsidR="00360B8C" w:rsidRPr="0096205E">
              <w:rPr>
                <w:rFonts w:ascii="Times New Roman" w:hAnsi="Times New Roman" w:cs="Times New Roman"/>
              </w:rPr>
              <w:t>) за истекший трехлетний период до момента подачи заявок на участие в конкурсе с обязательным приложением закрывающих документов по</w:t>
            </w:r>
            <w:proofErr w:type="gramEnd"/>
            <w:r w:rsidR="00360B8C" w:rsidRPr="0096205E">
              <w:rPr>
                <w:rFonts w:ascii="Times New Roman" w:hAnsi="Times New Roman" w:cs="Times New Roman"/>
              </w:rPr>
              <w:t xml:space="preserve"> ним (акты).</w:t>
            </w:r>
          </w:p>
          <w:p w:rsidR="00360B8C" w:rsidRPr="0096205E" w:rsidRDefault="00360B8C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60B8C" w:rsidRPr="0096205E" w:rsidRDefault="00360B8C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Лучшим предложением по критерию признается предложение, содержащее наибольшее количество проведенных мероприятий</w:t>
            </w:r>
            <w:r w:rsidR="00AE749C"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от 100 человек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0B8C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определяется по формуле:</w:t>
            </w:r>
          </w:p>
          <w:p w:rsidR="00360B8C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./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>*100,</w:t>
            </w:r>
          </w:p>
          <w:p w:rsidR="00360B8C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360B8C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- максимальное предложение о количестве </w:t>
            </w:r>
            <w:r w:rsidR="00644353" w:rsidRPr="0096205E">
              <w:rPr>
                <w:rFonts w:ascii="Times New Roman" w:hAnsi="Times New Roman" w:cs="Times New Roman"/>
              </w:rPr>
              <w:t>проведенных мероприятий</w:t>
            </w:r>
            <w:r w:rsidRPr="0096205E">
              <w:rPr>
                <w:rFonts w:ascii="Times New Roman" w:hAnsi="Times New Roman" w:cs="Times New Roman"/>
              </w:rPr>
              <w:t xml:space="preserve"> из всех представленных предложений участников;</w:t>
            </w:r>
          </w:p>
          <w:p w:rsidR="00360B8C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. - предложение о количестве </w:t>
            </w:r>
            <w:r w:rsidR="00644353" w:rsidRPr="0096205E">
              <w:rPr>
                <w:rFonts w:ascii="Times New Roman" w:hAnsi="Times New Roman" w:cs="Times New Roman"/>
              </w:rPr>
              <w:t>проведенных мероприятий</w:t>
            </w:r>
            <w:r w:rsidR="00E05F6F" w:rsidRPr="0096205E">
              <w:rPr>
                <w:rFonts w:ascii="Times New Roman" w:hAnsi="Times New Roman" w:cs="Times New Roman"/>
              </w:rPr>
              <w:t xml:space="preserve"> участника</w:t>
            </w:r>
            <w:r w:rsidRPr="0096205E">
              <w:rPr>
                <w:rFonts w:ascii="Times New Roman" w:hAnsi="Times New Roman" w:cs="Times New Roman"/>
              </w:rPr>
              <w:t>, заявка которого оценивается;</w:t>
            </w:r>
          </w:p>
          <w:p w:rsidR="00954950" w:rsidRPr="0096205E" w:rsidRDefault="00360B8C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- рейтинг заявки по критерию «</w:t>
            </w:r>
            <w:r w:rsidR="00644353" w:rsidRPr="0096205E">
              <w:rPr>
                <w:rFonts w:ascii="Times New Roman" w:hAnsi="Times New Roman" w:cs="Times New Roman"/>
              </w:rPr>
              <w:t>Наличие опыта и количество оказанных  услуг по обслуживанию мероприятий (</w:t>
            </w:r>
            <w:proofErr w:type="spellStart"/>
            <w:r w:rsidR="00644353" w:rsidRPr="0096205E">
              <w:rPr>
                <w:rFonts w:ascii="Times New Roman" w:hAnsi="Times New Roman" w:cs="Times New Roman"/>
              </w:rPr>
              <w:t>кейтеринг</w:t>
            </w:r>
            <w:proofErr w:type="spellEnd"/>
            <w:r w:rsidR="00644353" w:rsidRPr="0096205E">
              <w:rPr>
                <w:rFonts w:ascii="Times New Roman" w:hAnsi="Times New Roman" w:cs="Times New Roman"/>
              </w:rPr>
              <w:t>)</w:t>
            </w:r>
            <w:r w:rsidRPr="0096205E">
              <w:rPr>
                <w:rFonts w:ascii="Times New Roman" w:hAnsi="Times New Roman" w:cs="Times New Roman"/>
              </w:rPr>
              <w:t>»</w:t>
            </w:r>
          </w:p>
        </w:tc>
      </w:tr>
      <w:tr w:rsidR="00BE3CAD" w:rsidRPr="0096205E" w:rsidTr="00AE749C">
        <w:tc>
          <w:tcPr>
            <w:tcW w:w="675" w:type="dxa"/>
          </w:tcPr>
          <w:p w:rsidR="00BE3CAD" w:rsidRPr="0096205E" w:rsidRDefault="00BE3CAD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BE3CAD" w:rsidRPr="0096205E" w:rsidRDefault="00BE3CAD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Деловая репутация</w:t>
            </w:r>
          </w:p>
        </w:tc>
        <w:tc>
          <w:tcPr>
            <w:tcW w:w="1134" w:type="dxa"/>
          </w:tcPr>
          <w:p w:rsidR="00BE3CAD" w:rsidRPr="0096205E" w:rsidRDefault="00E05F6F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559" w:type="dxa"/>
          </w:tcPr>
          <w:p w:rsidR="00BE3CAD" w:rsidRPr="0096205E" w:rsidRDefault="00E05F6F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BE3CAD" w:rsidRPr="0096205E" w:rsidRDefault="00BE3CAD" w:rsidP="0031215D">
            <w:pPr>
              <w:pStyle w:val="5"/>
              <w:widowControl w:val="0"/>
              <w:numPr>
                <w:ilvl w:val="0"/>
                <w:numId w:val="0"/>
              </w:num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подкритерия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E3CAD" w:rsidRPr="0096205E" w:rsidRDefault="00BE3CAD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В рамках критерия оценивается наличие положительной деловой репутации </w:t>
            </w:r>
            <w:r w:rsidRPr="0096205E">
              <w:rPr>
                <w:rFonts w:ascii="Times New Roman" w:hAnsi="Times New Roman" w:cs="Times New Roman"/>
              </w:rPr>
              <w:lastRenderedPageBreak/>
              <w:t xml:space="preserve">участника конкурса. </w:t>
            </w:r>
          </w:p>
          <w:p w:rsidR="00BE3CAD" w:rsidRPr="0096205E" w:rsidRDefault="00BE3CAD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E3CAD" w:rsidRPr="0096205E" w:rsidRDefault="00AE2063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Цветные </w:t>
            </w:r>
            <w:proofErr w:type="gramStart"/>
            <w:r w:rsidRPr="0096205E">
              <w:rPr>
                <w:rFonts w:ascii="Times New Roman" w:hAnsi="Times New Roman" w:cs="Times New Roman"/>
              </w:rPr>
              <w:t>скан-к</w:t>
            </w:r>
            <w:r w:rsidR="00BE3CAD" w:rsidRPr="0096205E">
              <w:rPr>
                <w:rFonts w:ascii="Times New Roman" w:hAnsi="Times New Roman" w:cs="Times New Roman"/>
              </w:rPr>
              <w:t>опии</w:t>
            </w:r>
            <w:proofErr w:type="gramEnd"/>
            <w:r w:rsidR="00BE3CAD" w:rsidRPr="0096205E">
              <w:rPr>
                <w:rFonts w:ascii="Times New Roman" w:hAnsi="Times New Roman" w:cs="Times New Roman"/>
              </w:rPr>
              <w:t xml:space="preserve"> благодарственных писем, профессиональных наград и премий в сфере оказания услуг по организации питания.</w:t>
            </w:r>
          </w:p>
          <w:p w:rsidR="00AE2063" w:rsidRPr="0096205E" w:rsidRDefault="00AE2063" w:rsidP="0031215D">
            <w:pPr>
              <w:widowControl w:val="0"/>
              <w:rPr>
                <w:rFonts w:ascii="Times New Roman" w:hAnsi="Times New Roman" w:cs="Times New Roman"/>
              </w:rPr>
            </w:pPr>
          </w:p>
          <w:p w:rsidR="00BE3CAD" w:rsidRPr="0096205E" w:rsidRDefault="00BE3CAD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E3CAD" w:rsidRPr="0096205E" w:rsidRDefault="00BE3CAD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Лучшим предложением по критерию признается предложение, содержащее наибольшее количество благодарственных писем, профессиональных наград и премий в сфере оказания услуг по организации питания.</w:t>
            </w:r>
          </w:p>
          <w:p w:rsidR="00BE3CAD" w:rsidRPr="0096205E" w:rsidRDefault="00BE3CAD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eastAsia="Times New Roman" w:hAnsi="Times New Roman" w:cs="Times New Roman"/>
                <w:lang w:eastAsia="ru-RU"/>
              </w:rPr>
              <w:t>Рейтинг заявки определяется по формуле:</w:t>
            </w:r>
          </w:p>
          <w:p w:rsidR="00BE3CAD" w:rsidRPr="0096205E" w:rsidRDefault="00BE3CAD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К=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./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>*100,</w:t>
            </w:r>
          </w:p>
          <w:p w:rsidR="00BE3CAD" w:rsidRPr="0096205E" w:rsidRDefault="00BE3CAD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где</w:t>
            </w:r>
          </w:p>
          <w:p w:rsidR="00BE3CAD" w:rsidRPr="0096205E" w:rsidRDefault="00BE3CAD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Кмакс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- максимальное предложение о количестве благодарственных писем, профессиональных наград и премий из всех представленных предложений участников;</w:t>
            </w:r>
          </w:p>
          <w:p w:rsidR="00BE3CAD" w:rsidRPr="0096205E" w:rsidRDefault="00BE3CAD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6205E">
              <w:rPr>
                <w:rFonts w:ascii="Times New Roman" w:hAnsi="Times New Roman" w:cs="Times New Roman"/>
              </w:rPr>
              <w:t>Кучаст</w:t>
            </w:r>
            <w:proofErr w:type="spellEnd"/>
            <w:r w:rsidRPr="0096205E">
              <w:rPr>
                <w:rFonts w:ascii="Times New Roman" w:hAnsi="Times New Roman" w:cs="Times New Roman"/>
              </w:rPr>
              <w:t>. - предложение о количестве благодарственных писем, профессиональных наград и премий</w:t>
            </w:r>
            <w:r w:rsidR="00E05F6F" w:rsidRPr="0096205E">
              <w:rPr>
                <w:rFonts w:ascii="Times New Roman" w:hAnsi="Times New Roman" w:cs="Times New Roman"/>
              </w:rPr>
              <w:t xml:space="preserve"> участника</w:t>
            </w:r>
            <w:r w:rsidRPr="0096205E">
              <w:rPr>
                <w:rFonts w:ascii="Times New Roman" w:hAnsi="Times New Roman" w:cs="Times New Roman"/>
              </w:rPr>
              <w:t>, заявка которого оценивается;</w:t>
            </w:r>
          </w:p>
          <w:p w:rsidR="00BE3CAD" w:rsidRPr="0096205E" w:rsidRDefault="00BE3CAD" w:rsidP="0031215D">
            <w:pPr>
              <w:pStyle w:val="5"/>
              <w:widowControl w:val="0"/>
              <w:numPr>
                <w:ilvl w:val="0"/>
                <w:numId w:val="0"/>
              </w:numPr>
              <w:ind w:left="3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- рейтинг заявки по критерию «Деловая репутация»</w:t>
            </w:r>
          </w:p>
        </w:tc>
      </w:tr>
      <w:tr w:rsidR="00644353" w:rsidRPr="0096205E" w:rsidTr="00AE749C">
        <w:trPr>
          <w:trHeight w:val="3230"/>
        </w:trPr>
        <w:tc>
          <w:tcPr>
            <w:tcW w:w="675" w:type="dxa"/>
          </w:tcPr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lastRenderedPageBreak/>
              <w:t>1</w:t>
            </w:r>
            <w:r w:rsidR="00BE3CAD" w:rsidRPr="009620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644353" w:rsidRPr="0096205E" w:rsidRDefault="00644353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Наличие материальной базы для организации общественного питания и проведения 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кейтеринговых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134" w:type="dxa"/>
          </w:tcPr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559" w:type="dxa"/>
          </w:tcPr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644353" w:rsidRPr="0096205E" w:rsidRDefault="00644353" w:rsidP="0031215D">
            <w:pPr>
              <w:pStyle w:val="5"/>
              <w:widowControl w:val="0"/>
              <w:numPr>
                <w:ilvl w:val="0"/>
                <w:numId w:val="0"/>
              </w:num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подкритерия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44353" w:rsidRPr="0096205E" w:rsidRDefault="00644353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В рамках критерия оценивается наличие, разнообразие, технические и качественные характеристики материальной базы для организации общественного питания и проведения 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кейтеринговых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мероприятий. </w:t>
            </w:r>
          </w:p>
          <w:p w:rsidR="00644353" w:rsidRPr="0096205E" w:rsidRDefault="00644353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44353" w:rsidRPr="0096205E" w:rsidRDefault="00644353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 xml:space="preserve">Техническое предложение по установленной форме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документов»), с приложением</w:t>
            </w:r>
            <w:r w:rsidR="00AE2063" w:rsidRPr="0096205E">
              <w:rPr>
                <w:rFonts w:ascii="Times New Roman" w:hAnsi="Times New Roman" w:cs="Times New Roman"/>
              </w:rPr>
              <w:t xml:space="preserve"> оформленной на официальном бланке организации </w:t>
            </w:r>
            <w:r w:rsidRPr="0096205E">
              <w:rPr>
                <w:rFonts w:ascii="Times New Roman" w:hAnsi="Times New Roman" w:cs="Times New Roman"/>
              </w:rPr>
              <w:t xml:space="preserve"> </w:t>
            </w:r>
            <w:r w:rsidR="00AE2063" w:rsidRPr="0096205E">
              <w:rPr>
                <w:rFonts w:ascii="Times New Roman" w:hAnsi="Times New Roman" w:cs="Times New Roman"/>
              </w:rPr>
              <w:t xml:space="preserve">за подписью руководителя организации или уполномоченного лица </w:t>
            </w:r>
            <w:r w:rsidRPr="0096205E">
              <w:rPr>
                <w:rFonts w:ascii="Times New Roman" w:hAnsi="Times New Roman" w:cs="Times New Roman"/>
              </w:rPr>
              <w:t>описи предметов и оборудования, используемых для организации общественного питания</w:t>
            </w:r>
            <w:r w:rsidR="00AE2063" w:rsidRPr="0096205E">
              <w:rPr>
                <w:rFonts w:ascii="Times New Roman" w:hAnsi="Times New Roman" w:cs="Times New Roman"/>
              </w:rPr>
              <w:t xml:space="preserve"> (оборудование, инвентарь, посуда</w:t>
            </w:r>
            <w:r w:rsidR="002172A8" w:rsidRPr="0096205E">
              <w:rPr>
                <w:rFonts w:ascii="Times New Roman" w:hAnsi="Times New Roman" w:cs="Times New Roman"/>
              </w:rPr>
              <w:t xml:space="preserve"> и пр.) </w:t>
            </w:r>
            <w:r w:rsidRPr="0096205E">
              <w:rPr>
                <w:rFonts w:ascii="Times New Roman" w:hAnsi="Times New Roman" w:cs="Times New Roman"/>
              </w:rPr>
              <w:t xml:space="preserve"> и провед</w:t>
            </w:r>
            <w:r w:rsidR="00AE2063" w:rsidRPr="0096205E">
              <w:rPr>
                <w:rFonts w:ascii="Times New Roman" w:hAnsi="Times New Roman" w:cs="Times New Roman"/>
              </w:rPr>
              <w:t xml:space="preserve">ения </w:t>
            </w:r>
            <w:proofErr w:type="spellStart"/>
            <w:r w:rsidR="00AE2063" w:rsidRPr="0096205E">
              <w:rPr>
                <w:rFonts w:ascii="Times New Roman" w:hAnsi="Times New Roman" w:cs="Times New Roman"/>
              </w:rPr>
              <w:t>кейтеринговых</w:t>
            </w:r>
            <w:proofErr w:type="spellEnd"/>
            <w:r w:rsidR="00AE2063" w:rsidRPr="0096205E">
              <w:rPr>
                <w:rFonts w:ascii="Times New Roman" w:hAnsi="Times New Roman" w:cs="Times New Roman"/>
              </w:rPr>
              <w:t xml:space="preserve"> мероприятий (санитарно-гигиеническое оборудование, посуда и предметы сервировки, кухонная посуда и инвентарь)</w:t>
            </w:r>
            <w:r w:rsidR="002658F7" w:rsidRPr="0096205E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644353" w:rsidRPr="0096205E" w:rsidRDefault="00644353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D41A0" w:rsidRPr="0096205E" w:rsidRDefault="00ED41A0" w:rsidP="0031215D">
            <w:pPr>
              <w:pStyle w:val="5"/>
              <w:widowControl w:val="0"/>
              <w:numPr>
                <w:ilvl w:val="0"/>
                <w:numId w:val="0"/>
              </w:numPr>
              <w:jc w:val="left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Лучшим предложением по критерию признается предложение, содержащее лучшее предложение по используемой материальной базе для организации общественного питания и проведения </w:t>
            </w:r>
            <w:proofErr w:type="spellStart"/>
            <w:r w:rsidRPr="0096205E">
              <w:rPr>
                <w:rFonts w:ascii="Times New Roman" w:hAnsi="Times New Roman" w:cs="Times New Roman"/>
                <w:sz w:val="24"/>
                <w:szCs w:val="24"/>
              </w:rPr>
              <w:t>кейтеринговых</w:t>
            </w:r>
            <w:proofErr w:type="spellEnd"/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мероприятий.</w:t>
            </w:r>
          </w:p>
          <w:p w:rsidR="00644353" w:rsidRPr="0096205E" w:rsidRDefault="00ED41A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Оценка заявок по критерию «Наличие материальной базы для организации общественного питания и проведения </w:t>
            </w:r>
            <w:proofErr w:type="spellStart"/>
            <w:r w:rsidRPr="0096205E">
              <w:rPr>
                <w:rFonts w:ascii="Times New Roman" w:hAnsi="Times New Roman" w:cs="Times New Roman"/>
              </w:rPr>
              <w:t>кейтеринговых</w:t>
            </w:r>
            <w:proofErr w:type="spellEnd"/>
            <w:r w:rsidRPr="0096205E">
              <w:rPr>
                <w:rFonts w:ascii="Times New Roman" w:hAnsi="Times New Roman" w:cs="Times New Roman"/>
              </w:rPr>
              <w:t xml:space="preserve"> мероприятий» осуществляется экспертным методом, а также путём сравнения и сопоставления предложений участников закупки.</w:t>
            </w:r>
          </w:p>
        </w:tc>
      </w:tr>
      <w:tr w:rsidR="00644353" w:rsidRPr="0096205E" w:rsidTr="00AE749C">
        <w:tc>
          <w:tcPr>
            <w:tcW w:w="675" w:type="dxa"/>
          </w:tcPr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lastRenderedPageBreak/>
              <w:t>1</w:t>
            </w:r>
            <w:r w:rsidR="00BE3CAD" w:rsidRPr="0096205E">
              <w:rPr>
                <w:rFonts w:ascii="Times New Roman" w:hAnsi="Times New Roman" w:cs="Times New Roman"/>
              </w:rPr>
              <w:t>3</w:t>
            </w:r>
          </w:p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44353" w:rsidRPr="0096205E" w:rsidRDefault="00644353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Наличие собственной производственной базы в городе Воронеже</w:t>
            </w:r>
          </w:p>
        </w:tc>
        <w:tc>
          <w:tcPr>
            <w:tcW w:w="1134" w:type="dxa"/>
          </w:tcPr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05E">
              <w:rPr>
                <w:rFonts w:ascii="Times New Roman" w:hAnsi="Times New Roman" w:cs="Times New Roman"/>
                <w:lang w:val="en-US"/>
              </w:rPr>
              <w:t>5%</w:t>
            </w:r>
          </w:p>
        </w:tc>
        <w:tc>
          <w:tcPr>
            <w:tcW w:w="1559" w:type="dxa"/>
          </w:tcPr>
          <w:p w:rsidR="00644353" w:rsidRPr="0096205E" w:rsidRDefault="00644353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7" w:type="dxa"/>
          </w:tcPr>
          <w:p w:rsidR="00ED41A0" w:rsidRPr="0096205E" w:rsidRDefault="00ED41A0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критерия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D41A0" w:rsidRPr="0096205E" w:rsidRDefault="00ED41A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В рамках критерия оценивается наличие собственной производственной базы в городе Воронеже.</w:t>
            </w:r>
          </w:p>
          <w:p w:rsidR="00ED41A0" w:rsidRPr="0096205E" w:rsidRDefault="00ED41A0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Подтверждающие документы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D41A0" w:rsidRPr="0096205E" w:rsidRDefault="00ED41A0" w:rsidP="0031215D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96205E">
              <w:rPr>
                <w:rFonts w:ascii="Times New Roman" w:hAnsi="Times New Roman" w:cs="Times New Roman"/>
              </w:rPr>
              <w:t xml:space="preserve">Техническое предложение по установленной форме (Часть </w:t>
            </w:r>
            <w:r w:rsidRPr="0096205E">
              <w:rPr>
                <w:rFonts w:ascii="Times New Roman" w:hAnsi="Times New Roman" w:cs="Times New Roman"/>
                <w:lang w:val="en-US"/>
              </w:rPr>
              <w:t>IV</w:t>
            </w:r>
            <w:r w:rsidRPr="0096205E">
              <w:rPr>
                <w:rFonts w:ascii="Times New Roman" w:hAnsi="Times New Roman" w:cs="Times New Roman"/>
              </w:rPr>
              <w:t xml:space="preserve"> «Формы документов»), с обязательным приложением </w:t>
            </w:r>
            <w:r w:rsidR="00E27585" w:rsidRPr="0096205E">
              <w:rPr>
                <w:rFonts w:ascii="Times New Roman" w:hAnsi="Times New Roman" w:cs="Times New Roman"/>
              </w:rPr>
              <w:t>заверенной руко</w:t>
            </w:r>
            <w:r w:rsidR="000961F7" w:rsidRPr="0096205E">
              <w:rPr>
                <w:rFonts w:ascii="Times New Roman" w:hAnsi="Times New Roman" w:cs="Times New Roman"/>
              </w:rPr>
              <w:t>в</w:t>
            </w:r>
            <w:r w:rsidR="00E27585" w:rsidRPr="0096205E">
              <w:rPr>
                <w:rFonts w:ascii="Times New Roman" w:hAnsi="Times New Roman" w:cs="Times New Roman"/>
              </w:rPr>
              <w:t>о</w:t>
            </w:r>
            <w:r w:rsidR="000961F7" w:rsidRPr="0096205E">
              <w:rPr>
                <w:rFonts w:ascii="Times New Roman" w:hAnsi="Times New Roman" w:cs="Times New Roman"/>
              </w:rPr>
              <w:t xml:space="preserve">дителем организации или уполномоченным лицом копий: </w:t>
            </w:r>
            <w:r w:rsidRPr="0096205E">
              <w:rPr>
                <w:rFonts w:ascii="Times New Roman" w:hAnsi="Times New Roman" w:cs="Times New Roman"/>
              </w:rPr>
              <w:t>документа</w:t>
            </w:r>
            <w:r w:rsidR="00BE3CAD" w:rsidRPr="0096205E">
              <w:rPr>
                <w:rFonts w:ascii="Times New Roman" w:hAnsi="Times New Roman" w:cs="Times New Roman"/>
              </w:rPr>
              <w:t>, подтверждающего</w:t>
            </w:r>
            <w:r w:rsidRPr="0096205E">
              <w:rPr>
                <w:rFonts w:ascii="Times New Roman" w:hAnsi="Times New Roman" w:cs="Times New Roman"/>
              </w:rPr>
              <w:t xml:space="preserve"> право собственности, или </w:t>
            </w:r>
            <w:r w:rsidR="000961F7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 xml:space="preserve"> договора аренды</w:t>
            </w:r>
            <w:r w:rsidR="000961F7" w:rsidRPr="0096205E">
              <w:rPr>
                <w:rFonts w:ascii="Times New Roman" w:hAnsi="Times New Roman" w:cs="Times New Roman"/>
              </w:rPr>
              <w:t xml:space="preserve">; </w:t>
            </w:r>
            <w:r w:rsidRPr="0096205E">
              <w:rPr>
                <w:rFonts w:ascii="Times New Roman" w:hAnsi="Times New Roman" w:cs="Times New Roman"/>
              </w:rPr>
              <w:t xml:space="preserve"> </w:t>
            </w:r>
            <w:r w:rsidR="000961F7" w:rsidRPr="0096205E">
              <w:rPr>
                <w:rFonts w:ascii="Times New Roman" w:hAnsi="Times New Roman" w:cs="Times New Roman"/>
              </w:rPr>
              <w:t>а также</w:t>
            </w:r>
            <w:r w:rsidRPr="0096205E">
              <w:rPr>
                <w:rFonts w:ascii="Times New Roman" w:hAnsi="Times New Roman" w:cs="Times New Roman"/>
              </w:rPr>
              <w:t xml:space="preserve"> фотографий</w:t>
            </w:r>
            <w:r w:rsidR="000961F7" w:rsidRPr="0096205E">
              <w:rPr>
                <w:rFonts w:ascii="Times New Roman" w:hAnsi="Times New Roman" w:cs="Times New Roman"/>
              </w:rPr>
              <w:t xml:space="preserve"> с отображением </w:t>
            </w:r>
            <w:r w:rsidR="00BE3CAD" w:rsidRPr="0096205E">
              <w:rPr>
                <w:rFonts w:ascii="Times New Roman" w:hAnsi="Times New Roman" w:cs="Times New Roman"/>
              </w:rPr>
              <w:t xml:space="preserve"> оборудования</w:t>
            </w:r>
            <w:r w:rsidRPr="0096205E">
              <w:rPr>
                <w:rFonts w:ascii="Times New Roman" w:hAnsi="Times New Roman" w:cs="Times New Roman"/>
              </w:rPr>
              <w:t xml:space="preserve"> производственной базы</w:t>
            </w:r>
            <w:r w:rsidR="000961F7" w:rsidRPr="0096205E">
              <w:rPr>
                <w:rFonts w:ascii="Times New Roman" w:hAnsi="Times New Roman" w:cs="Times New Roman"/>
              </w:rPr>
              <w:t xml:space="preserve"> и производственного процесса</w:t>
            </w:r>
            <w:r w:rsidR="002658F7" w:rsidRPr="0096205E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ED41A0" w:rsidRPr="0096205E" w:rsidRDefault="00ED41A0" w:rsidP="0031215D">
            <w:pPr>
              <w:pStyle w:val="5"/>
              <w:widowControl w:val="0"/>
              <w:numPr>
                <w:ilvl w:val="0"/>
                <w:numId w:val="0"/>
              </w:numPr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Порядок оценки по критерию</w:t>
            </w:r>
            <w:r w:rsidRPr="009620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D41A0" w:rsidRPr="0096205E" w:rsidRDefault="00ED41A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Участник </w:t>
            </w:r>
            <w:proofErr w:type="gramStart"/>
            <w:r w:rsidR="00BE3CAD" w:rsidRPr="0096205E">
              <w:rPr>
                <w:rFonts w:ascii="Times New Roman" w:hAnsi="Times New Roman" w:cs="Times New Roman"/>
              </w:rPr>
              <w:t>предоставил документы</w:t>
            </w:r>
            <w:proofErr w:type="gramEnd"/>
            <w:r w:rsidR="00BE3CAD" w:rsidRPr="009620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E3CAD" w:rsidRPr="0096205E">
              <w:rPr>
                <w:rFonts w:ascii="Times New Roman" w:hAnsi="Times New Roman" w:cs="Times New Roman"/>
              </w:rPr>
              <w:t>подтвердающие</w:t>
            </w:r>
            <w:proofErr w:type="spellEnd"/>
            <w:r w:rsidR="00BE3CAD" w:rsidRPr="0096205E">
              <w:rPr>
                <w:rFonts w:ascii="Times New Roman" w:hAnsi="Times New Roman" w:cs="Times New Roman"/>
              </w:rPr>
              <w:t xml:space="preserve"> наличие собственной производственной базы в городе Воронеже, и другие документы</w:t>
            </w:r>
            <w:r w:rsidRPr="0096205E">
              <w:rPr>
                <w:rFonts w:ascii="Times New Roman" w:hAnsi="Times New Roman" w:cs="Times New Roman"/>
              </w:rPr>
              <w:t xml:space="preserve"> – 100 баллов.</w:t>
            </w:r>
          </w:p>
          <w:p w:rsidR="00644353" w:rsidRPr="0096205E" w:rsidRDefault="00ED41A0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Участник не предоставил сведений о </w:t>
            </w:r>
            <w:r w:rsidR="00BE3CAD" w:rsidRPr="0096205E">
              <w:rPr>
                <w:rFonts w:ascii="Times New Roman" w:hAnsi="Times New Roman" w:cs="Times New Roman"/>
              </w:rPr>
              <w:t>наличии собственной производственной базы в городе Воронеже</w:t>
            </w:r>
            <w:r w:rsidRPr="0096205E">
              <w:rPr>
                <w:rFonts w:ascii="Times New Roman" w:hAnsi="Times New Roman" w:cs="Times New Roman"/>
              </w:rPr>
              <w:t xml:space="preserve"> и/или не </w:t>
            </w:r>
            <w:proofErr w:type="gramStart"/>
            <w:r w:rsidRPr="0096205E">
              <w:rPr>
                <w:rFonts w:ascii="Times New Roman" w:hAnsi="Times New Roman" w:cs="Times New Roman"/>
              </w:rPr>
              <w:t>предоставил подтверждающие документы</w:t>
            </w:r>
            <w:proofErr w:type="gramEnd"/>
            <w:r w:rsidRPr="0096205E">
              <w:rPr>
                <w:rFonts w:ascii="Times New Roman" w:hAnsi="Times New Roman" w:cs="Times New Roman"/>
              </w:rPr>
              <w:t xml:space="preserve"> – 0 баллов.</w:t>
            </w:r>
          </w:p>
        </w:tc>
      </w:tr>
      <w:tr w:rsidR="00FD5D3B" w:rsidRPr="0096205E" w:rsidTr="00AE749C">
        <w:tc>
          <w:tcPr>
            <w:tcW w:w="675" w:type="dxa"/>
          </w:tcPr>
          <w:p w:rsidR="00FD5D3B" w:rsidRPr="0096205E" w:rsidRDefault="00FD5D3B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D5D3B" w:rsidRPr="0096205E" w:rsidRDefault="00FD5D3B" w:rsidP="0031215D">
            <w:pPr>
              <w:widowControl w:val="0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FD5D3B" w:rsidRPr="0096205E" w:rsidRDefault="00FD5D3B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59" w:type="dxa"/>
          </w:tcPr>
          <w:p w:rsidR="00FD5D3B" w:rsidRPr="0096205E" w:rsidRDefault="00FD5D3B" w:rsidP="0031215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:rsidR="00FD5D3B" w:rsidRPr="0096205E" w:rsidRDefault="00FD5D3B" w:rsidP="0031215D">
            <w:pPr>
              <w:pStyle w:val="5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8C7A3A" w:rsidRPr="0096205E" w:rsidRDefault="008C7A3A" w:rsidP="008C7A3A">
      <w:pPr>
        <w:pStyle w:val="25"/>
        <w:spacing w:after="0" w:line="240" w:lineRule="auto"/>
        <w:jc w:val="both"/>
        <w:rPr>
          <w:rFonts w:ascii="Times New Roman" w:hAnsi="Times New Roman"/>
        </w:rPr>
      </w:pPr>
    </w:p>
    <w:p w:rsidR="00616621" w:rsidRPr="0096205E" w:rsidRDefault="00B66A30" w:rsidP="00541565">
      <w:pPr>
        <w:tabs>
          <w:tab w:val="left" w:pos="993"/>
        </w:tabs>
        <w:suppressAutoHyphens w:val="0"/>
        <w:jc w:val="both"/>
        <w:rPr>
          <w:rFonts w:eastAsiaTheme="majorEastAsia"/>
          <w:bCs/>
          <w:szCs w:val="28"/>
          <w:lang w:eastAsia="en-US"/>
        </w:rPr>
      </w:pPr>
      <w:r w:rsidRPr="0096205E">
        <w:t xml:space="preserve">Итоговая оценка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значимости) оценок по указанным выше критериям оценки. Аналогичный подход применяется и при обобщении оценок заявок по подкритериям оценки. Общая значимость всех критериев (подкритериев) оценки составляет 100%. </w:t>
      </w:r>
      <w:r w:rsidRPr="0096205E">
        <w:rPr>
          <w:rFonts w:eastAsiaTheme="majorEastAsia"/>
        </w:rPr>
        <w:t>Дробные значения</w:t>
      </w:r>
      <w:r w:rsidRPr="0096205E">
        <w:t xml:space="preserve"> балльных оценок округляются до двух десятичных знаков после запятой по математическим правилам округления.</w:t>
      </w:r>
      <w:r w:rsidR="00616621" w:rsidRPr="0096205E">
        <w:rPr>
          <w:rFonts w:eastAsiaTheme="majorEastAsia"/>
          <w:bCs/>
          <w:szCs w:val="28"/>
          <w:lang w:eastAsia="en-US"/>
        </w:rPr>
        <w:br w:type="page"/>
      </w:r>
    </w:p>
    <w:p w:rsidR="009D269F" w:rsidRPr="0096205E" w:rsidRDefault="009D269F" w:rsidP="009D269F">
      <w:pPr>
        <w:keepNext/>
        <w:suppressAutoHyphens w:val="0"/>
        <w:spacing w:line="280" w:lineRule="exact"/>
        <w:jc w:val="center"/>
        <w:outlineLvl w:val="6"/>
        <w:rPr>
          <w:b/>
          <w:lang w:eastAsia="ru-RU"/>
        </w:rPr>
      </w:pPr>
      <w:r w:rsidRPr="0096205E">
        <w:rPr>
          <w:b/>
          <w:sz w:val="28"/>
          <w:szCs w:val="28"/>
        </w:rPr>
        <w:lastRenderedPageBreak/>
        <w:t xml:space="preserve">ЧАСТЬ </w:t>
      </w:r>
      <w:r w:rsidRPr="0096205E">
        <w:rPr>
          <w:b/>
          <w:sz w:val="28"/>
          <w:szCs w:val="28"/>
          <w:lang w:val="en-US"/>
        </w:rPr>
        <w:t>IV</w:t>
      </w:r>
      <w:r w:rsidRPr="0096205E">
        <w:rPr>
          <w:b/>
          <w:sz w:val="28"/>
          <w:szCs w:val="28"/>
        </w:rPr>
        <w:t>.</w:t>
      </w:r>
      <w:r w:rsidRPr="0096205E">
        <w:rPr>
          <w:b/>
          <w:lang w:eastAsia="ru-RU"/>
        </w:rPr>
        <w:t xml:space="preserve"> Формы документов</w:t>
      </w:r>
    </w:p>
    <w:p w:rsidR="009D269F" w:rsidRPr="0096205E" w:rsidRDefault="009D269F" w:rsidP="009D269F">
      <w:pPr>
        <w:suppressAutoHyphens w:val="0"/>
        <w:jc w:val="right"/>
        <w:rPr>
          <w:b/>
          <w:lang w:eastAsia="ru-RU"/>
        </w:rPr>
      </w:pPr>
    </w:p>
    <w:p w:rsidR="009D269F" w:rsidRPr="0096205E" w:rsidRDefault="009D269F" w:rsidP="009D269F">
      <w:pPr>
        <w:suppressAutoHyphens w:val="0"/>
        <w:jc w:val="right"/>
        <w:rPr>
          <w:b/>
          <w:u w:val="single"/>
          <w:lang w:eastAsia="ru-RU"/>
        </w:rPr>
      </w:pPr>
      <w:r w:rsidRPr="0096205E">
        <w:rPr>
          <w:b/>
          <w:u w:val="single"/>
          <w:lang w:eastAsia="ru-RU"/>
        </w:rPr>
        <w:t>Форма 1</w:t>
      </w:r>
    </w:p>
    <w:p w:rsidR="009D269F" w:rsidRPr="0096205E" w:rsidRDefault="009D269F" w:rsidP="009D269F">
      <w:pPr>
        <w:suppressAutoHyphens w:val="0"/>
        <w:jc w:val="center"/>
      </w:pPr>
      <w:r w:rsidRPr="0096205E">
        <w:rPr>
          <w:b/>
          <w:sz w:val="28"/>
          <w:szCs w:val="28"/>
        </w:rPr>
        <w:t>«ФОРМА ЗАЯВКИ НА УЧАСТИЕ В КОНКУРСЕ»</w:t>
      </w:r>
    </w:p>
    <w:p w:rsidR="009D269F" w:rsidRPr="0096205E" w:rsidRDefault="009D269F" w:rsidP="009D269F">
      <w:pPr>
        <w:jc w:val="center"/>
        <w:rPr>
          <w:b/>
          <w:bCs/>
          <w:sz w:val="26"/>
          <w:szCs w:val="26"/>
        </w:rPr>
      </w:pPr>
    </w:p>
    <w:p w:rsidR="009D269F" w:rsidRPr="0096205E" w:rsidRDefault="009D269F" w:rsidP="009D269F">
      <w:pPr>
        <w:jc w:val="center"/>
        <w:rPr>
          <w:b/>
          <w:bCs/>
          <w:sz w:val="26"/>
          <w:szCs w:val="26"/>
        </w:rPr>
      </w:pPr>
    </w:p>
    <w:p w:rsidR="009D269F" w:rsidRPr="0096205E" w:rsidRDefault="009D269F" w:rsidP="009D269F">
      <w:pPr>
        <w:jc w:val="center"/>
      </w:pPr>
      <w:r w:rsidRPr="0096205E">
        <w:rPr>
          <w:b/>
          <w:bCs/>
        </w:rPr>
        <w:t>БЛАНК ПРЕТЕНДЕНТА</w:t>
      </w:r>
    </w:p>
    <w:p w:rsidR="009D269F" w:rsidRPr="0096205E" w:rsidRDefault="009D269F" w:rsidP="009D269F">
      <w:pPr>
        <w:jc w:val="center"/>
      </w:pPr>
      <w:r w:rsidRPr="0096205E">
        <w:t>(если имеется фирменный бланк)</w:t>
      </w:r>
    </w:p>
    <w:p w:rsidR="009D269F" w:rsidRPr="0096205E" w:rsidRDefault="009D269F" w:rsidP="009D269F">
      <w:pPr>
        <w:jc w:val="center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9D269F" w:rsidRPr="0096205E" w:rsidTr="00B34CE5">
        <w:tc>
          <w:tcPr>
            <w:tcW w:w="4968" w:type="dxa"/>
            <w:shd w:val="clear" w:color="auto" w:fill="auto"/>
          </w:tcPr>
          <w:p w:rsidR="009D269F" w:rsidRPr="0096205E" w:rsidRDefault="009D269F" w:rsidP="00B34CE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9D269F" w:rsidRPr="0096205E" w:rsidRDefault="009D269F" w:rsidP="00B34CE5">
            <w:pPr>
              <w:ind w:left="314"/>
            </w:pPr>
            <w:r w:rsidRPr="0096205E">
              <w:t xml:space="preserve">         </w:t>
            </w:r>
          </w:p>
          <w:p w:rsidR="009D269F" w:rsidRPr="0096205E" w:rsidRDefault="009D269F" w:rsidP="00B34CE5">
            <w:pPr>
              <w:ind w:left="314"/>
            </w:pPr>
          </w:p>
          <w:p w:rsidR="009D269F" w:rsidRPr="0096205E" w:rsidRDefault="009D269F" w:rsidP="00B34CE5">
            <w:pPr>
              <w:ind w:left="314"/>
            </w:pPr>
          </w:p>
          <w:p w:rsidR="009D269F" w:rsidRPr="0096205E" w:rsidRDefault="009D269F" w:rsidP="00B34CE5">
            <w:pPr>
              <w:ind w:left="314"/>
            </w:pPr>
          </w:p>
          <w:p w:rsidR="009D269F" w:rsidRPr="0096205E" w:rsidRDefault="009D269F" w:rsidP="00B34CE5">
            <w:pPr>
              <w:ind w:left="314"/>
            </w:pPr>
          </w:p>
        </w:tc>
      </w:tr>
    </w:tbl>
    <w:p w:rsidR="009D269F" w:rsidRPr="0096205E" w:rsidRDefault="009D269F" w:rsidP="009D269F">
      <w:pPr>
        <w:jc w:val="center"/>
        <w:rPr>
          <w:b/>
        </w:rPr>
      </w:pPr>
    </w:p>
    <w:p w:rsidR="009D269F" w:rsidRPr="0096205E" w:rsidRDefault="009D269F" w:rsidP="009D269F">
      <w:pPr>
        <w:keepNext/>
        <w:jc w:val="center"/>
      </w:pPr>
      <w:r w:rsidRPr="0096205E">
        <w:rPr>
          <w:b/>
          <w:color w:val="000000"/>
        </w:rPr>
        <w:t>Заявка на участие в конкурсе</w:t>
      </w:r>
    </w:p>
    <w:p w:rsidR="009D269F" w:rsidRPr="0096205E" w:rsidRDefault="009D269F" w:rsidP="009D269F">
      <w:pPr>
        <w:spacing w:line="360" w:lineRule="auto"/>
        <w:jc w:val="both"/>
        <w:rPr>
          <w:b/>
          <w:bCs/>
          <w:color w:val="000000"/>
        </w:rPr>
      </w:pPr>
    </w:p>
    <w:p w:rsidR="00E83C44" w:rsidRPr="0096205E" w:rsidRDefault="009D269F" w:rsidP="00E83C44">
      <w:pPr>
        <w:tabs>
          <w:tab w:val="center" w:pos="4677"/>
          <w:tab w:val="right" w:pos="9355"/>
        </w:tabs>
        <w:ind w:firstLine="720"/>
        <w:jc w:val="both"/>
      </w:pPr>
      <w:r w:rsidRPr="0096205E">
        <w:rPr>
          <w:b/>
          <w:bCs/>
        </w:rPr>
        <w:tab/>
      </w:r>
      <w:r w:rsidRPr="0096205E">
        <w:t xml:space="preserve">Претендент, (полное название претендента), согласен принять участие в конкурсе на право заключения договора аренды недвижимого имущества, расположенного по адресу: _________________________________, площадью ________ и обязуется соблюдать порядок его проведения, указанный в </w:t>
      </w:r>
      <w:r w:rsidR="00E83C44" w:rsidRPr="0096205E">
        <w:t xml:space="preserve">конкурсной </w:t>
      </w:r>
      <w:r w:rsidRPr="0096205E">
        <w:t xml:space="preserve">документации, а в случае победы </w:t>
      </w:r>
      <w:r w:rsidRPr="0096205E">
        <w:br/>
        <w:t>в конкурсе обязуется заключить договор аренды на условиях предложенного проекта договора, а также итогов конкурса.</w:t>
      </w:r>
    </w:p>
    <w:p w:rsidR="009D269F" w:rsidRPr="0096205E" w:rsidRDefault="009D269F" w:rsidP="009D269F">
      <w:pPr>
        <w:autoSpaceDE w:val="0"/>
        <w:ind w:right="-6"/>
        <w:jc w:val="both"/>
      </w:pPr>
      <w:r w:rsidRPr="0096205E">
        <w:tab/>
        <w:t xml:space="preserve">Настоящей заявкой подтверждаю, что (полное название претендента) полностью соответствует обязательным требованиям к претенденту, указанным в </w:t>
      </w:r>
      <w:r w:rsidR="00E83C44" w:rsidRPr="0096205E">
        <w:t xml:space="preserve">конкурсной </w:t>
      </w:r>
      <w:r w:rsidRPr="0096205E">
        <w:t>документации.</w:t>
      </w:r>
    </w:p>
    <w:p w:rsidR="00E83C44" w:rsidRPr="0096205E" w:rsidRDefault="00E83C44" w:rsidP="009D269F">
      <w:pPr>
        <w:autoSpaceDE w:val="0"/>
        <w:ind w:right="-6"/>
        <w:jc w:val="both"/>
      </w:pPr>
      <w:r w:rsidRPr="0096205E">
        <w:tab/>
        <w:t xml:space="preserve">Наше предложение о цене договора: </w:t>
      </w:r>
    </w:p>
    <w:p w:rsidR="00E83C44" w:rsidRPr="0096205E" w:rsidRDefault="00E83C44" w:rsidP="009D269F">
      <w:pPr>
        <w:autoSpaceDE w:val="0"/>
        <w:ind w:right="-6"/>
        <w:jc w:val="both"/>
      </w:pPr>
      <w:r w:rsidRPr="0096205E">
        <w:t>стоимость арендной платы в месяц (руб.)</w:t>
      </w:r>
      <w:r w:rsidR="00D51590" w:rsidRPr="0096205E">
        <w:t>:</w:t>
      </w:r>
      <w:r w:rsidRPr="0096205E">
        <w:t xml:space="preserve"> __________________________________.</w:t>
      </w:r>
    </w:p>
    <w:p w:rsidR="009D269F" w:rsidRPr="0096205E" w:rsidRDefault="009D269F" w:rsidP="009D269F">
      <w:pPr>
        <w:autoSpaceDE w:val="0"/>
        <w:ind w:right="-6" w:firstLine="708"/>
        <w:jc w:val="both"/>
      </w:pPr>
      <w:r w:rsidRPr="0096205E">
        <w:t xml:space="preserve">Контактное лицо от претендента: Фамилия Имя Отчество, </w:t>
      </w:r>
      <w:proofErr w:type="gramStart"/>
      <w:r w:rsidRPr="0096205E">
        <w:t>контактный</w:t>
      </w:r>
      <w:proofErr w:type="gramEnd"/>
      <w:r w:rsidRPr="0096205E">
        <w:t xml:space="preserve"> № телефона, реквизиты организации.</w:t>
      </w:r>
    </w:p>
    <w:p w:rsidR="009D269F" w:rsidRPr="0096205E" w:rsidRDefault="009D269F" w:rsidP="009D269F">
      <w:pPr>
        <w:autoSpaceDE w:val="0"/>
        <w:spacing w:line="360" w:lineRule="auto"/>
        <w:ind w:right="-6" w:firstLine="708"/>
        <w:jc w:val="both"/>
      </w:pPr>
    </w:p>
    <w:p w:rsidR="009D269F" w:rsidRPr="0096205E" w:rsidRDefault="009D269F" w:rsidP="009D269F">
      <w:pPr>
        <w:autoSpaceDE w:val="0"/>
        <w:spacing w:line="360" w:lineRule="auto"/>
        <w:ind w:right="-6" w:firstLine="708"/>
        <w:jc w:val="both"/>
      </w:pPr>
      <w:r w:rsidRPr="0096205E">
        <w:t>Приложения (перечень документов в составе заявки):</w:t>
      </w:r>
    </w:p>
    <w:p w:rsidR="009D269F" w:rsidRPr="0096205E" w:rsidRDefault="009D269F" w:rsidP="009D269F">
      <w:pPr>
        <w:autoSpaceDE w:val="0"/>
        <w:spacing w:line="360" w:lineRule="auto"/>
        <w:ind w:right="-6" w:firstLine="708"/>
        <w:jc w:val="both"/>
      </w:pPr>
      <w:r w:rsidRPr="0096205E">
        <w:t>1. ______________________________</w:t>
      </w:r>
    </w:p>
    <w:p w:rsidR="009D269F" w:rsidRPr="0096205E" w:rsidRDefault="009D269F" w:rsidP="009D269F">
      <w:pPr>
        <w:autoSpaceDE w:val="0"/>
        <w:spacing w:line="360" w:lineRule="auto"/>
        <w:ind w:right="-6" w:firstLine="708"/>
        <w:jc w:val="both"/>
      </w:pPr>
      <w:r w:rsidRPr="0096205E">
        <w:t>2. ______________________________</w:t>
      </w:r>
    </w:p>
    <w:p w:rsidR="009D269F" w:rsidRPr="0096205E" w:rsidRDefault="009D269F" w:rsidP="009D269F">
      <w:pPr>
        <w:autoSpaceDE w:val="0"/>
        <w:spacing w:line="360" w:lineRule="auto"/>
        <w:ind w:right="-6" w:firstLine="708"/>
        <w:jc w:val="both"/>
      </w:pPr>
      <w:r w:rsidRPr="0096205E">
        <w:t>3. ______________________________</w:t>
      </w:r>
    </w:p>
    <w:p w:rsidR="009D269F" w:rsidRPr="0096205E" w:rsidRDefault="009D269F" w:rsidP="009D269F">
      <w:pPr>
        <w:autoSpaceDE w:val="0"/>
        <w:spacing w:line="360" w:lineRule="auto"/>
        <w:ind w:right="-6" w:firstLine="708"/>
        <w:jc w:val="both"/>
      </w:pPr>
    </w:p>
    <w:p w:rsidR="009D269F" w:rsidRPr="0096205E" w:rsidRDefault="009D269F" w:rsidP="009D269F">
      <w:pPr>
        <w:ind w:firstLine="540"/>
        <w:jc w:val="both"/>
        <w:rPr>
          <w:b/>
          <w:bCs/>
        </w:rPr>
      </w:pPr>
    </w:p>
    <w:p w:rsidR="009D269F" w:rsidRPr="0096205E" w:rsidRDefault="009D269F" w:rsidP="009D269F">
      <w:pPr>
        <w:ind w:firstLine="540"/>
        <w:jc w:val="both"/>
        <w:rPr>
          <w:b/>
          <w:bCs/>
        </w:rPr>
      </w:pPr>
    </w:p>
    <w:p w:rsidR="009D269F" w:rsidRPr="0096205E" w:rsidRDefault="009D269F" w:rsidP="009D269F">
      <w:pPr>
        <w:ind w:firstLine="540"/>
        <w:jc w:val="both"/>
        <w:rPr>
          <w:b/>
          <w:bCs/>
        </w:rPr>
      </w:pPr>
    </w:p>
    <w:p w:rsidR="009D269F" w:rsidRPr="0096205E" w:rsidRDefault="009D269F" w:rsidP="009D269F">
      <w:pPr>
        <w:ind w:firstLine="540"/>
        <w:jc w:val="both"/>
      </w:pPr>
    </w:p>
    <w:p w:rsidR="009D269F" w:rsidRPr="0096205E" w:rsidRDefault="009D269F" w:rsidP="009D269F">
      <w:pPr>
        <w:ind w:firstLine="540"/>
        <w:jc w:val="both"/>
      </w:pPr>
    </w:p>
    <w:p w:rsidR="009D269F" w:rsidRPr="0096205E" w:rsidRDefault="009D269F" w:rsidP="009D269F">
      <w:pPr>
        <w:ind w:firstLine="540"/>
        <w:jc w:val="both"/>
      </w:pPr>
      <w:r w:rsidRPr="0096205E">
        <w:t>Должность                                                                                          И.О. Фамилия</w:t>
      </w:r>
    </w:p>
    <w:p w:rsidR="009D269F" w:rsidRPr="0096205E" w:rsidRDefault="009D269F" w:rsidP="009D269F">
      <w:pPr>
        <w:suppressAutoHyphens w:val="0"/>
        <w:spacing w:line="360" w:lineRule="auto"/>
        <w:ind w:left="720"/>
        <w:jc w:val="right"/>
        <w:rPr>
          <w:rFonts w:eastAsia="Calibri"/>
          <w:b/>
          <w:sz w:val="22"/>
          <w:szCs w:val="22"/>
          <w:u w:val="single"/>
          <w:lang w:eastAsia="en-US"/>
        </w:rPr>
      </w:pPr>
    </w:p>
    <w:p w:rsidR="00616621" w:rsidRPr="0096205E" w:rsidRDefault="00616621" w:rsidP="00137157">
      <w:pPr>
        <w:suppressAutoHyphens w:val="0"/>
        <w:jc w:val="right"/>
        <w:rPr>
          <w:b/>
          <w:u w:val="single"/>
          <w:lang w:eastAsia="ru-RU"/>
        </w:rPr>
      </w:pPr>
      <w:r w:rsidRPr="0096205E">
        <w:rPr>
          <w:b/>
          <w:u w:val="single"/>
          <w:lang w:eastAsia="ru-RU"/>
        </w:rPr>
        <w:br w:type="page"/>
      </w:r>
    </w:p>
    <w:p w:rsidR="00137157" w:rsidRPr="0096205E" w:rsidRDefault="00137157" w:rsidP="00137157">
      <w:pPr>
        <w:suppressAutoHyphens w:val="0"/>
        <w:jc w:val="right"/>
        <w:rPr>
          <w:u w:val="single"/>
          <w:lang w:eastAsia="ru-RU"/>
        </w:rPr>
      </w:pPr>
      <w:r w:rsidRPr="0096205E">
        <w:rPr>
          <w:b/>
          <w:u w:val="single"/>
          <w:lang w:eastAsia="ru-RU"/>
        </w:rPr>
        <w:lastRenderedPageBreak/>
        <w:t>Форма 2</w:t>
      </w:r>
    </w:p>
    <w:p w:rsidR="00137157" w:rsidRPr="0096205E" w:rsidRDefault="00137157" w:rsidP="00137157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137157" w:rsidRPr="0096205E" w:rsidRDefault="00137157" w:rsidP="00137157">
      <w:pPr>
        <w:keepNext/>
        <w:tabs>
          <w:tab w:val="num" w:pos="2700"/>
        </w:tabs>
        <w:autoSpaceDE w:val="0"/>
        <w:autoSpaceDN w:val="0"/>
        <w:jc w:val="center"/>
        <w:outlineLvl w:val="2"/>
        <w:rPr>
          <w:b/>
          <w:lang w:eastAsia="ru-RU"/>
        </w:rPr>
      </w:pPr>
      <w:r w:rsidRPr="0096205E">
        <w:rPr>
          <w:b/>
          <w:lang w:eastAsia="ru-RU"/>
        </w:rPr>
        <w:t xml:space="preserve">Форма </w:t>
      </w:r>
      <w:r w:rsidR="003D798F" w:rsidRPr="0096205E">
        <w:rPr>
          <w:b/>
          <w:lang w:eastAsia="ru-RU"/>
        </w:rPr>
        <w:t>технического предложения</w:t>
      </w:r>
    </w:p>
    <w:p w:rsidR="003D798F" w:rsidRPr="0096205E" w:rsidRDefault="003D798F" w:rsidP="00137157">
      <w:pPr>
        <w:keepNext/>
        <w:tabs>
          <w:tab w:val="num" w:pos="2700"/>
        </w:tabs>
        <w:autoSpaceDE w:val="0"/>
        <w:autoSpaceDN w:val="0"/>
        <w:jc w:val="center"/>
        <w:outlineLvl w:val="2"/>
        <w:rPr>
          <w:b/>
          <w:lang w:eastAsia="ru-RU"/>
        </w:rPr>
      </w:pPr>
    </w:p>
    <w:p w:rsidR="003D798F" w:rsidRPr="0096205E" w:rsidRDefault="00436B91" w:rsidP="00137157">
      <w:pPr>
        <w:keepNext/>
        <w:tabs>
          <w:tab w:val="num" w:pos="2700"/>
        </w:tabs>
        <w:autoSpaceDE w:val="0"/>
        <w:autoSpaceDN w:val="0"/>
        <w:jc w:val="center"/>
        <w:outlineLvl w:val="2"/>
        <w:rPr>
          <w:i/>
          <w:lang w:eastAsia="ru-RU"/>
        </w:rPr>
      </w:pPr>
      <w:proofErr w:type="gramStart"/>
      <w:r w:rsidRPr="0096205E">
        <w:rPr>
          <w:i/>
          <w:lang w:eastAsia="ru-RU"/>
        </w:rPr>
        <w:t xml:space="preserve">Техническое предложение </w:t>
      </w:r>
      <w:r w:rsidR="008213F5" w:rsidRPr="0096205E">
        <w:rPr>
          <w:i/>
          <w:lang w:eastAsia="ru-RU"/>
        </w:rPr>
        <w:t>формируется</w:t>
      </w:r>
      <w:r w:rsidRPr="0096205E">
        <w:rPr>
          <w:i/>
          <w:lang w:eastAsia="ru-RU"/>
        </w:rPr>
        <w:t xml:space="preserve"> участником конкурса на основе приложения №3 к проекту договора «Техническое задание арендодателя» (Часть </w:t>
      </w:r>
      <w:r w:rsidRPr="0096205E">
        <w:rPr>
          <w:i/>
          <w:lang w:val="en-US" w:eastAsia="ru-RU"/>
        </w:rPr>
        <w:t>V</w:t>
      </w:r>
      <w:r w:rsidRPr="0096205E">
        <w:rPr>
          <w:i/>
          <w:lang w:eastAsia="ru-RU"/>
        </w:rPr>
        <w:t>.</w:t>
      </w:r>
      <w:proofErr w:type="gramEnd"/>
      <w:r w:rsidRPr="0096205E">
        <w:rPr>
          <w:i/>
          <w:lang w:eastAsia="ru-RU"/>
        </w:rPr>
        <w:t xml:space="preserve"> </w:t>
      </w:r>
      <w:proofErr w:type="gramStart"/>
      <w:r w:rsidRPr="0096205E">
        <w:rPr>
          <w:i/>
        </w:rPr>
        <w:t>Проекты договора аренды</w:t>
      </w:r>
      <w:r w:rsidRPr="0096205E">
        <w:rPr>
          <w:i/>
          <w:lang w:eastAsia="ru-RU"/>
        </w:rPr>
        <w:t xml:space="preserve">) </w:t>
      </w:r>
      <w:r w:rsidR="008213F5" w:rsidRPr="0096205E">
        <w:rPr>
          <w:i/>
          <w:lang w:eastAsia="ru-RU"/>
        </w:rPr>
        <w:t>путем</w:t>
      </w:r>
      <w:r w:rsidRPr="0096205E">
        <w:rPr>
          <w:i/>
          <w:lang w:eastAsia="ru-RU"/>
        </w:rPr>
        <w:t xml:space="preserve"> </w:t>
      </w:r>
      <w:r w:rsidR="008213F5" w:rsidRPr="0096205E">
        <w:rPr>
          <w:i/>
          <w:lang w:eastAsia="ru-RU"/>
        </w:rPr>
        <w:t xml:space="preserve">включения </w:t>
      </w:r>
      <w:r w:rsidR="001F7B86" w:rsidRPr="0096205E">
        <w:rPr>
          <w:i/>
          <w:lang w:eastAsia="ru-RU"/>
        </w:rPr>
        <w:t>в него предложений участника конкурса в соответствии с критериями оценки и сопоставления заявок, указанными в Приложении №1 к Информационной карте конкурса, с приложением соответствующих подтверждающих документов.</w:t>
      </w:r>
      <w:proofErr w:type="gramEnd"/>
      <w:r w:rsidR="001F7B86" w:rsidRPr="0096205E">
        <w:rPr>
          <w:i/>
          <w:lang w:eastAsia="ru-RU"/>
        </w:rPr>
        <w:t xml:space="preserve"> При заключении договора техническое предложение участника конкурса, с которым будет заключаться договор, будет включено в текст договора в качестве приложения №3 к договору «Техническое задание арендодателя».</w:t>
      </w:r>
    </w:p>
    <w:p w:rsidR="001F7B86" w:rsidRPr="0096205E" w:rsidRDefault="001F7B86" w:rsidP="00137157">
      <w:pPr>
        <w:keepNext/>
        <w:tabs>
          <w:tab w:val="num" w:pos="2700"/>
        </w:tabs>
        <w:autoSpaceDE w:val="0"/>
        <w:autoSpaceDN w:val="0"/>
        <w:jc w:val="center"/>
        <w:outlineLvl w:val="2"/>
        <w:rPr>
          <w:i/>
          <w:lang w:eastAsia="ru-RU"/>
        </w:rPr>
      </w:pPr>
    </w:p>
    <w:p w:rsidR="001F7B86" w:rsidRPr="0096205E" w:rsidRDefault="001F7B86" w:rsidP="00137157">
      <w:pPr>
        <w:keepNext/>
        <w:tabs>
          <w:tab w:val="num" w:pos="2700"/>
        </w:tabs>
        <w:autoSpaceDE w:val="0"/>
        <w:autoSpaceDN w:val="0"/>
        <w:jc w:val="center"/>
        <w:outlineLvl w:val="2"/>
        <w:rPr>
          <w:i/>
          <w:lang w:eastAsia="ru-RU"/>
        </w:rPr>
      </w:pPr>
      <w:r w:rsidRPr="0096205E">
        <w:rPr>
          <w:i/>
          <w:lang w:eastAsia="ru-RU"/>
        </w:rPr>
        <w:t>В техническом предложении участник конкурса</w:t>
      </w:r>
      <w:r w:rsidR="0070727E" w:rsidRPr="0096205E">
        <w:rPr>
          <w:i/>
          <w:lang w:eastAsia="ru-RU"/>
        </w:rPr>
        <w:t xml:space="preserve"> в целях формирования предложений в соответствии с критериями оценки и сопоставления заявок</w:t>
      </w:r>
      <w:r w:rsidRPr="0096205E">
        <w:rPr>
          <w:i/>
          <w:lang w:eastAsia="ru-RU"/>
        </w:rPr>
        <w:t xml:space="preserve"> должен использовать представленные </w:t>
      </w:r>
      <w:r w:rsidR="0070727E" w:rsidRPr="0096205E">
        <w:rPr>
          <w:i/>
          <w:lang w:eastAsia="ru-RU"/>
        </w:rPr>
        <w:t>в настоящей форме таблицы.</w:t>
      </w:r>
    </w:p>
    <w:p w:rsidR="00137157" w:rsidRPr="0096205E" w:rsidRDefault="00137157" w:rsidP="00137157">
      <w:pPr>
        <w:suppressAutoHyphens w:val="0"/>
        <w:autoSpaceDE w:val="0"/>
        <w:autoSpaceDN w:val="0"/>
        <w:rPr>
          <w:lang w:eastAsia="ru-RU"/>
        </w:rPr>
      </w:pPr>
    </w:p>
    <w:p w:rsidR="00682261" w:rsidRPr="0096205E" w:rsidRDefault="00682261" w:rsidP="00682261">
      <w:pPr>
        <w:rPr>
          <w:sz w:val="28"/>
          <w:szCs w:val="28"/>
        </w:rPr>
      </w:pPr>
      <w:r w:rsidRPr="0096205E">
        <w:rPr>
          <w:sz w:val="28"/>
          <w:szCs w:val="28"/>
        </w:rPr>
        <w:t xml:space="preserve">Участник должен заполнить Таблицу №1 в формате </w:t>
      </w:r>
      <w:r w:rsidRPr="0096205E">
        <w:rPr>
          <w:sz w:val="28"/>
          <w:szCs w:val="28"/>
          <w:lang w:val="en-US"/>
        </w:rPr>
        <w:t>Excel</w:t>
      </w:r>
      <w:r w:rsidRPr="0096205E">
        <w:rPr>
          <w:sz w:val="28"/>
          <w:szCs w:val="28"/>
        </w:rPr>
        <w:t xml:space="preserve"> с указанием стоимости.</w:t>
      </w:r>
    </w:p>
    <w:p w:rsidR="00682261" w:rsidRPr="0096205E" w:rsidRDefault="00682261" w:rsidP="00682261">
      <w:pPr>
        <w:rPr>
          <w:b/>
          <w:sz w:val="28"/>
          <w:szCs w:val="28"/>
        </w:rPr>
      </w:pPr>
      <w:r w:rsidRPr="0096205E">
        <w:rPr>
          <w:b/>
          <w:sz w:val="28"/>
          <w:szCs w:val="28"/>
        </w:rPr>
        <w:t>Таблица№1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D2FB9" w:rsidRPr="0096205E" w:rsidTr="005D4B00">
        <w:tc>
          <w:tcPr>
            <w:tcW w:w="3190" w:type="dxa"/>
          </w:tcPr>
          <w:p w:rsidR="00682261" w:rsidRPr="0096205E" w:rsidRDefault="00682261" w:rsidP="004660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блюд</w:t>
            </w:r>
          </w:p>
        </w:tc>
        <w:tc>
          <w:tcPr>
            <w:tcW w:w="3190" w:type="dxa"/>
          </w:tcPr>
          <w:p w:rsidR="00682261" w:rsidRPr="0096205E" w:rsidRDefault="00682261" w:rsidP="004660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b/>
                <w:sz w:val="28"/>
                <w:szCs w:val="28"/>
              </w:rPr>
              <w:t>Выход блюд (грамм)</w:t>
            </w:r>
          </w:p>
          <w:p w:rsidR="00466026" w:rsidRPr="0096205E" w:rsidRDefault="00466026" w:rsidP="004660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682261" w:rsidRPr="0096205E" w:rsidRDefault="00682261" w:rsidP="004660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(руб.)</w:t>
            </w:r>
          </w:p>
        </w:tc>
      </w:tr>
      <w:tr w:rsidR="00E25625" w:rsidRPr="0096205E" w:rsidTr="008C6029">
        <w:tc>
          <w:tcPr>
            <w:tcW w:w="9571" w:type="dxa"/>
            <w:gridSpan w:val="3"/>
          </w:tcPr>
          <w:p w:rsidR="00E25625" w:rsidRPr="0096205E" w:rsidRDefault="00E25625" w:rsidP="00E25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b/>
                <w:sz w:val="28"/>
                <w:szCs w:val="28"/>
              </w:rPr>
              <w:t>1ый день</w:t>
            </w:r>
          </w:p>
        </w:tc>
      </w:tr>
      <w:tr w:rsidR="00682261" w:rsidRPr="0096205E" w:rsidTr="005D4B00">
        <w:tc>
          <w:tcPr>
            <w:tcW w:w="3190" w:type="dxa"/>
          </w:tcPr>
          <w:p w:rsidR="00682261" w:rsidRPr="0096205E" w:rsidRDefault="008D2FB9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Салаты и холодные закуски</w:t>
            </w:r>
          </w:p>
        </w:tc>
        <w:tc>
          <w:tcPr>
            <w:tcW w:w="3190" w:type="dxa"/>
          </w:tcPr>
          <w:p w:rsidR="00682261" w:rsidRPr="0096205E" w:rsidRDefault="003661E6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Не менее 10</w:t>
            </w:r>
            <w:r w:rsidR="008D2FB9" w:rsidRPr="0096205E">
              <w:rPr>
                <w:rFonts w:ascii="Times New Roman" w:hAnsi="Times New Roman" w:cs="Times New Roman"/>
                <w:sz w:val="28"/>
                <w:szCs w:val="28"/>
              </w:rPr>
              <w:t>0гр.</w:t>
            </w:r>
          </w:p>
        </w:tc>
        <w:tc>
          <w:tcPr>
            <w:tcW w:w="3191" w:type="dxa"/>
          </w:tcPr>
          <w:p w:rsidR="00682261" w:rsidRPr="0096205E" w:rsidRDefault="00682261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261" w:rsidRPr="0096205E" w:rsidTr="005D4B00">
        <w:tc>
          <w:tcPr>
            <w:tcW w:w="3190" w:type="dxa"/>
          </w:tcPr>
          <w:p w:rsidR="00682261" w:rsidRPr="0096205E" w:rsidRDefault="008D2FB9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Первые горячие блюда</w:t>
            </w:r>
          </w:p>
        </w:tc>
        <w:tc>
          <w:tcPr>
            <w:tcW w:w="3190" w:type="dxa"/>
          </w:tcPr>
          <w:p w:rsidR="00682261" w:rsidRPr="0096205E" w:rsidRDefault="008D2FB9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Не менее 250 гр.</w:t>
            </w:r>
          </w:p>
        </w:tc>
        <w:tc>
          <w:tcPr>
            <w:tcW w:w="3191" w:type="dxa"/>
          </w:tcPr>
          <w:p w:rsidR="00682261" w:rsidRPr="0096205E" w:rsidRDefault="00682261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261" w:rsidRPr="0096205E" w:rsidTr="005D4B00">
        <w:tc>
          <w:tcPr>
            <w:tcW w:w="3190" w:type="dxa"/>
          </w:tcPr>
          <w:p w:rsidR="00682261" w:rsidRPr="0096205E" w:rsidRDefault="008D2FB9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Вторые горячие блюда</w:t>
            </w:r>
          </w:p>
        </w:tc>
        <w:tc>
          <w:tcPr>
            <w:tcW w:w="3190" w:type="dxa"/>
          </w:tcPr>
          <w:p w:rsidR="00682261" w:rsidRPr="0096205E" w:rsidRDefault="008D2FB9" w:rsidP="003661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3661E6" w:rsidRPr="0096205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гр.</w:t>
            </w:r>
          </w:p>
        </w:tc>
        <w:tc>
          <w:tcPr>
            <w:tcW w:w="3191" w:type="dxa"/>
          </w:tcPr>
          <w:p w:rsidR="00682261" w:rsidRPr="0096205E" w:rsidRDefault="00E25625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8D2FB9" w:rsidRPr="0096205E" w:rsidTr="005D4B00">
        <w:tc>
          <w:tcPr>
            <w:tcW w:w="3190" w:type="dxa"/>
          </w:tcPr>
          <w:p w:rsidR="008D2FB9" w:rsidRPr="0096205E" w:rsidRDefault="008D2FB9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Гарниры</w:t>
            </w:r>
          </w:p>
        </w:tc>
        <w:tc>
          <w:tcPr>
            <w:tcW w:w="3190" w:type="dxa"/>
          </w:tcPr>
          <w:p w:rsidR="008D2FB9" w:rsidRPr="0096205E" w:rsidRDefault="008D2FB9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 xml:space="preserve">Не менее 150 </w:t>
            </w:r>
            <w:proofErr w:type="spellStart"/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3191" w:type="dxa"/>
          </w:tcPr>
          <w:p w:rsidR="008D2FB9" w:rsidRPr="0096205E" w:rsidRDefault="008D2FB9" w:rsidP="005D4B00">
            <w:pPr>
              <w:rPr>
                <w:sz w:val="28"/>
                <w:szCs w:val="28"/>
              </w:rPr>
            </w:pPr>
          </w:p>
        </w:tc>
      </w:tr>
      <w:tr w:rsidR="008D2FB9" w:rsidRPr="0096205E" w:rsidTr="005D4B00">
        <w:tc>
          <w:tcPr>
            <w:tcW w:w="3190" w:type="dxa"/>
          </w:tcPr>
          <w:p w:rsidR="008D2FB9" w:rsidRPr="0096205E" w:rsidRDefault="008D2FB9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Напитки</w:t>
            </w:r>
          </w:p>
        </w:tc>
        <w:tc>
          <w:tcPr>
            <w:tcW w:w="3190" w:type="dxa"/>
          </w:tcPr>
          <w:p w:rsidR="008D2FB9" w:rsidRPr="0096205E" w:rsidRDefault="008D2FB9" w:rsidP="008D2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Не менее 200 гр.</w:t>
            </w:r>
          </w:p>
        </w:tc>
        <w:tc>
          <w:tcPr>
            <w:tcW w:w="3191" w:type="dxa"/>
          </w:tcPr>
          <w:p w:rsidR="008D2FB9" w:rsidRPr="0096205E" w:rsidRDefault="008D2FB9" w:rsidP="005D4B00">
            <w:pPr>
              <w:rPr>
                <w:sz w:val="28"/>
                <w:szCs w:val="28"/>
              </w:rPr>
            </w:pPr>
          </w:p>
        </w:tc>
      </w:tr>
      <w:tr w:rsidR="008D2FB9" w:rsidRPr="0096205E" w:rsidTr="005D4B00">
        <w:tc>
          <w:tcPr>
            <w:tcW w:w="3190" w:type="dxa"/>
          </w:tcPr>
          <w:p w:rsidR="008D2FB9" w:rsidRPr="0096205E" w:rsidRDefault="00332ACF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8D2FB9" w:rsidRPr="0096205E" w:rsidRDefault="008D2FB9" w:rsidP="008D2F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D2FB9" w:rsidRPr="0096205E" w:rsidRDefault="008D2FB9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625" w:rsidRPr="0096205E" w:rsidTr="008C6029">
        <w:tc>
          <w:tcPr>
            <w:tcW w:w="9571" w:type="dxa"/>
            <w:gridSpan w:val="3"/>
          </w:tcPr>
          <w:p w:rsidR="008D2FB9" w:rsidRPr="0096205E" w:rsidRDefault="008D2FB9" w:rsidP="00E25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5625" w:rsidRPr="0096205E" w:rsidRDefault="00E25625" w:rsidP="00E25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b/>
                <w:sz w:val="28"/>
                <w:szCs w:val="28"/>
              </w:rPr>
              <w:t>2ой день</w:t>
            </w: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25625" w:rsidRPr="0096205E" w:rsidTr="008C6029">
        <w:tc>
          <w:tcPr>
            <w:tcW w:w="9571" w:type="dxa"/>
            <w:gridSpan w:val="3"/>
          </w:tcPr>
          <w:p w:rsidR="00E25625" w:rsidRPr="0096205E" w:rsidRDefault="00E25625" w:rsidP="00E25625">
            <w:pPr>
              <w:jc w:val="center"/>
              <w:rPr>
                <w:b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b/>
                <w:sz w:val="28"/>
                <w:szCs w:val="28"/>
              </w:rPr>
              <w:t>3ий день</w:t>
            </w: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25625" w:rsidRPr="0096205E" w:rsidTr="008C6029">
        <w:tc>
          <w:tcPr>
            <w:tcW w:w="9571" w:type="dxa"/>
            <w:gridSpan w:val="3"/>
          </w:tcPr>
          <w:p w:rsidR="00E25625" w:rsidRPr="0096205E" w:rsidRDefault="00E25625" w:rsidP="00E25625">
            <w:pPr>
              <w:jc w:val="center"/>
              <w:rPr>
                <w:b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b/>
                <w:sz w:val="28"/>
                <w:szCs w:val="28"/>
              </w:rPr>
              <w:t>4ый день</w:t>
            </w: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25625" w:rsidRPr="0096205E" w:rsidTr="008C6029">
        <w:tc>
          <w:tcPr>
            <w:tcW w:w="9571" w:type="dxa"/>
            <w:gridSpan w:val="3"/>
          </w:tcPr>
          <w:p w:rsidR="00E25625" w:rsidRPr="0096205E" w:rsidRDefault="00E25625" w:rsidP="00E25625">
            <w:pPr>
              <w:jc w:val="center"/>
              <w:rPr>
                <w:b/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b/>
                <w:sz w:val="28"/>
                <w:szCs w:val="28"/>
              </w:rPr>
              <w:t>5ый день</w:t>
            </w: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b/>
                <w:sz w:val="28"/>
                <w:szCs w:val="28"/>
              </w:rPr>
            </w:pP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25625" w:rsidRPr="0096205E" w:rsidTr="008C6029">
        <w:tc>
          <w:tcPr>
            <w:tcW w:w="9571" w:type="dxa"/>
            <w:gridSpan w:val="3"/>
          </w:tcPr>
          <w:p w:rsidR="00E25625" w:rsidRPr="0096205E" w:rsidRDefault="00E25625" w:rsidP="00E25625">
            <w:pPr>
              <w:jc w:val="center"/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25625" w:rsidRPr="0096205E" w:rsidTr="005D4B00"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3190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E25625" w:rsidRPr="0096205E" w:rsidRDefault="00E25625" w:rsidP="005D4B00">
            <w:pPr>
              <w:rPr>
                <w:sz w:val="28"/>
                <w:szCs w:val="28"/>
              </w:rPr>
            </w:pPr>
            <w:r w:rsidRPr="0096205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:rsidR="00682261" w:rsidRPr="0096205E" w:rsidRDefault="00682261" w:rsidP="00682261">
      <w:pPr>
        <w:rPr>
          <w:b/>
          <w:sz w:val="28"/>
          <w:szCs w:val="28"/>
          <w:lang w:val="en-US"/>
        </w:rPr>
      </w:pPr>
    </w:p>
    <w:p w:rsidR="00682261" w:rsidRPr="0096205E" w:rsidRDefault="00682261" w:rsidP="00682261">
      <w:pPr>
        <w:rPr>
          <w:sz w:val="28"/>
          <w:szCs w:val="28"/>
        </w:rPr>
      </w:pPr>
      <w:r w:rsidRPr="0096205E">
        <w:rPr>
          <w:sz w:val="28"/>
          <w:szCs w:val="28"/>
        </w:rPr>
        <w:t xml:space="preserve">Предложение для </w:t>
      </w:r>
      <w:proofErr w:type="spellStart"/>
      <w:r w:rsidRPr="0096205E">
        <w:rPr>
          <w:sz w:val="28"/>
          <w:szCs w:val="28"/>
        </w:rPr>
        <w:t>кейтеринговых</w:t>
      </w:r>
      <w:proofErr w:type="spellEnd"/>
      <w:r w:rsidRPr="0096205E">
        <w:rPr>
          <w:sz w:val="28"/>
          <w:szCs w:val="28"/>
        </w:rPr>
        <w:t xml:space="preserve"> услуг на объектах. </w:t>
      </w:r>
    </w:p>
    <w:p w:rsidR="00682261" w:rsidRPr="0096205E" w:rsidRDefault="00682261" w:rsidP="00682261">
      <w:pPr>
        <w:rPr>
          <w:sz w:val="28"/>
          <w:szCs w:val="28"/>
        </w:rPr>
      </w:pPr>
      <w:r w:rsidRPr="0096205E">
        <w:rPr>
          <w:sz w:val="28"/>
          <w:szCs w:val="28"/>
        </w:rPr>
        <w:t xml:space="preserve">Участник должен предложить ассортимент для </w:t>
      </w:r>
      <w:r w:rsidRPr="0096205E">
        <w:rPr>
          <w:sz w:val="28"/>
          <w:szCs w:val="28"/>
          <w:lang w:val="en-US"/>
        </w:rPr>
        <w:t>VIP</w:t>
      </w:r>
      <w:r w:rsidRPr="0096205E">
        <w:rPr>
          <w:sz w:val="28"/>
          <w:szCs w:val="28"/>
        </w:rPr>
        <w:t>, среднего и массового сегмента оказываемых услуг.</w:t>
      </w:r>
    </w:p>
    <w:p w:rsidR="007F2407" w:rsidRPr="0096205E" w:rsidRDefault="007F2407" w:rsidP="00682261">
      <w:pPr>
        <w:rPr>
          <w:sz w:val="28"/>
          <w:szCs w:val="28"/>
        </w:rPr>
      </w:pPr>
    </w:p>
    <w:p w:rsidR="00F649F5" w:rsidRPr="0096205E" w:rsidRDefault="00F649F5" w:rsidP="00F649F5">
      <w:pPr>
        <w:keepNext/>
        <w:autoSpaceDE w:val="0"/>
        <w:autoSpaceDN w:val="0"/>
        <w:adjustRightInd w:val="0"/>
        <w:rPr>
          <w:b/>
          <w:sz w:val="28"/>
          <w:lang w:eastAsia="ru-RU"/>
        </w:rPr>
      </w:pPr>
      <w:r w:rsidRPr="0096205E">
        <w:rPr>
          <w:b/>
          <w:sz w:val="28"/>
          <w:lang w:eastAsia="ru-RU"/>
        </w:rPr>
        <w:t xml:space="preserve">Таблица №2. Расчет стоимости </w:t>
      </w:r>
      <w:proofErr w:type="spellStart"/>
      <w:r w:rsidRPr="0096205E">
        <w:rPr>
          <w:b/>
          <w:sz w:val="28"/>
          <w:lang w:eastAsia="ru-RU"/>
        </w:rPr>
        <w:t>кейтерингового</w:t>
      </w:r>
      <w:proofErr w:type="spellEnd"/>
      <w:r w:rsidRPr="0096205E">
        <w:rPr>
          <w:b/>
          <w:sz w:val="28"/>
          <w:lang w:eastAsia="ru-RU"/>
        </w:rPr>
        <w:t xml:space="preserve"> обслуживания для категории «</w:t>
      </w:r>
      <w:r w:rsidRPr="0096205E">
        <w:rPr>
          <w:b/>
          <w:sz w:val="28"/>
          <w:lang w:val="en-US" w:eastAsia="ru-RU"/>
        </w:rPr>
        <w:t>VIP</w:t>
      </w:r>
      <w:r w:rsidRPr="0096205E">
        <w:rPr>
          <w:b/>
          <w:sz w:val="28"/>
          <w:lang w:eastAsia="ru-RU"/>
        </w:rPr>
        <w:t>-сегмент»</w:t>
      </w:r>
    </w:p>
    <w:tbl>
      <w:tblPr>
        <w:tblStyle w:val="33"/>
        <w:tblW w:w="0" w:type="auto"/>
        <w:tblInd w:w="250" w:type="dxa"/>
        <w:tblLook w:val="04A0" w:firstRow="1" w:lastRow="0" w:firstColumn="1" w:lastColumn="0" w:noHBand="0" w:noVBand="1"/>
      </w:tblPr>
      <w:tblGrid>
        <w:gridCol w:w="458"/>
        <w:gridCol w:w="3028"/>
        <w:gridCol w:w="1594"/>
        <w:gridCol w:w="1614"/>
        <w:gridCol w:w="1619"/>
        <w:gridCol w:w="1404"/>
      </w:tblGrid>
      <w:tr w:rsidR="00F649F5" w:rsidRPr="0096205E" w:rsidTr="00264C5A">
        <w:trPr>
          <w:trHeight w:val="283"/>
        </w:trPr>
        <w:tc>
          <w:tcPr>
            <w:tcW w:w="438" w:type="dxa"/>
            <w:vAlign w:val="center"/>
          </w:tcPr>
          <w:p w:rsidR="00F649F5" w:rsidRPr="0096205E" w:rsidRDefault="00F649F5" w:rsidP="00264C5A">
            <w:pPr>
              <w:suppressAutoHyphens w:val="0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№</w:t>
            </w:r>
          </w:p>
        </w:tc>
        <w:tc>
          <w:tcPr>
            <w:tcW w:w="3815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Наименование блюда</w:t>
            </w:r>
          </w:p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(</w:t>
            </w:r>
            <w:r w:rsidRPr="0096205E">
              <w:rPr>
                <w:b/>
                <w:lang w:eastAsia="ru-RU"/>
              </w:rPr>
              <w:t>Обязательные позиции)</w:t>
            </w:r>
          </w:p>
        </w:tc>
        <w:tc>
          <w:tcPr>
            <w:tcW w:w="1843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Порция (выход блюда в граммах)</w:t>
            </w:r>
          </w:p>
        </w:tc>
        <w:tc>
          <w:tcPr>
            <w:tcW w:w="1984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Цена за порцию в руб. с НДС</w:t>
            </w: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Количество порций, ед.</w:t>
            </w: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Итого, в руб. с НДС</w:t>
            </w: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1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Холодные закуски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6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2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Горячие закуски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2-х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bCs/>
                <w:lang w:eastAsia="ru-RU"/>
              </w:rPr>
              <w:t>3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bCs/>
                <w:lang w:eastAsia="ru-RU"/>
              </w:rPr>
              <w:t>Салаты (в стакане)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96205E">
              <w:rPr>
                <w:lang w:eastAsia="en-US"/>
              </w:rPr>
              <w:t>- Не менее 1-й позиции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4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Горячие блюда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2-х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5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Свежая выпечка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2-х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6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Десерты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2-х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7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Напитки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4-х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Итого с учётом НДС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</w:tr>
    </w:tbl>
    <w:p w:rsidR="00F649F5" w:rsidRPr="0096205E" w:rsidRDefault="00F649F5" w:rsidP="00F649F5">
      <w:pPr>
        <w:keepNext/>
        <w:autoSpaceDE w:val="0"/>
        <w:autoSpaceDN w:val="0"/>
        <w:adjustRightInd w:val="0"/>
        <w:rPr>
          <w:b/>
          <w:lang w:eastAsia="ru-RU"/>
        </w:rPr>
      </w:pPr>
    </w:p>
    <w:p w:rsidR="00F649F5" w:rsidRPr="0096205E" w:rsidRDefault="00F649F5" w:rsidP="00F649F5">
      <w:pPr>
        <w:keepNext/>
        <w:autoSpaceDE w:val="0"/>
        <w:autoSpaceDN w:val="0"/>
        <w:adjustRightInd w:val="0"/>
        <w:rPr>
          <w:b/>
          <w:sz w:val="28"/>
          <w:lang w:eastAsia="ru-RU"/>
        </w:rPr>
      </w:pPr>
      <w:r w:rsidRPr="0096205E">
        <w:rPr>
          <w:b/>
          <w:sz w:val="28"/>
          <w:lang w:eastAsia="ru-RU"/>
        </w:rPr>
        <w:t xml:space="preserve">Таблица №3. Расчет стоимости </w:t>
      </w:r>
      <w:proofErr w:type="spellStart"/>
      <w:r w:rsidRPr="0096205E">
        <w:rPr>
          <w:b/>
          <w:sz w:val="28"/>
          <w:lang w:eastAsia="ru-RU"/>
        </w:rPr>
        <w:t>кейтерингового</w:t>
      </w:r>
      <w:proofErr w:type="spellEnd"/>
      <w:r w:rsidRPr="0096205E">
        <w:rPr>
          <w:b/>
          <w:sz w:val="28"/>
          <w:lang w:eastAsia="ru-RU"/>
        </w:rPr>
        <w:t xml:space="preserve"> обслуживания для категории «Средний»</w:t>
      </w:r>
    </w:p>
    <w:tbl>
      <w:tblPr>
        <w:tblStyle w:val="33"/>
        <w:tblW w:w="0" w:type="auto"/>
        <w:tblInd w:w="250" w:type="dxa"/>
        <w:tblLook w:val="04A0" w:firstRow="1" w:lastRow="0" w:firstColumn="1" w:lastColumn="0" w:noHBand="0" w:noVBand="1"/>
      </w:tblPr>
      <w:tblGrid>
        <w:gridCol w:w="458"/>
        <w:gridCol w:w="3028"/>
        <w:gridCol w:w="1594"/>
        <w:gridCol w:w="1614"/>
        <w:gridCol w:w="1619"/>
        <w:gridCol w:w="1404"/>
      </w:tblGrid>
      <w:tr w:rsidR="00F649F5" w:rsidRPr="0096205E" w:rsidTr="00264C5A">
        <w:trPr>
          <w:trHeight w:val="283"/>
        </w:trPr>
        <w:tc>
          <w:tcPr>
            <w:tcW w:w="438" w:type="dxa"/>
            <w:vAlign w:val="center"/>
          </w:tcPr>
          <w:p w:rsidR="00F649F5" w:rsidRPr="0096205E" w:rsidRDefault="00F649F5" w:rsidP="00264C5A">
            <w:pPr>
              <w:suppressAutoHyphens w:val="0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№</w:t>
            </w:r>
          </w:p>
        </w:tc>
        <w:tc>
          <w:tcPr>
            <w:tcW w:w="3815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Наименование блюда</w:t>
            </w:r>
          </w:p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(</w:t>
            </w:r>
            <w:r w:rsidRPr="0096205E">
              <w:rPr>
                <w:b/>
                <w:lang w:eastAsia="ru-RU"/>
              </w:rPr>
              <w:t>Обязательные позиции)</w:t>
            </w:r>
          </w:p>
        </w:tc>
        <w:tc>
          <w:tcPr>
            <w:tcW w:w="1843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Порция (выход блюда в граммах)</w:t>
            </w:r>
          </w:p>
        </w:tc>
        <w:tc>
          <w:tcPr>
            <w:tcW w:w="1984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Цена за порцию в руб. с НДС</w:t>
            </w: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Количество порций, ед.</w:t>
            </w: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Итого, в руб. с НДС</w:t>
            </w: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1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Холодные закуски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4-х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2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Горячие закуски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3-х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bCs/>
                <w:lang w:eastAsia="ru-RU"/>
              </w:rPr>
              <w:t>3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bCs/>
                <w:lang w:eastAsia="ru-RU"/>
              </w:rPr>
              <w:t>Салаты (в стакане)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96205E">
              <w:rPr>
                <w:lang w:eastAsia="en-US"/>
              </w:rPr>
              <w:t>- Не менее 1-й позиции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4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Свежая выпечка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2-х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5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Десерты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1-й позиции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6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Напитки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3-х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Итого с учётом НДС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</w:tr>
    </w:tbl>
    <w:p w:rsidR="00F649F5" w:rsidRPr="0096205E" w:rsidRDefault="00F649F5" w:rsidP="00F649F5">
      <w:pPr>
        <w:keepNext/>
        <w:autoSpaceDE w:val="0"/>
        <w:autoSpaceDN w:val="0"/>
        <w:adjustRightInd w:val="0"/>
        <w:rPr>
          <w:b/>
          <w:lang w:eastAsia="ru-RU"/>
        </w:rPr>
      </w:pPr>
    </w:p>
    <w:p w:rsidR="00F649F5" w:rsidRPr="0096205E" w:rsidRDefault="00F649F5" w:rsidP="00F649F5">
      <w:pPr>
        <w:keepNext/>
        <w:autoSpaceDE w:val="0"/>
        <w:autoSpaceDN w:val="0"/>
        <w:adjustRightInd w:val="0"/>
        <w:rPr>
          <w:b/>
          <w:sz w:val="28"/>
          <w:lang w:eastAsia="ru-RU"/>
        </w:rPr>
      </w:pPr>
      <w:r w:rsidRPr="0096205E">
        <w:rPr>
          <w:b/>
          <w:sz w:val="28"/>
          <w:lang w:eastAsia="ru-RU"/>
        </w:rPr>
        <w:t xml:space="preserve">Таблица №4. Расчет стоимости </w:t>
      </w:r>
      <w:proofErr w:type="spellStart"/>
      <w:r w:rsidRPr="0096205E">
        <w:rPr>
          <w:b/>
          <w:sz w:val="28"/>
          <w:lang w:eastAsia="ru-RU"/>
        </w:rPr>
        <w:t>кейтерингового</w:t>
      </w:r>
      <w:proofErr w:type="spellEnd"/>
      <w:r w:rsidRPr="0096205E">
        <w:rPr>
          <w:b/>
          <w:sz w:val="28"/>
          <w:lang w:eastAsia="ru-RU"/>
        </w:rPr>
        <w:t xml:space="preserve"> обслуживания для категории «Массовый»</w:t>
      </w:r>
    </w:p>
    <w:tbl>
      <w:tblPr>
        <w:tblStyle w:val="33"/>
        <w:tblW w:w="0" w:type="auto"/>
        <w:tblInd w:w="250" w:type="dxa"/>
        <w:tblLook w:val="04A0" w:firstRow="1" w:lastRow="0" w:firstColumn="1" w:lastColumn="0" w:noHBand="0" w:noVBand="1"/>
      </w:tblPr>
      <w:tblGrid>
        <w:gridCol w:w="458"/>
        <w:gridCol w:w="3028"/>
        <w:gridCol w:w="1594"/>
        <w:gridCol w:w="1614"/>
        <w:gridCol w:w="1619"/>
        <w:gridCol w:w="1404"/>
      </w:tblGrid>
      <w:tr w:rsidR="00F649F5" w:rsidRPr="0096205E" w:rsidTr="00264C5A">
        <w:trPr>
          <w:trHeight w:val="283"/>
        </w:trPr>
        <w:tc>
          <w:tcPr>
            <w:tcW w:w="438" w:type="dxa"/>
            <w:vAlign w:val="center"/>
          </w:tcPr>
          <w:p w:rsidR="00F649F5" w:rsidRPr="0096205E" w:rsidRDefault="00F649F5" w:rsidP="00264C5A">
            <w:pPr>
              <w:suppressAutoHyphens w:val="0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№</w:t>
            </w:r>
          </w:p>
        </w:tc>
        <w:tc>
          <w:tcPr>
            <w:tcW w:w="3815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Наименование блюда</w:t>
            </w:r>
          </w:p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(</w:t>
            </w:r>
            <w:r w:rsidRPr="0096205E">
              <w:rPr>
                <w:b/>
                <w:lang w:eastAsia="ru-RU"/>
              </w:rPr>
              <w:t>Обязательные позиции)</w:t>
            </w:r>
          </w:p>
        </w:tc>
        <w:tc>
          <w:tcPr>
            <w:tcW w:w="1843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 xml:space="preserve">Порция (выход </w:t>
            </w:r>
            <w:r w:rsidRPr="0096205E">
              <w:rPr>
                <w:b/>
                <w:lang w:eastAsia="en-US"/>
              </w:rPr>
              <w:lastRenderedPageBreak/>
              <w:t>блюда в граммах)</w:t>
            </w:r>
          </w:p>
        </w:tc>
        <w:tc>
          <w:tcPr>
            <w:tcW w:w="1984" w:type="dxa"/>
            <w:vAlign w:val="center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lastRenderedPageBreak/>
              <w:t xml:space="preserve">Цена за порцию в </w:t>
            </w:r>
            <w:r w:rsidRPr="0096205E">
              <w:rPr>
                <w:b/>
                <w:lang w:eastAsia="en-US"/>
              </w:rPr>
              <w:lastRenderedPageBreak/>
              <w:t>руб. с НДС</w:t>
            </w: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lastRenderedPageBreak/>
              <w:t>Количество порций, ед.</w:t>
            </w: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center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Итого, в руб. с НДС</w:t>
            </w: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lastRenderedPageBreak/>
              <w:t>1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Холодные закуски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3-х позиций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2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Горячие закуски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1-й позиции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3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Свежая выпечка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1-й позиции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4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Десерты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1-й позиции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5</w:t>
            </w: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Напитки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  <w:r w:rsidRPr="0096205E">
              <w:rPr>
                <w:lang w:eastAsia="en-US"/>
              </w:rPr>
              <w:t>- Не менее 1-й позиции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lang w:eastAsia="en-US"/>
              </w:rPr>
            </w:pPr>
          </w:p>
        </w:tc>
      </w:tr>
      <w:tr w:rsidR="00F649F5" w:rsidRPr="0096205E" w:rsidTr="00264C5A">
        <w:tc>
          <w:tcPr>
            <w:tcW w:w="438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3815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  <w:r w:rsidRPr="0096205E">
              <w:rPr>
                <w:b/>
                <w:lang w:eastAsia="en-US"/>
              </w:rPr>
              <w:t>Итого с учётом НДС</w:t>
            </w:r>
          </w:p>
        </w:tc>
        <w:tc>
          <w:tcPr>
            <w:tcW w:w="1843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984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701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  <w:tc>
          <w:tcPr>
            <w:tcW w:w="1726" w:type="dxa"/>
          </w:tcPr>
          <w:p w:rsidR="00F649F5" w:rsidRPr="0096205E" w:rsidRDefault="00F649F5" w:rsidP="00264C5A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</w:tr>
    </w:tbl>
    <w:p w:rsidR="00F649F5" w:rsidRPr="0096205E" w:rsidRDefault="00F649F5" w:rsidP="00F649F5">
      <w:pPr>
        <w:keepNext/>
        <w:autoSpaceDE w:val="0"/>
        <w:autoSpaceDN w:val="0"/>
        <w:adjustRightInd w:val="0"/>
        <w:rPr>
          <w:b/>
          <w:lang w:eastAsia="ru-RU"/>
        </w:rPr>
      </w:pPr>
    </w:p>
    <w:p w:rsidR="00F649F5" w:rsidRPr="0096205E" w:rsidRDefault="00F649F5" w:rsidP="00F649F5">
      <w:pPr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  <w:r w:rsidRPr="0096205E">
        <w:rPr>
          <w:lang w:eastAsia="ru-RU"/>
        </w:rPr>
        <w:t xml:space="preserve">В стоимость услуг,  указанных в таблицах 2-4, обязательно должны быть включены </w:t>
      </w:r>
      <w:r w:rsidRPr="0096205E">
        <w:rPr>
          <w:b/>
          <w:lang w:eastAsia="ru-RU"/>
        </w:rPr>
        <w:t xml:space="preserve">все </w:t>
      </w:r>
      <w:r w:rsidRPr="0096205E">
        <w:rPr>
          <w:lang w:eastAsia="ru-RU"/>
        </w:rPr>
        <w:t xml:space="preserve">расходы Участника </w:t>
      </w:r>
    </w:p>
    <w:p w:rsidR="00F649F5" w:rsidRPr="0096205E" w:rsidRDefault="00F649F5" w:rsidP="00F649F5">
      <w:pPr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  <w:r w:rsidRPr="0096205E">
        <w:rPr>
          <w:b/>
          <w:lang w:eastAsia="ru-RU"/>
        </w:rPr>
        <w:t>Стоимость услуг должна включать абсолютно все расходы, которые организация может понести в процессе оказания услуг по договору, включая все применимые налоги, сборы, расходы на конвертацию, обязательные платежи и т.п., а также командировочные расходы (проезд, проживание, суточные) сотрудников при выездном обслуживании в другом городе.</w:t>
      </w:r>
    </w:p>
    <w:p w:rsidR="00682261" w:rsidRPr="0096205E" w:rsidRDefault="00682261" w:rsidP="00682261">
      <w:pPr>
        <w:rPr>
          <w:b/>
        </w:rPr>
      </w:pPr>
    </w:p>
    <w:p w:rsidR="00AE749C" w:rsidRPr="0096205E" w:rsidRDefault="00AE749C">
      <w:pPr>
        <w:suppressAutoHyphens w:val="0"/>
        <w:rPr>
          <w:sz w:val="28"/>
          <w:szCs w:val="28"/>
        </w:rPr>
      </w:pPr>
      <w:r w:rsidRPr="0096205E">
        <w:rPr>
          <w:sz w:val="28"/>
          <w:szCs w:val="28"/>
        </w:rPr>
        <w:br w:type="page"/>
      </w:r>
    </w:p>
    <w:p w:rsidR="00AE749C" w:rsidRPr="0096205E" w:rsidRDefault="00AE749C" w:rsidP="00AE749C">
      <w:pPr>
        <w:suppressAutoHyphens w:val="0"/>
        <w:jc w:val="right"/>
        <w:rPr>
          <w:u w:val="single"/>
          <w:lang w:eastAsia="ru-RU"/>
        </w:rPr>
      </w:pPr>
      <w:r w:rsidRPr="0096205E">
        <w:rPr>
          <w:b/>
          <w:u w:val="single"/>
          <w:lang w:eastAsia="ru-RU"/>
        </w:rPr>
        <w:lastRenderedPageBreak/>
        <w:t>Форма 3</w:t>
      </w:r>
    </w:p>
    <w:p w:rsidR="00AE749C" w:rsidRPr="0096205E" w:rsidRDefault="00AE749C" w:rsidP="00AE749C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AE749C" w:rsidRPr="0096205E" w:rsidRDefault="00AE749C" w:rsidP="00AE749C">
      <w:pPr>
        <w:keepNext/>
        <w:tabs>
          <w:tab w:val="num" w:pos="2700"/>
        </w:tabs>
        <w:autoSpaceDE w:val="0"/>
        <w:autoSpaceDN w:val="0"/>
        <w:jc w:val="center"/>
        <w:outlineLvl w:val="2"/>
        <w:rPr>
          <w:b/>
          <w:lang w:eastAsia="ru-RU"/>
        </w:rPr>
      </w:pPr>
      <w:r w:rsidRPr="0096205E">
        <w:rPr>
          <w:b/>
          <w:lang w:eastAsia="ru-RU"/>
        </w:rPr>
        <w:t>Справка о квалификации персонала</w:t>
      </w:r>
    </w:p>
    <w:p w:rsidR="00AE749C" w:rsidRPr="0096205E" w:rsidRDefault="00AE749C" w:rsidP="00682261">
      <w:pPr>
        <w:rPr>
          <w:sz w:val="28"/>
          <w:szCs w:val="28"/>
        </w:rPr>
      </w:pPr>
    </w:p>
    <w:tbl>
      <w:tblPr>
        <w:tblStyle w:val="aff1"/>
        <w:tblW w:w="10173" w:type="dxa"/>
        <w:tblLook w:val="04A0" w:firstRow="1" w:lastRow="0" w:firstColumn="1" w:lastColumn="0" w:noHBand="0" w:noVBand="1"/>
      </w:tblPr>
      <w:tblGrid>
        <w:gridCol w:w="940"/>
        <w:gridCol w:w="2712"/>
        <w:gridCol w:w="1884"/>
        <w:gridCol w:w="2696"/>
        <w:gridCol w:w="1941"/>
      </w:tblGrid>
      <w:tr w:rsidR="00EC4FB6" w:rsidRPr="0096205E" w:rsidTr="002658F7">
        <w:tc>
          <w:tcPr>
            <w:tcW w:w="940" w:type="dxa"/>
          </w:tcPr>
          <w:p w:rsidR="00EC4FB6" w:rsidRPr="0096205E" w:rsidRDefault="00EC4FB6" w:rsidP="00EC4FB6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6205E">
              <w:rPr>
                <w:rFonts w:ascii="Times New Roman" w:hAnsi="Times New Roman" w:cs="Times New Roman"/>
              </w:rPr>
              <w:t>п</w:t>
            </w:r>
            <w:proofErr w:type="gramEnd"/>
            <w:r w:rsidRPr="009620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12" w:type="dxa"/>
          </w:tcPr>
          <w:p w:rsidR="00EC4FB6" w:rsidRPr="0096205E" w:rsidRDefault="00EC4FB6" w:rsidP="00EC4FB6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Категория персонала</w:t>
            </w:r>
          </w:p>
        </w:tc>
        <w:tc>
          <w:tcPr>
            <w:tcW w:w="1884" w:type="dxa"/>
          </w:tcPr>
          <w:p w:rsidR="00EC4FB6" w:rsidRPr="0096205E" w:rsidRDefault="00EC4FB6" w:rsidP="002658F7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Количество</w:t>
            </w:r>
            <w:r w:rsidR="002658F7" w:rsidRPr="0096205E">
              <w:rPr>
                <w:rFonts w:ascii="Times New Roman" w:hAnsi="Times New Roman" w:cs="Times New Roman"/>
              </w:rPr>
              <w:t xml:space="preserve"> </w:t>
            </w:r>
            <w:r w:rsidRPr="0096205E">
              <w:rPr>
                <w:rFonts w:ascii="Times New Roman" w:hAnsi="Times New Roman" w:cs="Times New Roman"/>
              </w:rPr>
              <w:t>чел.</w:t>
            </w:r>
            <w:r w:rsidR="00E27585" w:rsidRPr="0096205E">
              <w:rPr>
                <w:rFonts w:ascii="Times New Roman" w:hAnsi="Times New Roman" w:cs="Times New Roman"/>
              </w:rPr>
              <w:t xml:space="preserve"> согласно штатному расписанию</w:t>
            </w:r>
          </w:p>
        </w:tc>
        <w:tc>
          <w:tcPr>
            <w:tcW w:w="2696" w:type="dxa"/>
          </w:tcPr>
          <w:p w:rsidR="00EC4FB6" w:rsidRPr="0096205E" w:rsidRDefault="00332ACF" w:rsidP="00EC4FB6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Образование (какое учебное заведение окончил, год окончания, полученная специальность), сертификаты и пр.</w:t>
            </w:r>
          </w:p>
          <w:p w:rsidR="00332ACF" w:rsidRPr="0096205E" w:rsidRDefault="00332ACF" w:rsidP="002658F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6205E">
              <w:rPr>
                <w:rFonts w:ascii="Times New Roman" w:hAnsi="Times New Roman" w:cs="Times New Roman"/>
                <w:i/>
                <w:szCs w:val="28"/>
              </w:rPr>
              <w:t>(указать образование всех работников указанной категории персонала)</w:t>
            </w:r>
          </w:p>
        </w:tc>
        <w:tc>
          <w:tcPr>
            <w:tcW w:w="1941" w:type="dxa"/>
          </w:tcPr>
          <w:p w:rsidR="00EC4FB6" w:rsidRPr="0096205E" w:rsidRDefault="00EC4FB6" w:rsidP="00EC4FB6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Опыт работы по специальности</w:t>
            </w:r>
            <w:r w:rsidR="00332ACF" w:rsidRPr="0096205E">
              <w:rPr>
                <w:rFonts w:ascii="Times New Roman" w:hAnsi="Times New Roman" w:cs="Times New Roman"/>
              </w:rPr>
              <w:t xml:space="preserve"> (профессии)</w:t>
            </w:r>
          </w:p>
        </w:tc>
      </w:tr>
      <w:tr w:rsidR="00EC4FB6" w:rsidRPr="0096205E" w:rsidTr="002658F7">
        <w:tc>
          <w:tcPr>
            <w:tcW w:w="940" w:type="dxa"/>
          </w:tcPr>
          <w:p w:rsidR="00EC4FB6" w:rsidRPr="0096205E" w:rsidRDefault="00EC4FB6" w:rsidP="005D4B00">
            <w:pPr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EC4FB6" w:rsidRPr="0096205E" w:rsidRDefault="00EC4FB6" w:rsidP="005D4B00">
            <w:pPr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Технолог</w:t>
            </w:r>
          </w:p>
        </w:tc>
        <w:tc>
          <w:tcPr>
            <w:tcW w:w="1884" w:type="dxa"/>
          </w:tcPr>
          <w:p w:rsidR="00EC4FB6" w:rsidRPr="0096205E" w:rsidRDefault="00EC4FB6" w:rsidP="005D4B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</w:tcPr>
          <w:p w:rsidR="00EC4FB6" w:rsidRPr="0096205E" w:rsidRDefault="00EC4FB6" w:rsidP="005D4B00">
            <w:pPr>
              <w:jc w:val="center"/>
            </w:pPr>
          </w:p>
        </w:tc>
        <w:tc>
          <w:tcPr>
            <w:tcW w:w="1941" w:type="dxa"/>
          </w:tcPr>
          <w:p w:rsidR="00EC4FB6" w:rsidRPr="0096205E" w:rsidRDefault="00EC4FB6" w:rsidP="005D4B00">
            <w:pPr>
              <w:jc w:val="center"/>
            </w:pPr>
          </w:p>
        </w:tc>
      </w:tr>
      <w:tr w:rsidR="00EC4FB6" w:rsidRPr="0096205E" w:rsidTr="002658F7">
        <w:tc>
          <w:tcPr>
            <w:tcW w:w="940" w:type="dxa"/>
          </w:tcPr>
          <w:p w:rsidR="00EC4FB6" w:rsidRPr="0096205E" w:rsidRDefault="00EC4FB6" w:rsidP="005D4B00">
            <w:pPr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EC4FB6" w:rsidRPr="0096205E" w:rsidRDefault="00EC4FB6" w:rsidP="005D4B00">
            <w:pPr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Шеф-повар, повар </w:t>
            </w:r>
            <w:r w:rsidR="00332ACF" w:rsidRPr="0096205E">
              <w:rPr>
                <w:rFonts w:ascii="Times New Roman" w:hAnsi="Times New Roman" w:cs="Times New Roman"/>
              </w:rPr>
              <w:t>(</w:t>
            </w:r>
            <w:r w:rsidRPr="0096205E">
              <w:rPr>
                <w:rFonts w:ascii="Times New Roman" w:hAnsi="Times New Roman" w:cs="Times New Roman"/>
              </w:rPr>
              <w:t>4 разряда</w:t>
            </w:r>
            <w:r w:rsidR="00332ACF" w:rsidRPr="0096205E">
              <w:rPr>
                <w:rFonts w:ascii="Times New Roman" w:hAnsi="Times New Roman" w:cs="Times New Roman"/>
              </w:rPr>
              <w:t xml:space="preserve"> и выше)</w:t>
            </w:r>
          </w:p>
        </w:tc>
        <w:tc>
          <w:tcPr>
            <w:tcW w:w="1884" w:type="dxa"/>
          </w:tcPr>
          <w:p w:rsidR="00EC4FB6" w:rsidRPr="0096205E" w:rsidRDefault="00EC4FB6" w:rsidP="005D4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</w:tcPr>
          <w:p w:rsidR="00EC4FB6" w:rsidRPr="0096205E" w:rsidRDefault="00EC4FB6" w:rsidP="005D4B00"/>
        </w:tc>
        <w:tc>
          <w:tcPr>
            <w:tcW w:w="1941" w:type="dxa"/>
          </w:tcPr>
          <w:p w:rsidR="00EC4FB6" w:rsidRPr="0096205E" w:rsidRDefault="00EC4FB6" w:rsidP="005D4B00"/>
        </w:tc>
      </w:tr>
      <w:tr w:rsidR="00EC4FB6" w:rsidRPr="0096205E" w:rsidTr="002658F7">
        <w:tc>
          <w:tcPr>
            <w:tcW w:w="940" w:type="dxa"/>
          </w:tcPr>
          <w:p w:rsidR="00EC4FB6" w:rsidRPr="0096205E" w:rsidRDefault="00EC4FB6" w:rsidP="005D4B00">
            <w:pPr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EC4FB6" w:rsidRPr="0096205E" w:rsidRDefault="00EC4FB6" w:rsidP="005D4B00">
            <w:pPr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Повар-кондитер</w:t>
            </w:r>
          </w:p>
        </w:tc>
        <w:tc>
          <w:tcPr>
            <w:tcW w:w="1884" w:type="dxa"/>
          </w:tcPr>
          <w:p w:rsidR="00EC4FB6" w:rsidRPr="0096205E" w:rsidRDefault="00EC4FB6" w:rsidP="005D4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</w:tcPr>
          <w:p w:rsidR="00EC4FB6" w:rsidRPr="0096205E" w:rsidRDefault="00EC4FB6" w:rsidP="005D4B00"/>
        </w:tc>
        <w:tc>
          <w:tcPr>
            <w:tcW w:w="1941" w:type="dxa"/>
          </w:tcPr>
          <w:p w:rsidR="00EC4FB6" w:rsidRPr="0096205E" w:rsidRDefault="00EC4FB6" w:rsidP="005D4B00"/>
        </w:tc>
      </w:tr>
    </w:tbl>
    <w:p w:rsidR="00682261" w:rsidRPr="0096205E" w:rsidRDefault="00682261" w:rsidP="00682261">
      <w:pPr>
        <w:rPr>
          <w:sz w:val="28"/>
          <w:szCs w:val="28"/>
        </w:rPr>
      </w:pPr>
    </w:p>
    <w:p w:rsidR="00682261" w:rsidRPr="0096205E" w:rsidRDefault="00682261" w:rsidP="00682261">
      <w:pPr>
        <w:rPr>
          <w:sz w:val="28"/>
          <w:szCs w:val="28"/>
        </w:rPr>
      </w:pPr>
    </w:p>
    <w:p w:rsidR="00AE749C" w:rsidRPr="0096205E" w:rsidRDefault="00682261" w:rsidP="00682261">
      <w:pPr>
        <w:rPr>
          <w:sz w:val="28"/>
          <w:szCs w:val="28"/>
        </w:rPr>
      </w:pPr>
      <w:r w:rsidRPr="0096205E">
        <w:rPr>
          <w:sz w:val="28"/>
          <w:szCs w:val="28"/>
        </w:rPr>
        <w:t xml:space="preserve"> </w:t>
      </w:r>
    </w:p>
    <w:p w:rsidR="00AE749C" w:rsidRPr="0096205E" w:rsidRDefault="00AE749C">
      <w:pPr>
        <w:suppressAutoHyphens w:val="0"/>
        <w:rPr>
          <w:sz w:val="28"/>
          <w:szCs w:val="28"/>
        </w:rPr>
      </w:pPr>
      <w:r w:rsidRPr="0096205E">
        <w:rPr>
          <w:sz w:val="28"/>
          <w:szCs w:val="28"/>
        </w:rPr>
        <w:br w:type="page"/>
      </w:r>
    </w:p>
    <w:p w:rsidR="00AE749C" w:rsidRPr="0096205E" w:rsidRDefault="00AE749C" w:rsidP="00AE749C">
      <w:pPr>
        <w:suppressAutoHyphens w:val="0"/>
        <w:jc w:val="right"/>
        <w:rPr>
          <w:u w:val="single"/>
          <w:lang w:eastAsia="ru-RU"/>
        </w:rPr>
      </w:pPr>
      <w:r w:rsidRPr="0096205E">
        <w:rPr>
          <w:b/>
          <w:u w:val="single"/>
          <w:lang w:eastAsia="ru-RU"/>
        </w:rPr>
        <w:lastRenderedPageBreak/>
        <w:t>Форма 4</w:t>
      </w:r>
    </w:p>
    <w:p w:rsidR="00AE749C" w:rsidRPr="0096205E" w:rsidRDefault="00AE749C" w:rsidP="00AE749C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AE749C" w:rsidRPr="0096205E" w:rsidRDefault="00AE749C" w:rsidP="00AE749C">
      <w:pPr>
        <w:keepNext/>
        <w:tabs>
          <w:tab w:val="num" w:pos="2700"/>
        </w:tabs>
        <w:autoSpaceDE w:val="0"/>
        <w:autoSpaceDN w:val="0"/>
        <w:jc w:val="center"/>
        <w:outlineLvl w:val="2"/>
        <w:rPr>
          <w:b/>
          <w:lang w:eastAsia="ru-RU"/>
        </w:rPr>
      </w:pPr>
      <w:r w:rsidRPr="0096205E">
        <w:rPr>
          <w:b/>
          <w:lang w:eastAsia="ru-RU"/>
        </w:rPr>
        <w:t>Справка о наличии опыта</w:t>
      </w:r>
    </w:p>
    <w:p w:rsidR="00AE749C" w:rsidRPr="0096205E" w:rsidRDefault="00AE749C" w:rsidP="00682261">
      <w:pPr>
        <w:rPr>
          <w:sz w:val="28"/>
          <w:szCs w:val="28"/>
        </w:rPr>
      </w:pPr>
    </w:p>
    <w:p w:rsidR="00682261" w:rsidRPr="0096205E" w:rsidRDefault="00682261" w:rsidP="00AE749C">
      <w:pPr>
        <w:jc w:val="center"/>
        <w:rPr>
          <w:sz w:val="28"/>
          <w:szCs w:val="28"/>
        </w:rPr>
      </w:pPr>
      <w:r w:rsidRPr="0096205E">
        <w:rPr>
          <w:sz w:val="28"/>
          <w:szCs w:val="28"/>
        </w:rPr>
        <w:t xml:space="preserve">Информация об опыте оказания услуг </w:t>
      </w:r>
      <w:r w:rsidR="00AE749C" w:rsidRPr="0096205E">
        <w:rPr>
          <w:sz w:val="28"/>
          <w:szCs w:val="28"/>
        </w:rPr>
        <w:t>по организации</w:t>
      </w:r>
      <w:r w:rsidRPr="0096205E">
        <w:rPr>
          <w:sz w:val="28"/>
          <w:szCs w:val="28"/>
        </w:rPr>
        <w:t xml:space="preserve"> корпоративного питания.</w:t>
      </w:r>
    </w:p>
    <w:p w:rsidR="00AE749C" w:rsidRPr="0096205E" w:rsidRDefault="00AE749C" w:rsidP="00682261">
      <w:pPr>
        <w:rPr>
          <w:sz w:val="28"/>
          <w:szCs w:val="28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55"/>
        <w:gridCol w:w="2572"/>
        <w:gridCol w:w="1559"/>
        <w:gridCol w:w="2618"/>
        <w:gridCol w:w="2563"/>
      </w:tblGrid>
      <w:tr w:rsidR="00E27585" w:rsidRPr="0096205E" w:rsidTr="00E27585">
        <w:tc>
          <w:tcPr>
            <w:tcW w:w="655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6205E">
              <w:rPr>
                <w:rFonts w:ascii="Times New Roman" w:hAnsi="Times New Roman" w:cs="Times New Roman"/>
              </w:rPr>
              <w:t>п</w:t>
            </w:r>
            <w:proofErr w:type="gramEnd"/>
            <w:r w:rsidRPr="009620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72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Наименование организации, контактная информация</w:t>
            </w:r>
          </w:p>
        </w:tc>
        <w:tc>
          <w:tcPr>
            <w:tcW w:w="1559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Сроки оказания услуг</w:t>
            </w:r>
          </w:p>
        </w:tc>
        <w:tc>
          <w:tcPr>
            <w:tcW w:w="2618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Количество обслуживаемых сотрудников</w:t>
            </w:r>
          </w:p>
        </w:tc>
        <w:tc>
          <w:tcPr>
            <w:tcW w:w="2563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205E">
              <w:rPr>
                <w:rFonts w:ascii="Times New Roman" w:hAnsi="Times New Roman" w:cs="Times New Roman"/>
              </w:rPr>
              <w:t>Реквизиты договора/контракта</w:t>
            </w:r>
          </w:p>
        </w:tc>
      </w:tr>
      <w:tr w:rsidR="00E27585" w:rsidRPr="0096205E" w:rsidTr="00E27585">
        <w:tc>
          <w:tcPr>
            <w:tcW w:w="655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72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8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63" w:type="dxa"/>
          </w:tcPr>
          <w:p w:rsidR="00E27585" w:rsidRPr="0096205E" w:rsidRDefault="00E27585" w:rsidP="005D4B00">
            <w:pPr>
              <w:rPr>
                <w:b/>
                <w:sz w:val="28"/>
                <w:szCs w:val="28"/>
              </w:rPr>
            </w:pPr>
          </w:p>
        </w:tc>
      </w:tr>
      <w:tr w:rsidR="00E27585" w:rsidRPr="0096205E" w:rsidTr="00E27585">
        <w:tc>
          <w:tcPr>
            <w:tcW w:w="655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72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8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63" w:type="dxa"/>
          </w:tcPr>
          <w:p w:rsidR="00E27585" w:rsidRPr="0096205E" w:rsidRDefault="00E27585" w:rsidP="005D4B00">
            <w:pPr>
              <w:rPr>
                <w:b/>
                <w:sz w:val="28"/>
                <w:szCs w:val="28"/>
              </w:rPr>
            </w:pPr>
          </w:p>
        </w:tc>
      </w:tr>
    </w:tbl>
    <w:p w:rsidR="00682261" w:rsidRPr="0096205E" w:rsidRDefault="00682261" w:rsidP="00682261">
      <w:pPr>
        <w:rPr>
          <w:b/>
          <w:sz w:val="28"/>
          <w:szCs w:val="28"/>
        </w:rPr>
      </w:pPr>
    </w:p>
    <w:p w:rsidR="00682261" w:rsidRPr="0096205E" w:rsidRDefault="00682261" w:rsidP="00AE749C">
      <w:pPr>
        <w:jc w:val="center"/>
        <w:rPr>
          <w:sz w:val="28"/>
          <w:szCs w:val="28"/>
        </w:rPr>
      </w:pPr>
      <w:r w:rsidRPr="0096205E">
        <w:rPr>
          <w:sz w:val="28"/>
          <w:szCs w:val="28"/>
        </w:rPr>
        <w:t>Информация о</w:t>
      </w:r>
      <w:r w:rsidR="00AE749C" w:rsidRPr="0096205E">
        <w:rPr>
          <w:sz w:val="28"/>
          <w:szCs w:val="28"/>
        </w:rPr>
        <w:t>б опыте и количество оказанных услуг по обслуживанию мероприятий (</w:t>
      </w:r>
      <w:proofErr w:type="spellStart"/>
      <w:r w:rsidR="00AE749C" w:rsidRPr="0096205E">
        <w:rPr>
          <w:sz w:val="28"/>
          <w:szCs w:val="28"/>
        </w:rPr>
        <w:t>кейтеринг</w:t>
      </w:r>
      <w:proofErr w:type="spellEnd"/>
      <w:r w:rsidR="00AE749C" w:rsidRPr="0096205E">
        <w:rPr>
          <w:sz w:val="28"/>
          <w:szCs w:val="28"/>
        </w:rPr>
        <w:t>)</w:t>
      </w:r>
    </w:p>
    <w:p w:rsidR="00AE749C" w:rsidRPr="0096205E" w:rsidRDefault="00AE749C" w:rsidP="00682261">
      <w:pPr>
        <w:rPr>
          <w:sz w:val="28"/>
          <w:szCs w:val="28"/>
        </w:rPr>
      </w:pP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733"/>
        <w:gridCol w:w="2199"/>
        <w:gridCol w:w="1916"/>
        <w:gridCol w:w="1949"/>
        <w:gridCol w:w="1564"/>
        <w:gridCol w:w="1606"/>
      </w:tblGrid>
      <w:tr w:rsidR="00E27585" w:rsidRPr="0096205E" w:rsidTr="00E27585">
        <w:trPr>
          <w:trHeight w:val="858"/>
          <w:jc w:val="center"/>
        </w:trPr>
        <w:tc>
          <w:tcPr>
            <w:tcW w:w="786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8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Название обслуживаемой организации</w:t>
            </w:r>
          </w:p>
        </w:tc>
        <w:tc>
          <w:tcPr>
            <w:tcW w:w="1985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Название и  формат мероприятия</w:t>
            </w:r>
          </w:p>
        </w:tc>
        <w:tc>
          <w:tcPr>
            <w:tcW w:w="2043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Количество участников, чел.</w:t>
            </w:r>
          </w:p>
        </w:tc>
        <w:tc>
          <w:tcPr>
            <w:tcW w:w="1549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1558" w:type="dxa"/>
          </w:tcPr>
          <w:p w:rsidR="00E27585" w:rsidRPr="0096205E" w:rsidRDefault="00E27585" w:rsidP="00E27585">
            <w:pPr>
              <w:jc w:val="center"/>
              <w:rPr>
                <w:rFonts w:ascii="Times New Roman" w:hAnsi="Times New Roman" w:cs="Times New Roman"/>
              </w:rPr>
            </w:pPr>
            <w:r w:rsidRPr="0096205E">
              <w:rPr>
                <w:rFonts w:ascii="Times New Roman" w:hAnsi="Times New Roman" w:cs="Times New Roman"/>
              </w:rPr>
              <w:t>Общая стоимость мероприятия, руб.</w:t>
            </w:r>
          </w:p>
        </w:tc>
      </w:tr>
      <w:tr w:rsidR="00E27585" w:rsidRPr="0096205E" w:rsidTr="00E27585">
        <w:trPr>
          <w:trHeight w:val="328"/>
          <w:jc w:val="center"/>
        </w:trPr>
        <w:tc>
          <w:tcPr>
            <w:tcW w:w="786" w:type="dxa"/>
          </w:tcPr>
          <w:p w:rsidR="00E27585" w:rsidRPr="0096205E" w:rsidRDefault="00E27585" w:rsidP="005D4B0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585" w:rsidRPr="0096205E" w:rsidTr="00E27585">
        <w:trPr>
          <w:trHeight w:val="328"/>
          <w:jc w:val="center"/>
        </w:trPr>
        <w:tc>
          <w:tcPr>
            <w:tcW w:w="786" w:type="dxa"/>
          </w:tcPr>
          <w:p w:rsidR="00E27585" w:rsidRPr="0096205E" w:rsidRDefault="00E27585" w:rsidP="005D4B00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3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E27585" w:rsidRPr="0096205E" w:rsidRDefault="00E27585" w:rsidP="005D4B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2261" w:rsidRPr="0096205E" w:rsidRDefault="00682261" w:rsidP="00682261">
      <w:pPr>
        <w:rPr>
          <w:b/>
          <w:sz w:val="28"/>
          <w:szCs w:val="28"/>
          <w:lang w:val="en-US"/>
        </w:rPr>
      </w:pPr>
    </w:p>
    <w:p w:rsidR="00137157" w:rsidRPr="0096205E" w:rsidRDefault="00137157" w:rsidP="00137157">
      <w:pPr>
        <w:suppressAutoHyphens w:val="0"/>
        <w:autoSpaceDE w:val="0"/>
        <w:autoSpaceDN w:val="0"/>
        <w:rPr>
          <w:lang w:eastAsia="ru-RU"/>
        </w:rPr>
      </w:pPr>
    </w:p>
    <w:p w:rsidR="00206AA3" w:rsidRPr="0096205E" w:rsidRDefault="00206AA3" w:rsidP="00206AA3">
      <w:pPr>
        <w:shd w:val="clear" w:color="auto" w:fill="FFFFFF"/>
        <w:suppressAutoHyphens w:val="0"/>
        <w:jc w:val="right"/>
        <w:rPr>
          <w:lang w:eastAsia="ru-RU"/>
        </w:rPr>
      </w:pPr>
    </w:p>
    <w:p w:rsidR="00206AA3" w:rsidRPr="0096205E" w:rsidRDefault="00206AA3" w:rsidP="00206AA3">
      <w:pPr>
        <w:shd w:val="clear" w:color="auto" w:fill="FFFFFF"/>
        <w:suppressAutoHyphens w:val="0"/>
        <w:jc w:val="right"/>
        <w:rPr>
          <w:lang w:eastAsia="ru-RU"/>
        </w:rPr>
      </w:pPr>
    </w:p>
    <w:p w:rsidR="00206AA3" w:rsidRPr="0096205E" w:rsidRDefault="00206AA3" w:rsidP="00206AA3">
      <w:pPr>
        <w:suppressAutoHyphens w:val="0"/>
        <w:rPr>
          <w:lang w:eastAsia="ru-RU"/>
        </w:rPr>
      </w:pPr>
      <w:r w:rsidRPr="0096205E">
        <w:rPr>
          <w:lang w:eastAsia="ru-RU"/>
        </w:rPr>
        <w:br w:type="page"/>
      </w:r>
    </w:p>
    <w:p w:rsidR="004847D1" w:rsidRPr="0096205E" w:rsidRDefault="004847D1">
      <w:pPr>
        <w:pageBreakBefore/>
        <w:jc w:val="center"/>
      </w:pPr>
      <w:r w:rsidRPr="0096205E">
        <w:rPr>
          <w:b/>
        </w:rPr>
        <w:lastRenderedPageBreak/>
        <w:t xml:space="preserve">ЧАСТЬ </w:t>
      </w:r>
      <w:r w:rsidRPr="0096205E">
        <w:rPr>
          <w:b/>
          <w:lang w:val="en-US"/>
        </w:rPr>
        <w:t>V</w:t>
      </w:r>
      <w:r w:rsidRPr="0096205E">
        <w:rPr>
          <w:b/>
        </w:rPr>
        <w:t>. «ПРОЕКТ</w:t>
      </w:r>
      <w:r w:rsidR="00682F9E" w:rsidRPr="0096205E">
        <w:rPr>
          <w:b/>
        </w:rPr>
        <w:t>Ы</w:t>
      </w:r>
      <w:r w:rsidRPr="0096205E">
        <w:rPr>
          <w:b/>
        </w:rPr>
        <w:t xml:space="preserve"> ДОГОВОРА АРЕНДЫ»</w:t>
      </w:r>
    </w:p>
    <w:p w:rsidR="00A03B49" w:rsidRPr="0096205E" w:rsidRDefault="00A03B49" w:rsidP="00682F9E"/>
    <w:p w:rsidR="004847D1" w:rsidRPr="0096205E" w:rsidRDefault="004847D1" w:rsidP="00682F9E">
      <w:pPr>
        <w:suppressAutoHyphens w:val="0"/>
      </w:pPr>
    </w:p>
    <w:p w:rsidR="00682261" w:rsidRPr="0096205E" w:rsidRDefault="00682261" w:rsidP="00682261">
      <w:pPr>
        <w:suppressAutoHyphens w:val="0"/>
        <w:ind w:firstLine="567"/>
        <w:jc w:val="both"/>
      </w:pPr>
      <w:r w:rsidRPr="0096205E">
        <w:t>Проекты договора аренды по каждому лоту представлены в виде отдельных файлов в составе Приложения №1 к конкурсной документации.</w:t>
      </w:r>
    </w:p>
    <w:p w:rsidR="00682261" w:rsidRPr="0096205E" w:rsidRDefault="00682261" w:rsidP="00682261">
      <w:pPr>
        <w:suppressAutoHyphens w:val="0"/>
        <w:ind w:firstLine="567"/>
        <w:jc w:val="both"/>
        <w:sectPr w:rsidR="00682261" w:rsidRPr="0096205E" w:rsidSect="00FC267E">
          <w:pgSz w:w="11906" w:h="16838"/>
          <w:pgMar w:top="567" w:right="737" w:bottom="851" w:left="1418" w:header="1134" w:footer="720" w:gutter="0"/>
          <w:cols w:space="720"/>
          <w:docGrid w:linePitch="360"/>
        </w:sectPr>
      </w:pPr>
    </w:p>
    <w:p w:rsidR="004847D1" w:rsidRPr="0096205E" w:rsidRDefault="004847D1">
      <w:pPr>
        <w:jc w:val="center"/>
        <w:rPr>
          <w:b/>
        </w:rPr>
      </w:pPr>
      <w:r w:rsidRPr="0096205E">
        <w:rPr>
          <w:b/>
        </w:rPr>
        <w:lastRenderedPageBreak/>
        <w:t xml:space="preserve">ЧАСТЬ </w:t>
      </w:r>
      <w:r w:rsidRPr="0096205E">
        <w:rPr>
          <w:b/>
          <w:lang w:val="en-US"/>
        </w:rPr>
        <w:t>VI</w:t>
      </w:r>
      <w:r w:rsidRPr="0096205E">
        <w:rPr>
          <w:b/>
        </w:rPr>
        <w:t xml:space="preserve">. «СВЕДЕНИЯ ОБ ОБЪЕКТАХ </w:t>
      </w:r>
      <w:r w:rsidR="0007368A" w:rsidRPr="0096205E">
        <w:rPr>
          <w:b/>
        </w:rPr>
        <w:t>КОНКУРСА</w:t>
      </w:r>
      <w:r w:rsidRPr="0096205E">
        <w:rPr>
          <w:b/>
        </w:rPr>
        <w:t>»</w:t>
      </w:r>
    </w:p>
    <w:p w:rsidR="00B565B1" w:rsidRPr="0096205E" w:rsidRDefault="00B565B1">
      <w:pPr>
        <w:jc w:val="center"/>
        <w:rPr>
          <w:b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1907"/>
        <w:gridCol w:w="1683"/>
        <w:gridCol w:w="2647"/>
      </w:tblGrid>
      <w:tr w:rsidR="00B565B1" w:rsidRPr="0096205E" w:rsidTr="0013780C">
        <w:trPr>
          <w:trHeight w:val="6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5B1" w:rsidRPr="0096205E" w:rsidRDefault="00B565B1" w:rsidP="0013780C">
            <w:pPr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="0013780C"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="0013780C"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5B1" w:rsidRPr="0096205E" w:rsidRDefault="00B565B1" w:rsidP="00B565B1">
            <w:pPr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5B1" w:rsidRPr="0096205E" w:rsidRDefault="00B565B1" w:rsidP="00B565B1">
            <w:pPr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>Стоимость арендной платы в месяц (руб.)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5B1" w:rsidRPr="0096205E" w:rsidRDefault="00B565B1" w:rsidP="00B565B1">
            <w:pPr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>Срок действия договора аренды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5B1" w:rsidRPr="0096205E" w:rsidRDefault="00B565B1" w:rsidP="00780481">
            <w:pPr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Размер задатка для участия </w:t>
            </w:r>
            <w:r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в </w:t>
            </w:r>
            <w:r w:rsidR="00780481"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>конкурсе</w:t>
            </w:r>
            <w:r w:rsidRPr="0096205E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(руб.)</w:t>
            </w:r>
          </w:p>
        </w:tc>
      </w:tr>
      <w:tr w:rsidR="00E30AF7" w:rsidRPr="0096205E" w:rsidTr="0013780C">
        <w:trPr>
          <w:trHeight w:val="377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>ЛОТ 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Нежилые помещения общей площадью 502,05 кв. м.  №5-9, 11-15, 17, 20, 25, часть помещения №16, назначение – общественное питание, расположенные на 2 этаже главного корпуса по адресу: г. Воронеж, Центральный район, </w:t>
            </w:r>
            <w:proofErr w:type="spellStart"/>
            <w:r w:rsidRPr="0096205E">
              <w:rPr>
                <w:color w:val="000000"/>
                <w:lang w:eastAsia="ru-RU"/>
              </w:rPr>
              <w:t>ул</w:t>
            </w:r>
            <w:proofErr w:type="gramStart"/>
            <w:r w:rsidRPr="0096205E">
              <w:rPr>
                <w:color w:val="000000"/>
                <w:lang w:eastAsia="ru-RU"/>
              </w:rPr>
              <w:t>.П</w:t>
            </w:r>
            <w:proofErr w:type="gramEnd"/>
            <w:r w:rsidRPr="0096205E">
              <w:rPr>
                <w:color w:val="000000"/>
                <w:lang w:eastAsia="ru-RU"/>
              </w:rPr>
              <w:t>лехановская</w:t>
            </w:r>
            <w:proofErr w:type="spellEnd"/>
            <w:r w:rsidRPr="0096205E">
              <w:rPr>
                <w:color w:val="000000"/>
                <w:lang w:eastAsia="ru-RU"/>
              </w:rPr>
              <w:t>, 14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94 084,17 </w:t>
            </w:r>
            <w:r w:rsidRPr="0096205E">
              <w:rPr>
                <w:color w:val="000000"/>
                <w:lang w:eastAsia="ru-RU"/>
              </w:rPr>
              <w:t>(девяносто четыре тысячи восемьдесят четыре) руб. 17 коп.</w:t>
            </w:r>
          </w:p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E30AF7" w:rsidRPr="0096205E" w:rsidRDefault="00E30AF7" w:rsidP="00A42B71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94 084,17 </w:t>
            </w:r>
            <w:r w:rsidRPr="0096205E">
              <w:rPr>
                <w:color w:val="000000"/>
                <w:lang w:eastAsia="ru-RU"/>
              </w:rPr>
              <w:t>(девяносто четыре тысячи восемьдесят четыре) руб. 17 коп.</w:t>
            </w:r>
          </w:p>
          <w:p w:rsidR="00E30AF7" w:rsidRPr="0096205E" w:rsidRDefault="00E30AF7" w:rsidP="00A42B71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</w:t>
            </w:r>
          </w:p>
        </w:tc>
      </w:tr>
      <w:tr w:rsidR="00E30AF7" w:rsidRPr="0096205E" w:rsidTr="0013780C">
        <w:trPr>
          <w:trHeight w:val="377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>ЛОТ 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Нежилые помещения общей площадью 34,1 кв. м. №21, 22, 23, 24, назначение – общественное питание, расположенные на 1 этаже в корпусе ИЛК по адресу: г. Воронеж, </w:t>
            </w:r>
            <w:proofErr w:type="spellStart"/>
            <w:r w:rsidRPr="0096205E">
              <w:rPr>
                <w:color w:val="000000"/>
                <w:lang w:eastAsia="ru-RU"/>
              </w:rPr>
              <w:t>ул</w:t>
            </w:r>
            <w:proofErr w:type="gramStart"/>
            <w:r w:rsidRPr="0096205E">
              <w:rPr>
                <w:color w:val="000000"/>
                <w:lang w:eastAsia="ru-RU"/>
              </w:rPr>
              <w:t>.А</w:t>
            </w:r>
            <w:proofErr w:type="gramEnd"/>
            <w:r w:rsidRPr="0096205E">
              <w:rPr>
                <w:color w:val="000000"/>
                <w:lang w:eastAsia="ru-RU"/>
              </w:rPr>
              <w:t>нтокольского</w:t>
            </w:r>
            <w:proofErr w:type="spellEnd"/>
            <w:r w:rsidRPr="0096205E">
              <w:rPr>
                <w:color w:val="000000"/>
                <w:lang w:eastAsia="ru-RU"/>
              </w:rPr>
              <w:t>, 10В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11 508,75 </w:t>
            </w:r>
            <w:r w:rsidRPr="0096205E">
              <w:rPr>
                <w:color w:val="000000"/>
                <w:lang w:eastAsia="ru-RU"/>
              </w:rPr>
              <w:t>(одиннадцать тысяч пятьсот восемь) руб., 75 коп.</w:t>
            </w:r>
          </w:p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E30AF7" w:rsidRPr="0096205E" w:rsidRDefault="00E30AF7" w:rsidP="00A42B71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11 508,75 </w:t>
            </w:r>
            <w:r w:rsidRPr="0096205E">
              <w:rPr>
                <w:color w:val="000000"/>
                <w:lang w:eastAsia="ru-RU"/>
              </w:rPr>
              <w:t>(одиннадцать тысяч пятьсот восемь) руб., 75 коп.</w:t>
            </w:r>
          </w:p>
          <w:p w:rsidR="00E30AF7" w:rsidRPr="0096205E" w:rsidRDefault="00E30AF7" w:rsidP="00A42B71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</w:t>
            </w:r>
          </w:p>
        </w:tc>
      </w:tr>
      <w:tr w:rsidR="00E30AF7" w:rsidRPr="00403F75" w:rsidTr="0013780C">
        <w:trPr>
          <w:trHeight w:val="377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7" w:rsidRPr="0096205E" w:rsidRDefault="00E30AF7" w:rsidP="0013780C">
            <w:pPr>
              <w:suppressAutoHyphens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>ЛОТ 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Нежилые помещения общей площадью 31,9 кв. м. №50, 51,</w:t>
            </w:r>
            <w:r w:rsidRPr="0096205E">
              <w:t xml:space="preserve"> </w:t>
            </w:r>
            <w:r w:rsidRPr="0096205E">
              <w:rPr>
                <w:color w:val="000000"/>
                <w:lang w:eastAsia="ru-RU"/>
              </w:rPr>
              <w:t xml:space="preserve">назначение – общественное питание, расположенные на 1 этаже здания по адресу: </w:t>
            </w:r>
            <w:proofErr w:type="spellStart"/>
            <w:r w:rsidRPr="0096205E">
              <w:rPr>
                <w:color w:val="000000"/>
                <w:lang w:eastAsia="ru-RU"/>
              </w:rPr>
              <w:t>г</w:t>
            </w:r>
            <w:proofErr w:type="gramStart"/>
            <w:r w:rsidRPr="0096205E">
              <w:rPr>
                <w:color w:val="000000"/>
                <w:lang w:eastAsia="ru-RU"/>
              </w:rPr>
              <w:t>.В</w:t>
            </w:r>
            <w:proofErr w:type="gramEnd"/>
            <w:r w:rsidRPr="0096205E">
              <w:rPr>
                <w:color w:val="000000"/>
                <w:lang w:eastAsia="ru-RU"/>
              </w:rPr>
              <w:t>оронеж</w:t>
            </w:r>
            <w:proofErr w:type="spellEnd"/>
            <w:r w:rsidRPr="0096205E">
              <w:rPr>
                <w:color w:val="000000"/>
                <w:lang w:eastAsia="ru-RU"/>
              </w:rPr>
              <w:t xml:space="preserve">, </w:t>
            </w:r>
            <w:proofErr w:type="spellStart"/>
            <w:r w:rsidRPr="0096205E">
              <w:rPr>
                <w:color w:val="000000"/>
                <w:lang w:eastAsia="ru-RU"/>
              </w:rPr>
              <w:t>ул.Орджоникидзе</w:t>
            </w:r>
            <w:proofErr w:type="spellEnd"/>
            <w:r w:rsidRPr="0096205E">
              <w:rPr>
                <w:color w:val="000000"/>
                <w:lang w:eastAsia="ru-RU"/>
              </w:rPr>
              <w:t>, 25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10 727,97 </w:t>
            </w:r>
            <w:r w:rsidRPr="0096205E">
              <w:rPr>
                <w:color w:val="000000"/>
                <w:lang w:eastAsia="ru-RU"/>
              </w:rPr>
              <w:t>(десять тысяч семьсот двадцать семь) руб., 97 коп.</w:t>
            </w:r>
          </w:p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НДС, без учёта</w:t>
            </w:r>
          </w:p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эксплуатационных расходов и коммунальных услуг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7" w:rsidRPr="0096205E" w:rsidRDefault="00E30AF7" w:rsidP="00F71288">
            <w:pPr>
              <w:suppressAutoHyphens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>Договор заключается сроком на 11 (одиннадцать) месяцев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F7" w:rsidRPr="0096205E" w:rsidRDefault="00E30AF7" w:rsidP="00E30AF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6205E">
              <w:rPr>
                <w:b/>
                <w:color w:val="000000"/>
                <w:lang w:eastAsia="ru-RU"/>
              </w:rPr>
              <w:t xml:space="preserve">10 727,97 </w:t>
            </w:r>
            <w:r w:rsidRPr="0096205E">
              <w:rPr>
                <w:color w:val="000000"/>
                <w:lang w:eastAsia="ru-RU"/>
              </w:rPr>
              <w:t>(десять тысяч семьсот двадцать семь) руб., 97 коп.</w:t>
            </w:r>
          </w:p>
          <w:p w:rsidR="00E30AF7" w:rsidRPr="0096205E" w:rsidRDefault="00E30AF7" w:rsidP="0078048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6205E">
              <w:rPr>
                <w:color w:val="000000"/>
                <w:lang w:eastAsia="ru-RU"/>
              </w:rPr>
              <w:t xml:space="preserve"> с НДС</w:t>
            </w:r>
          </w:p>
        </w:tc>
      </w:tr>
    </w:tbl>
    <w:p w:rsidR="004847D1" w:rsidRDefault="004847D1">
      <w:pPr>
        <w:jc w:val="both"/>
      </w:pPr>
    </w:p>
    <w:sectPr w:rsidR="004847D1" w:rsidSect="0008106A">
      <w:headerReference w:type="even" r:id="rId9"/>
      <w:headerReference w:type="default" r:id="rId10"/>
      <w:headerReference w:type="first" r:id="rId11"/>
      <w:pgSz w:w="11906" w:h="16838"/>
      <w:pgMar w:top="1693" w:right="737" w:bottom="851" w:left="1418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923" w:rsidRDefault="00907923">
      <w:r>
        <w:separator/>
      </w:r>
    </w:p>
  </w:endnote>
  <w:endnote w:type="continuationSeparator" w:id="0">
    <w:p w:rsidR="00907923" w:rsidRDefault="0090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NarrowC">
    <w:altName w:val="Courier New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923" w:rsidRDefault="00907923">
      <w:r>
        <w:separator/>
      </w:r>
    </w:p>
  </w:footnote>
  <w:footnote w:type="continuationSeparator" w:id="0">
    <w:p w:rsidR="00907923" w:rsidRDefault="00907923">
      <w:r>
        <w:continuationSeparator/>
      </w:r>
    </w:p>
  </w:footnote>
  <w:footnote w:id="1">
    <w:p w:rsidR="00FD3FE5" w:rsidRPr="00AF5638" w:rsidRDefault="00FD3FE5" w:rsidP="0070727E">
      <w:pPr>
        <w:pStyle w:val="aff7"/>
        <w:rPr>
          <w:bCs/>
          <w:iCs/>
          <w:snapToGrid w:val="0"/>
        </w:rPr>
      </w:pPr>
      <w:r w:rsidRPr="00AF5638">
        <w:rPr>
          <w:rStyle w:val="aff9"/>
        </w:rPr>
        <w:footnoteRef/>
      </w:r>
      <w:r w:rsidRPr="00AF5638">
        <w:t xml:space="preserve"> </w:t>
      </w:r>
      <w:proofErr w:type="spellStart"/>
      <w:r w:rsidRPr="00AF5638">
        <w:rPr>
          <w:bCs/>
          <w:iCs/>
          <w:snapToGrid w:val="0"/>
        </w:rPr>
        <w:t>Непредоставление</w:t>
      </w:r>
      <w:proofErr w:type="spellEnd"/>
      <w:r w:rsidRPr="00AF5638">
        <w:rPr>
          <w:bCs/>
          <w:iCs/>
          <w:snapToGrid w:val="0"/>
        </w:rPr>
        <w:t xml:space="preserve"> указанных документов в составе заявки не является основанием для отклонения такой заявки.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E5" w:rsidRDefault="00FD3F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E5" w:rsidRDefault="00FD3FE5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E5" w:rsidRDefault="00FD3F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1643B2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</w:rPr>
    </w:lvl>
  </w:abstractNum>
  <w:abstractNum w:abstractNumId="3">
    <w:nsid w:val="00000003"/>
    <w:multiLevelType w:val="multi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kern w:val="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5" w:hanging="360"/>
      </w:pPr>
      <w:rPr>
        <w:rFonts w:hint="default"/>
        <w:kern w:val="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  <w:kern w:val="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  <w:kern w:val="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  <w:kern w:val="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  <w:kern w:val="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  <w:kern w:val="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  <w:kern w:val="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  <w:kern w:val="1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51" w:hanging="98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58" w:hanging="98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65" w:hanging="98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  <w:rPr>
        <w:rFonts w:cs="Times New Roman" w:hint="default"/>
      </w:rPr>
    </w:lvl>
  </w:abstractNum>
  <w:abstractNum w:abstractNumId="5">
    <w:nsid w:val="00000005"/>
    <w:multiLevelType w:val="multi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highlight w:val="cyan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070" w:hanging="360"/>
      </w:pPr>
      <w:rPr>
        <w:rFonts w:hint="default"/>
        <w:b/>
        <w:highlight w:val="cy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highlight w:val="cy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highlight w:val="cy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highlight w:val="cy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highlight w:val="cy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highlight w:val="cy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highlight w:val="cy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highlight w:val="cyan"/>
      </w:rPr>
    </w:lvl>
  </w:abstractNum>
  <w:abstractNum w:abstractNumId="6">
    <w:nsid w:val="00000006"/>
    <w:multiLevelType w:val="multilevel"/>
    <w:tmpl w:val="541E98E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7">
    <w:nsid w:val="00000007"/>
    <w:multiLevelType w:val="multilevel"/>
    <w:tmpl w:val="0A64E4B8"/>
    <w:name w:val="WW8Num7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Arial" w:hAnsi="Arial" w:cs="Arial" w:hint="default"/>
        <w:b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Arial" w:hAnsi="Arial" w:cs="Arial" w:hint="default"/>
        <w:b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Arial" w:hAnsi="Arial" w:cs="Arial" w:hint="default"/>
        <w:b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Arial" w:hAnsi="Arial" w:cs="Arial" w:hint="default"/>
        <w:b w:val="0"/>
        <w:sz w:val="20"/>
        <w:szCs w:val="20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26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pacing w:val="-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  <w:spacing w:val="-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hint="default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hint="default"/>
        <w:spacing w:val="-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hint="default"/>
        <w:spacing w:val="-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hint="default"/>
        <w:spacing w:val="-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hint="default"/>
        <w:spacing w:val="-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hint="default"/>
        <w:spacing w:val="-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hint="default"/>
        <w:spacing w:val="-3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260" w:hanging="360"/>
      </w:pPr>
      <w:rPr>
        <w:rFonts w:hint="default"/>
      </w:rPr>
    </w:lvl>
  </w:abstractNum>
  <w:abstractNum w:abstractNumId="11">
    <w:nsid w:val="0000000B"/>
    <w:multiLevelType w:val="multi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  <w:spacing w:val="-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rFonts w:hint="default"/>
        <w:spacing w:val="-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pacing w:val="-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pacing w:val="-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pacing w:val="-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spacing w:val="-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pacing w:val="-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spacing w:val="-3"/>
      </w:rPr>
    </w:lvl>
  </w:abstractNum>
  <w:abstractNum w:abstractNumId="12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2148" w:hanging="360"/>
      </w:pPr>
    </w:lvl>
  </w:abstractNum>
  <w:abstractNum w:abstractNumId="13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14">
    <w:nsid w:val="0000000E"/>
    <w:multiLevelType w:val="multilevel"/>
    <w:tmpl w:val="0000000E"/>
    <w:name w:val="WW8Num1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</w:rPr>
    </w:lvl>
  </w:abstractNum>
  <w:abstractNum w:abstractNumId="15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hint="default"/>
      </w:rPr>
    </w:lvl>
  </w:abstractNum>
  <w:abstractNum w:abstractNumId="16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7">
    <w:nsid w:val="00000011"/>
    <w:multiLevelType w:val="multilevel"/>
    <w:tmpl w:val="00000011"/>
    <w:name w:val="WW8Num17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</w:rPr>
    </w:lvl>
  </w:abstractNum>
  <w:abstractNum w:abstractNumId="18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9">
    <w:nsid w:val="00000013"/>
    <w:multiLevelType w:val="multilevel"/>
    <w:tmpl w:val="00000013"/>
    <w:name w:val="WW8Num19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pacing w:val="-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5" w:hanging="360"/>
      </w:pPr>
      <w:rPr>
        <w:rFonts w:hint="default"/>
        <w:spacing w:val="-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  <w:spacing w:val="-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  <w:spacing w:val="-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  <w:spacing w:val="-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  <w:spacing w:val="-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  <w:spacing w:val="-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  <w:spacing w:val="-3"/>
      </w:rPr>
    </w:lvl>
  </w:abstractNum>
  <w:abstractNum w:abstractNumId="2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>
    <w:nsid w:val="00000015"/>
    <w:multiLevelType w:val="multilevel"/>
    <w:tmpl w:val="4330F6CE"/>
    <w:name w:val="WW8Num2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  <w:b/>
      </w:rPr>
    </w:lvl>
  </w:abstractNum>
  <w:abstractNum w:abstractNumId="22">
    <w:nsid w:val="00000016"/>
    <w:multiLevelType w:val="multilevel"/>
    <w:tmpl w:val="00000016"/>
    <w:name w:val="WW8Num2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pacing w:val="-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  <w:spacing w:val="-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hint="default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hint="default"/>
        <w:spacing w:val="-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hint="default"/>
        <w:spacing w:val="-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hint="default"/>
        <w:spacing w:val="-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hint="default"/>
        <w:spacing w:val="-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hint="default"/>
        <w:spacing w:val="-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hint="default"/>
        <w:spacing w:val="-3"/>
      </w:rPr>
    </w:lvl>
  </w:abstractNum>
  <w:abstractNum w:abstractNumId="23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24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2148" w:hanging="360"/>
      </w:pPr>
    </w:lvl>
  </w:abstractNum>
  <w:abstractNum w:abstractNumId="25">
    <w:nsid w:val="00000019"/>
    <w:multiLevelType w:val="multilevel"/>
    <w:tmpl w:val="53C4207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1.1.%2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26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275" w:hanging="1275"/>
      </w:pPr>
      <w:rPr>
        <w:rFonts w:hint="default"/>
        <w:spacing w:val="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83" w:hanging="1275"/>
      </w:pPr>
      <w:rPr>
        <w:rFonts w:hint="default"/>
        <w:spacing w:val="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91" w:hanging="1275"/>
      </w:pPr>
      <w:rPr>
        <w:rFonts w:hint="default"/>
        <w:spacing w:val="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99" w:hanging="1275"/>
      </w:pPr>
      <w:rPr>
        <w:rFonts w:hint="default"/>
        <w:spacing w:val="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07" w:hanging="1275"/>
      </w:pPr>
      <w:rPr>
        <w:rFonts w:hint="default"/>
        <w:spacing w:val="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275"/>
      </w:pPr>
      <w:rPr>
        <w:rFonts w:hint="default"/>
        <w:spacing w:val="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hint="default"/>
        <w:spacing w:val="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hint="default"/>
        <w:spacing w:val="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hint="default"/>
        <w:spacing w:val="3"/>
      </w:rPr>
    </w:lvl>
  </w:abstractNum>
  <w:abstractNum w:abstractNumId="27">
    <w:nsid w:val="0000001B"/>
    <w:multiLevelType w:val="single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8">
    <w:nsid w:val="0000001C"/>
    <w:multiLevelType w:val="multilevel"/>
    <w:tmpl w:val="0000001C"/>
    <w:name w:val="WW8Num28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9">
    <w:nsid w:val="0000001D"/>
    <w:multiLevelType w:val="multilevel"/>
    <w:tmpl w:val="0000001D"/>
    <w:name w:val="WW8Num29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1">
    <w:nsid w:val="0000001F"/>
    <w:multiLevelType w:val="multi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2">
    <w:nsid w:val="00000020"/>
    <w:multiLevelType w:val="multi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3">
    <w:nsid w:val="00000021"/>
    <w:multiLevelType w:val="multi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4">
    <w:nsid w:val="00000022"/>
    <w:multiLevelType w:val="multi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5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6">
    <w:nsid w:val="00000024"/>
    <w:multiLevelType w:val="multi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7">
    <w:nsid w:val="00000025"/>
    <w:multiLevelType w:val="multi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8">
    <w:nsid w:val="00000026"/>
    <w:multiLevelType w:val="multi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9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0">
    <w:nsid w:val="00000028"/>
    <w:multiLevelType w:val="multi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1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2">
    <w:nsid w:val="0000002A"/>
    <w:multiLevelType w:val="multilevel"/>
    <w:tmpl w:val="0000002A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3">
    <w:nsid w:val="0000002B"/>
    <w:multiLevelType w:val="multi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4">
    <w:nsid w:val="0000002C"/>
    <w:multiLevelType w:val="multi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5">
    <w:nsid w:val="0000002D"/>
    <w:multiLevelType w:val="multi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6">
    <w:nsid w:val="0000002E"/>
    <w:multiLevelType w:val="multi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7">
    <w:nsid w:val="0000002F"/>
    <w:multiLevelType w:val="multi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8">
    <w:nsid w:val="00000030"/>
    <w:multiLevelType w:val="multilevel"/>
    <w:tmpl w:val="00000030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9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0">
    <w:nsid w:val="00000032"/>
    <w:multiLevelType w:val="multi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1">
    <w:nsid w:val="00000033"/>
    <w:multiLevelType w:val="multilevel"/>
    <w:tmpl w:val="00000033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2">
    <w:nsid w:val="00000034"/>
    <w:multiLevelType w:val="multilevel"/>
    <w:tmpl w:val="00000034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3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4">
    <w:nsid w:val="00000036"/>
    <w:multiLevelType w:val="multilevel"/>
    <w:tmpl w:val="00000036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5">
    <w:nsid w:val="00000037"/>
    <w:multiLevelType w:val="multi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6">
    <w:nsid w:val="00000038"/>
    <w:multiLevelType w:val="multilevel"/>
    <w:tmpl w:val="0000003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7">
    <w:nsid w:val="00000039"/>
    <w:multiLevelType w:val="multilevel"/>
    <w:tmpl w:val="00000039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8">
    <w:nsid w:val="07DF3562"/>
    <w:multiLevelType w:val="multilevel"/>
    <w:tmpl w:val="5E96183C"/>
    <w:lvl w:ilvl="0">
      <w:start w:val="1"/>
      <w:numFmt w:val="decimal"/>
      <w:pStyle w:val="20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59">
    <w:nsid w:val="0CEE3C93"/>
    <w:multiLevelType w:val="hybridMultilevel"/>
    <w:tmpl w:val="481E33BA"/>
    <w:lvl w:ilvl="0" w:tplc="6F06A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1D1B4DED"/>
    <w:multiLevelType w:val="multilevel"/>
    <w:tmpl w:val="07442D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russianLow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>
    <w:nsid w:val="23E36940"/>
    <w:multiLevelType w:val="hybridMultilevel"/>
    <w:tmpl w:val="14FC85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2">
    <w:nsid w:val="3A1A47D3"/>
    <w:multiLevelType w:val="multilevel"/>
    <w:tmpl w:val="61F094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6" w:hanging="660"/>
      </w:pPr>
      <w:rPr>
        <w:rFonts w:hint="default"/>
        <w:b/>
      </w:rPr>
    </w:lvl>
    <w:lvl w:ilvl="2">
      <w:start w:val="10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3">
    <w:nsid w:val="3B57405E"/>
    <w:multiLevelType w:val="hybridMultilevel"/>
    <w:tmpl w:val="A0F41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F9164BF"/>
    <w:multiLevelType w:val="hybridMultilevel"/>
    <w:tmpl w:val="53F08120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AA669896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0885604"/>
    <w:multiLevelType w:val="multilevel"/>
    <w:tmpl w:val="48C04D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0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66">
    <w:nsid w:val="48884F65"/>
    <w:multiLevelType w:val="multilevel"/>
    <w:tmpl w:val="C6B48C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7">
    <w:nsid w:val="51B43825"/>
    <w:multiLevelType w:val="hybridMultilevel"/>
    <w:tmpl w:val="8DE2B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5685737D"/>
    <w:multiLevelType w:val="multilevel"/>
    <w:tmpl w:val="8C1CB1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9">
    <w:nsid w:val="640F4FBC"/>
    <w:multiLevelType w:val="multilevel"/>
    <w:tmpl w:val="517465C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0">
    <w:nsid w:val="734C6ED0"/>
    <w:multiLevelType w:val="hybridMultilevel"/>
    <w:tmpl w:val="CBB43CE2"/>
    <w:lvl w:ilvl="0" w:tplc="7728A1B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>
    <w:nsid w:val="7BD907E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10"/>
  </w:num>
  <w:num w:numId="6">
    <w:abstractNumId w:val="18"/>
  </w:num>
  <w:num w:numId="7">
    <w:abstractNumId w:val="20"/>
  </w:num>
  <w:num w:numId="8">
    <w:abstractNumId w:val="21"/>
  </w:num>
  <w:num w:numId="9">
    <w:abstractNumId w:val="23"/>
  </w:num>
  <w:num w:numId="10">
    <w:abstractNumId w:val="25"/>
  </w:num>
  <w:num w:numId="11">
    <w:abstractNumId w:val="0"/>
  </w:num>
  <w:num w:numId="12">
    <w:abstractNumId w:val="68"/>
  </w:num>
  <w:num w:numId="13">
    <w:abstractNumId w:val="62"/>
  </w:num>
  <w:num w:numId="14">
    <w:abstractNumId w:val="61"/>
  </w:num>
  <w:num w:numId="15">
    <w:abstractNumId w:val="69"/>
  </w:num>
  <w:num w:numId="16">
    <w:abstractNumId w:val="66"/>
  </w:num>
  <w:num w:numId="17">
    <w:abstractNumId w:val="58"/>
  </w:num>
  <w:num w:numId="18">
    <w:abstractNumId w:val="70"/>
  </w:num>
  <w:num w:numId="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1"/>
  </w:num>
  <w:num w:numId="21">
    <w:abstractNumId w:val="64"/>
  </w:num>
  <w:num w:numId="22">
    <w:abstractNumId w:val="60"/>
  </w:num>
  <w:num w:numId="23">
    <w:abstractNumId w:val="59"/>
  </w:num>
  <w:num w:numId="24">
    <w:abstractNumId w:val="67"/>
  </w:num>
  <w:num w:numId="25">
    <w:abstractNumId w:val="63"/>
  </w:num>
  <w:num w:numId="26">
    <w:abstractNumId w:val="6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997"/>
    <w:rsid w:val="000009FC"/>
    <w:rsid w:val="000036E4"/>
    <w:rsid w:val="00003CFF"/>
    <w:rsid w:val="00011418"/>
    <w:rsid w:val="00013E75"/>
    <w:rsid w:val="0002218B"/>
    <w:rsid w:val="00033E64"/>
    <w:rsid w:val="00036904"/>
    <w:rsid w:val="00037EE4"/>
    <w:rsid w:val="00040898"/>
    <w:rsid w:val="00044B8A"/>
    <w:rsid w:val="00045FCF"/>
    <w:rsid w:val="00046A2E"/>
    <w:rsid w:val="00056220"/>
    <w:rsid w:val="0005706E"/>
    <w:rsid w:val="000605EE"/>
    <w:rsid w:val="000609A4"/>
    <w:rsid w:val="00072951"/>
    <w:rsid w:val="0007368A"/>
    <w:rsid w:val="00073DC5"/>
    <w:rsid w:val="00074D60"/>
    <w:rsid w:val="0007570F"/>
    <w:rsid w:val="000762BC"/>
    <w:rsid w:val="0008106A"/>
    <w:rsid w:val="00083C94"/>
    <w:rsid w:val="000955DF"/>
    <w:rsid w:val="000961F7"/>
    <w:rsid w:val="00096C09"/>
    <w:rsid w:val="00097B6A"/>
    <w:rsid w:val="000A3DB7"/>
    <w:rsid w:val="000A4372"/>
    <w:rsid w:val="000A53CF"/>
    <w:rsid w:val="000B3A94"/>
    <w:rsid w:val="000B79D9"/>
    <w:rsid w:val="000C38D4"/>
    <w:rsid w:val="000C57B6"/>
    <w:rsid w:val="000C7A65"/>
    <w:rsid w:val="000D50D0"/>
    <w:rsid w:val="000D6F2E"/>
    <w:rsid w:val="000E5D2A"/>
    <w:rsid w:val="000E6A8D"/>
    <w:rsid w:val="000E76E7"/>
    <w:rsid w:val="000F15C5"/>
    <w:rsid w:val="00110BD9"/>
    <w:rsid w:val="00112A10"/>
    <w:rsid w:val="001138B2"/>
    <w:rsid w:val="00115A82"/>
    <w:rsid w:val="00117997"/>
    <w:rsid w:val="00123B7A"/>
    <w:rsid w:val="001327DD"/>
    <w:rsid w:val="001360A5"/>
    <w:rsid w:val="0013611C"/>
    <w:rsid w:val="00137157"/>
    <w:rsid w:val="0013780C"/>
    <w:rsid w:val="001401EA"/>
    <w:rsid w:val="001427B6"/>
    <w:rsid w:val="00142AF5"/>
    <w:rsid w:val="00144A12"/>
    <w:rsid w:val="001520B7"/>
    <w:rsid w:val="001551C3"/>
    <w:rsid w:val="00163E99"/>
    <w:rsid w:val="001649F8"/>
    <w:rsid w:val="00165C39"/>
    <w:rsid w:val="00171170"/>
    <w:rsid w:val="00173CE5"/>
    <w:rsid w:val="00174A8D"/>
    <w:rsid w:val="00175140"/>
    <w:rsid w:val="001763AC"/>
    <w:rsid w:val="00186BBD"/>
    <w:rsid w:val="00186E88"/>
    <w:rsid w:val="001A0FEC"/>
    <w:rsid w:val="001A1438"/>
    <w:rsid w:val="001A17AF"/>
    <w:rsid w:val="001A396A"/>
    <w:rsid w:val="001A46DE"/>
    <w:rsid w:val="001A6544"/>
    <w:rsid w:val="001A7AAD"/>
    <w:rsid w:val="001B2131"/>
    <w:rsid w:val="001B2227"/>
    <w:rsid w:val="001B4753"/>
    <w:rsid w:val="001C09BA"/>
    <w:rsid w:val="001C1797"/>
    <w:rsid w:val="001C2D50"/>
    <w:rsid w:val="001C6BB5"/>
    <w:rsid w:val="001C6BD4"/>
    <w:rsid w:val="001D617A"/>
    <w:rsid w:val="001D7262"/>
    <w:rsid w:val="001E0796"/>
    <w:rsid w:val="001E5427"/>
    <w:rsid w:val="001F25F9"/>
    <w:rsid w:val="001F6A5B"/>
    <w:rsid w:val="001F71EA"/>
    <w:rsid w:val="001F74CD"/>
    <w:rsid w:val="001F7B86"/>
    <w:rsid w:val="00202691"/>
    <w:rsid w:val="00206706"/>
    <w:rsid w:val="00206AA3"/>
    <w:rsid w:val="002128C4"/>
    <w:rsid w:val="0021414A"/>
    <w:rsid w:val="00217205"/>
    <w:rsid w:val="002172A8"/>
    <w:rsid w:val="0023285D"/>
    <w:rsid w:val="0023421C"/>
    <w:rsid w:val="0023698B"/>
    <w:rsid w:val="002369AD"/>
    <w:rsid w:val="002434D3"/>
    <w:rsid w:val="00243554"/>
    <w:rsid w:val="002437E4"/>
    <w:rsid w:val="00243AA8"/>
    <w:rsid w:val="00250C60"/>
    <w:rsid w:val="0025238D"/>
    <w:rsid w:val="002529F5"/>
    <w:rsid w:val="0026152E"/>
    <w:rsid w:val="00264C5A"/>
    <w:rsid w:val="002658F7"/>
    <w:rsid w:val="002701C1"/>
    <w:rsid w:val="002766F4"/>
    <w:rsid w:val="00276B36"/>
    <w:rsid w:val="00282021"/>
    <w:rsid w:val="0028387D"/>
    <w:rsid w:val="00284B6D"/>
    <w:rsid w:val="002860D9"/>
    <w:rsid w:val="00291C9F"/>
    <w:rsid w:val="002926AA"/>
    <w:rsid w:val="002936DF"/>
    <w:rsid w:val="00296887"/>
    <w:rsid w:val="00296B2F"/>
    <w:rsid w:val="002970B0"/>
    <w:rsid w:val="002976D0"/>
    <w:rsid w:val="002A02B0"/>
    <w:rsid w:val="002A42F3"/>
    <w:rsid w:val="002A492E"/>
    <w:rsid w:val="002A6BA6"/>
    <w:rsid w:val="002B39C7"/>
    <w:rsid w:val="002C092C"/>
    <w:rsid w:val="002C3DA4"/>
    <w:rsid w:val="002C459B"/>
    <w:rsid w:val="002C60A8"/>
    <w:rsid w:val="002C67AC"/>
    <w:rsid w:val="002D6A1F"/>
    <w:rsid w:val="002E6367"/>
    <w:rsid w:val="002E6A44"/>
    <w:rsid w:val="002F36B7"/>
    <w:rsid w:val="002F7895"/>
    <w:rsid w:val="00302D5D"/>
    <w:rsid w:val="00302EAF"/>
    <w:rsid w:val="003045DA"/>
    <w:rsid w:val="0031153B"/>
    <w:rsid w:val="0031215D"/>
    <w:rsid w:val="003124F0"/>
    <w:rsid w:val="003125A7"/>
    <w:rsid w:val="00324B27"/>
    <w:rsid w:val="00325710"/>
    <w:rsid w:val="00327D79"/>
    <w:rsid w:val="00330DAB"/>
    <w:rsid w:val="00332ACF"/>
    <w:rsid w:val="00334396"/>
    <w:rsid w:val="00350C85"/>
    <w:rsid w:val="00355577"/>
    <w:rsid w:val="0036089F"/>
    <w:rsid w:val="00360B8C"/>
    <w:rsid w:val="00361AF5"/>
    <w:rsid w:val="00361B8F"/>
    <w:rsid w:val="003661E6"/>
    <w:rsid w:val="00370070"/>
    <w:rsid w:val="00370AFB"/>
    <w:rsid w:val="00373A02"/>
    <w:rsid w:val="003743C1"/>
    <w:rsid w:val="00375E69"/>
    <w:rsid w:val="00382758"/>
    <w:rsid w:val="00387AF6"/>
    <w:rsid w:val="003928D0"/>
    <w:rsid w:val="00397D3E"/>
    <w:rsid w:val="003A69AF"/>
    <w:rsid w:val="003B1F69"/>
    <w:rsid w:val="003B29D3"/>
    <w:rsid w:val="003B3352"/>
    <w:rsid w:val="003B3661"/>
    <w:rsid w:val="003B5966"/>
    <w:rsid w:val="003C3A45"/>
    <w:rsid w:val="003C5BB3"/>
    <w:rsid w:val="003D17A9"/>
    <w:rsid w:val="003D5AFE"/>
    <w:rsid w:val="003D6662"/>
    <w:rsid w:val="003D798F"/>
    <w:rsid w:val="003E4854"/>
    <w:rsid w:val="003E5CA6"/>
    <w:rsid w:val="003E5D09"/>
    <w:rsid w:val="003E7022"/>
    <w:rsid w:val="003F12AC"/>
    <w:rsid w:val="003F2992"/>
    <w:rsid w:val="00401466"/>
    <w:rsid w:val="00403F75"/>
    <w:rsid w:val="004120C7"/>
    <w:rsid w:val="0041362A"/>
    <w:rsid w:val="0041368B"/>
    <w:rsid w:val="00417378"/>
    <w:rsid w:val="0042001C"/>
    <w:rsid w:val="00436B91"/>
    <w:rsid w:val="00445680"/>
    <w:rsid w:val="00446D00"/>
    <w:rsid w:val="00453214"/>
    <w:rsid w:val="00453F1F"/>
    <w:rsid w:val="00456BA3"/>
    <w:rsid w:val="004600D0"/>
    <w:rsid w:val="00465BB4"/>
    <w:rsid w:val="00465F00"/>
    <w:rsid w:val="00466026"/>
    <w:rsid w:val="00466D72"/>
    <w:rsid w:val="0047229E"/>
    <w:rsid w:val="00473329"/>
    <w:rsid w:val="004847D1"/>
    <w:rsid w:val="00487F1E"/>
    <w:rsid w:val="00496F87"/>
    <w:rsid w:val="004B3BD4"/>
    <w:rsid w:val="004C17DF"/>
    <w:rsid w:val="004C5BF1"/>
    <w:rsid w:val="004D000F"/>
    <w:rsid w:val="004D11F4"/>
    <w:rsid w:val="004D2504"/>
    <w:rsid w:val="004D3B44"/>
    <w:rsid w:val="004D4E53"/>
    <w:rsid w:val="004F02BF"/>
    <w:rsid w:val="004F3A7D"/>
    <w:rsid w:val="004F5425"/>
    <w:rsid w:val="0050038D"/>
    <w:rsid w:val="00500884"/>
    <w:rsid w:val="00500AFD"/>
    <w:rsid w:val="00506934"/>
    <w:rsid w:val="00510FA3"/>
    <w:rsid w:val="00511047"/>
    <w:rsid w:val="00512465"/>
    <w:rsid w:val="00514072"/>
    <w:rsid w:val="0051567A"/>
    <w:rsid w:val="00520F29"/>
    <w:rsid w:val="00523521"/>
    <w:rsid w:val="00523EDE"/>
    <w:rsid w:val="00525A8D"/>
    <w:rsid w:val="00526F66"/>
    <w:rsid w:val="005344B3"/>
    <w:rsid w:val="005409B1"/>
    <w:rsid w:val="0054131B"/>
    <w:rsid w:val="00541565"/>
    <w:rsid w:val="00556A02"/>
    <w:rsid w:val="005605EF"/>
    <w:rsid w:val="005706B4"/>
    <w:rsid w:val="00577172"/>
    <w:rsid w:val="005842D0"/>
    <w:rsid w:val="00587354"/>
    <w:rsid w:val="00590482"/>
    <w:rsid w:val="0059386B"/>
    <w:rsid w:val="00594A5A"/>
    <w:rsid w:val="005A173B"/>
    <w:rsid w:val="005B3C26"/>
    <w:rsid w:val="005B4BAB"/>
    <w:rsid w:val="005B5731"/>
    <w:rsid w:val="005B6042"/>
    <w:rsid w:val="005B6A27"/>
    <w:rsid w:val="005D01EF"/>
    <w:rsid w:val="005D33D9"/>
    <w:rsid w:val="005D4B00"/>
    <w:rsid w:val="005E66D8"/>
    <w:rsid w:val="005F40E3"/>
    <w:rsid w:val="006009CD"/>
    <w:rsid w:val="006044F9"/>
    <w:rsid w:val="00606652"/>
    <w:rsid w:val="00607474"/>
    <w:rsid w:val="00611236"/>
    <w:rsid w:val="006117F0"/>
    <w:rsid w:val="0061375A"/>
    <w:rsid w:val="00615739"/>
    <w:rsid w:val="00616621"/>
    <w:rsid w:val="00626EEF"/>
    <w:rsid w:val="0063055B"/>
    <w:rsid w:val="006311BD"/>
    <w:rsid w:val="00634BDA"/>
    <w:rsid w:val="0063626A"/>
    <w:rsid w:val="00644353"/>
    <w:rsid w:val="00646C0C"/>
    <w:rsid w:val="00646C25"/>
    <w:rsid w:val="006475E6"/>
    <w:rsid w:val="0065106B"/>
    <w:rsid w:val="006578AF"/>
    <w:rsid w:val="00661087"/>
    <w:rsid w:val="00661DAB"/>
    <w:rsid w:val="00665606"/>
    <w:rsid w:val="00682261"/>
    <w:rsid w:val="00682F9E"/>
    <w:rsid w:val="00684B04"/>
    <w:rsid w:val="00694D9F"/>
    <w:rsid w:val="00695925"/>
    <w:rsid w:val="00697861"/>
    <w:rsid w:val="006A1879"/>
    <w:rsid w:val="006A51D2"/>
    <w:rsid w:val="006A7EB5"/>
    <w:rsid w:val="006B2A16"/>
    <w:rsid w:val="006B4CFC"/>
    <w:rsid w:val="006B6D7D"/>
    <w:rsid w:val="006B74DC"/>
    <w:rsid w:val="006C0739"/>
    <w:rsid w:val="006C16EA"/>
    <w:rsid w:val="006C6574"/>
    <w:rsid w:val="006D2421"/>
    <w:rsid w:val="006D412B"/>
    <w:rsid w:val="006D695C"/>
    <w:rsid w:val="006E2A1B"/>
    <w:rsid w:val="006E3DAB"/>
    <w:rsid w:val="006F15E7"/>
    <w:rsid w:val="006F617C"/>
    <w:rsid w:val="00702AD0"/>
    <w:rsid w:val="0070482D"/>
    <w:rsid w:val="0070727E"/>
    <w:rsid w:val="00712B17"/>
    <w:rsid w:val="00716652"/>
    <w:rsid w:val="00726B87"/>
    <w:rsid w:val="00727D8A"/>
    <w:rsid w:val="007310A9"/>
    <w:rsid w:val="00742125"/>
    <w:rsid w:val="00744301"/>
    <w:rsid w:val="007460D8"/>
    <w:rsid w:val="00751249"/>
    <w:rsid w:val="00752664"/>
    <w:rsid w:val="00754D7F"/>
    <w:rsid w:val="00776C2F"/>
    <w:rsid w:val="00780481"/>
    <w:rsid w:val="00782D72"/>
    <w:rsid w:val="00785DD8"/>
    <w:rsid w:val="00786589"/>
    <w:rsid w:val="00792A18"/>
    <w:rsid w:val="00794B08"/>
    <w:rsid w:val="007A19CB"/>
    <w:rsid w:val="007A3FC2"/>
    <w:rsid w:val="007B2835"/>
    <w:rsid w:val="007B3B22"/>
    <w:rsid w:val="007B4F7C"/>
    <w:rsid w:val="007B5996"/>
    <w:rsid w:val="007C31EB"/>
    <w:rsid w:val="007D1033"/>
    <w:rsid w:val="007E1557"/>
    <w:rsid w:val="007E5112"/>
    <w:rsid w:val="007F1027"/>
    <w:rsid w:val="007F2407"/>
    <w:rsid w:val="007F4AE7"/>
    <w:rsid w:val="0080102B"/>
    <w:rsid w:val="008016C0"/>
    <w:rsid w:val="00810F71"/>
    <w:rsid w:val="0081436C"/>
    <w:rsid w:val="00820E21"/>
    <w:rsid w:val="008213F5"/>
    <w:rsid w:val="00822D66"/>
    <w:rsid w:val="00823D6C"/>
    <w:rsid w:val="0083078B"/>
    <w:rsid w:val="00837BEF"/>
    <w:rsid w:val="00840F51"/>
    <w:rsid w:val="0084322B"/>
    <w:rsid w:val="00853D87"/>
    <w:rsid w:val="008549CB"/>
    <w:rsid w:val="00857E83"/>
    <w:rsid w:val="008618B7"/>
    <w:rsid w:val="008622DE"/>
    <w:rsid w:val="00862B14"/>
    <w:rsid w:val="00866DEB"/>
    <w:rsid w:val="0087251A"/>
    <w:rsid w:val="00877189"/>
    <w:rsid w:val="00877E2F"/>
    <w:rsid w:val="00880628"/>
    <w:rsid w:val="00883263"/>
    <w:rsid w:val="008866DE"/>
    <w:rsid w:val="00893703"/>
    <w:rsid w:val="008A3878"/>
    <w:rsid w:val="008A6CBF"/>
    <w:rsid w:val="008B12C3"/>
    <w:rsid w:val="008B179E"/>
    <w:rsid w:val="008B5DD9"/>
    <w:rsid w:val="008C6029"/>
    <w:rsid w:val="008C7A3A"/>
    <w:rsid w:val="008D1949"/>
    <w:rsid w:val="008D2CAA"/>
    <w:rsid w:val="008D2FB9"/>
    <w:rsid w:val="008D44B7"/>
    <w:rsid w:val="008D6B89"/>
    <w:rsid w:val="008F1C22"/>
    <w:rsid w:val="008F2E51"/>
    <w:rsid w:val="008F3308"/>
    <w:rsid w:val="008F6E7D"/>
    <w:rsid w:val="0090316A"/>
    <w:rsid w:val="00906D28"/>
    <w:rsid w:val="00907923"/>
    <w:rsid w:val="0091503F"/>
    <w:rsid w:val="00924252"/>
    <w:rsid w:val="00933997"/>
    <w:rsid w:val="009340BB"/>
    <w:rsid w:val="00954950"/>
    <w:rsid w:val="00954EA9"/>
    <w:rsid w:val="00956FBA"/>
    <w:rsid w:val="0096205E"/>
    <w:rsid w:val="00966865"/>
    <w:rsid w:val="009764C8"/>
    <w:rsid w:val="00980C75"/>
    <w:rsid w:val="00981276"/>
    <w:rsid w:val="00982C06"/>
    <w:rsid w:val="00984067"/>
    <w:rsid w:val="009923D2"/>
    <w:rsid w:val="00992A3A"/>
    <w:rsid w:val="009932D0"/>
    <w:rsid w:val="00993608"/>
    <w:rsid w:val="00994743"/>
    <w:rsid w:val="009958A9"/>
    <w:rsid w:val="00995A53"/>
    <w:rsid w:val="0099705C"/>
    <w:rsid w:val="009A100B"/>
    <w:rsid w:val="009A2756"/>
    <w:rsid w:val="009A2993"/>
    <w:rsid w:val="009B06D8"/>
    <w:rsid w:val="009B18FD"/>
    <w:rsid w:val="009B4DBB"/>
    <w:rsid w:val="009C64C6"/>
    <w:rsid w:val="009C76C1"/>
    <w:rsid w:val="009D269F"/>
    <w:rsid w:val="009D2E19"/>
    <w:rsid w:val="009D3BEE"/>
    <w:rsid w:val="009D5915"/>
    <w:rsid w:val="009E0D68"/>
    <w:rsid w:val="009E423C"/>
    <w:rsid w:val="009E50D5"/>
    <w:rsid w:val="009E63F6"/>
    <w:rsid w:val="009F422E"/>
    <w:rsid w:val="009F4A47"/>
    <w:rsid w:val="009F6541"/>
    <w:rsid w:val="00A016EF"/>
    <w:rsid w:val="00A03B49"/>
    <w:rsid w:val="00A23505"/>
    <w:rsid w:val="00A2712F"/>
    <w:rsid w:val="00A42B71"/>
    <w:rsid w:val="00A43D95"/>
    <w:rsid w:val="00A51B52"/>
    <w:rsid w:val="00A54F0F"/>
    <w:rsid w:val="00A5544F"/>
    <w:rsid w:val="00A57D34"/>
    <w:rsid w:val="00A57D64"/>
    <w:rsid w:val="00A61F82"/>
    <w:rsid w:val="00A624D7"/>
    <w:rsid w:val="00A6687A"/>
    <w:rsid w:val="00A669A7"/>
    <w:rsid w:val="00A70EB6"/>
    <w:rsid w:val="00A72A6E"/>
    <w:rsid w:val="00A75EEF"/>
    <w:rsid w:val="00A82FB0"/>
    <w:rsid w:val="00A948C2"/>
    <w:rsid w:val="00AA0AD0"/>
    <w:rsid w:val="00AA1A8F"/>
    <w:rsid w:val="00AA26A4"/>
    <w:rsid w:val="00AA276A"/>
    <w:rsid w:val="00AA305F"/>
    <w:rsid w:val="00AA37FE"/>
    <w:rsid w:val="00AA56B1"/>
    <w:rsid w:val="00AA72AB"/>
    <w:rsid w:val="00AB1C6D"/>
    <w:rsid w:val="00AB218E"/>
    <w:rsid w:val="00AB53EE"/>
    <w:rsid w:val="00AC4862"/>
    <w:rsid w:val="00AC61CD"/>
    <w:rsid w:val="00AD0404"/>
    <w:rsid w:val="00AD2652"/>
    <w:rsid w:val="00AD6BF5"/>
    <w:rsid w:val="00AD7009"/>
    <w:rsid w:val="00AE103F"/>
    <w:rsid w:val="00AE1586"/>
    <w:rsid w:val="00AE2063"/>
    <w:rsid w:val="00AE749C"/>
    <w:rsid w:val="00AF38ED"/>
    <w:rsid w:val="00AF75F3"/>
    <w:rsid w:val="00B03822"/>
    <w:rsid w:val="00B05D25"/>
    <w:rsid w:val="00B12316"/>
    <w:rsid w:val="00B12E3B"/>
    <w:rsid w:val="00B17689"/>
    <w:rsid w:val="00B22D02"/>
    <w:rsid w:val="00B3234A"/>
    <w:rsid w:val="00B334EC"/>
    <w:rsid w:val="00B33C0A"/>
    <w:rsid w:val="00B34CE5"/>
    <w:rsid w:val="00B34DC2"/>
    <w:rsid w:val="00B36CAB"/>
    <w:rsid w:val="00B402C9"/>
    <w:rsid w:val="00B41121"/>
    <w:rsid w:val="00B45917"/>
    <w:rsid w:val="00B471FB"/>
    <w:rsid w:val="00B47825"/>
    <w:rsid w:val="00B565B1"/>
    <w:rsid w:val="00B60C3D"/>
    <w:rsid w:val="00B62DAD"/>
    <w:rsid w:val="00B632A6"/>
    <w:rsid w:val="00B64215"/>
    <w:rsid w:val="00B652CB"/>
    <w:rsid w:val="00B6611D"/>
    <w:rsid w:val="00B6647F"/>
    <w:rsid w:val="00B66A30"/>
    <w:rsid w:val="00B71BCD"/>
    <w:rsid w:val="00B71BD0"/>
    <w:rsid w:val="00B832D2"/>
    <w:rsid w:val="00B85BEA"/>
    <w:rsid w:val="00B93BB3"/>
    <w:rsid w:val="00B96BBB"/>
    <w:rsid w:val="00B96EF6"/>
    <w:rsid w:val="00BA51F9"/>
    <w:rsid w:val="00BA5239"/>
    <w:rsid w:val="00BA7026"/>
    <w:rsid w:val="00BB03F1"/>
    <w:rsid w:val="00BB0497"/>
    <w:rsid w:val="00BB0E42"/>
    <w:rsid w:val="00BB2BF7"/>
    <w:rsid w:val="00BB394A"/>
    <w:rsid w:val="00BB68F6"/>
    <w:rsid w:val="00BB70E0"/>
    <w:rsid w:val="00BC6593"/>
    <w:rsid w:val="00BD626D"/>
    <w:rsid w:val="00BD7DC9"/>
    <w:rsid w:val="00BE3CAD"/>
    <w:rsid w:val="00BE3DE0"/>
    <w:rsid w:val="00BE7EDC"/>
    <w:rsid w:val="00BF27D2"/>
    <w:rsid w:val="00BF5DEA"/>
    <w:rsid w:val="00C115BB"/>
    <w:rsid w:val="00C172E2"/>
    <w:rsid w:val="00C23C50"/>
    <w:rsid w:val="00C24371"/>
    <w:rsid w:val="00C25DBD"/>
    <w:rsid w:val="00C30900"/>
    <w:rsid w:val="00C30DFC"/>
    <w:rsid w:val="00C32F04"/>
    <w:rsid w:val="00C44239"/>
    <w:rsid w:val="00C46408"/>
    <w:rsid w:val="00C46BA8"/>
    <w:rsid w:val="00C46BFE"/>
    <w:rsid w:val="00C60499"/>
    <w:rsid w:val="00C61971"/>
    <w:rsid w:val="00C62DD1"/>
    <w:rsid w:val="00C653DE"/>
    <w:rsid w:val="00C67756"/>
    <w:rsid w:val="00C679D8"/>
    <w:rsid w:val="00C71DCE"/>
    <w:rsid w:val="00C77EA4"/>
    <w:rsid w:val="00C8230C"/>
    <w:rsid w:val="00C83522"/>
    <w:rsid w:val="00C84337"/>
    <w:rsid w:val="00C86E23"/>
    <w:rsid w:val="00C90345"/>
    <w:rsid w:val="00CA54DE"/>
    <w:rsid w:val="00CA6026"/>
    <w:rsid w:val="00CA63A6"/>
    <w:rsid w:val="00CB0A78"/>
    <w:rsid w:val="00CB77C6"/>
    <w:rsid w:val="00CD38C1"/>
    <w:rsid w:val="00CD4C3E"/>
    <w:rsid w:val="00CE3A0E"/>
    <w:rsid w:val="00CE4F84"/>
    <w:rsid w:val="00CF1AEE"/>
    <w:rsid w:val="00CF5890"/>
    <w:rsid w:val="00CF6814"/>
    <w:rsid w:val="00D00990"/>
    <w:rsid w:val="00D175A5"/>
    <w:rsid w:val="00D307A2"/>
    <w:rsid w:val="00D32C89"/>
    <w:rsid w:val="00D34353"/>
    <w:rsid w:val="00D3627E"/>
    <w:rsid w:val="00D51590"/>
    <w:rsid w:val="00D52D32"/>
    <w:rsid w:val="00D535EB"/>
    <w:rsid w:val="00D53925"/>
    <w:rsid w:val="00D552D9"/>
    <w:rsid w:val="00D55645"/>
    <w:rsid w:val="00D55F12"/>
    <w:rsid w:val="00D57B70"/>
    <w:rsid w:val="00D73A4B"/>
    <w:rsid w:val="00D77E6A"/>
    <w:rsid w:val="00D81537"/>
    <w:rsid w:val="00D8379C"/>
    <w:rsid w:val="00D84940"/>
    <w:rsid w:val="00D919C5"/>
    <w:rsid w:val="00D930A1"/>
    <w:rsid w:val="00D934C2"/>
    <w:rsid w:val="00D9779E"/>
    <w:rsid w:val="00D97F20"/>
    <w:rsid w:val="00DA2A2F"/>
    <w:rsid w:val="00DA7399"/>
    <w:rsid w:val="00DA7A4C"/>
    <w:rsid w:val="00DB1F8B"/>
    <w:rsid w:val="00DB73C4"/>
    <w:rsid w:val="00DC5462"/>
    <w:rsid w:val="00DD67EF"/>
    <w:rsid w:val="00DE4506"/>
    <w:rsid w:val="00DE5771"/>
    <w:rsid w:val="00DF374F"/>
    <w:rsid w:val="00E05C35"/>
    <w:rsid w:val="00E05F6F"/>
    <w:rsid w:val="00E202A5"/>
    <w:rsid w:val="00E21402"/>
    <w:rsid w:val="00E22389"/>
    <w:rsid w:val="00E240AA"/>
    <w:rsid w:val="00E25625"/>
    <w:rsid w:val="00E27585"/>
    <w:rsid w:val="00E30AF7"/>
    <w:rsid w:val="00E318C9"/>
    <w:rsid w:val="00E34ECA"/>
    <w:rsid w:val="00E40739"/>
    <w:rsid w:val="00E41608"/>
    <w:rsid w:val="00E46144"/>
    <w:rsid w:val="00E535AA"/>
    <w:rsid w:val="00E62100"/>
    <w:rsid w:val="00E740C9"/>
    <w:rsid w:val="00E76A24"/>
    <w:rsid w:val="00E8208E"/>
    <w:rsid w:val="00E83C44"/>
    <w:rsid w:val="00E85316"/>
    <w:rsid w:val="00E8574B"/>
    <w:rsid w:val="00E867E6"/>
    <w:rsid w:val="00E86AE5"/>
    <w:rsid w:val="00E92BF2"/>
    <w:rsid w:val="00EA2179"/>
    <w:rsid w:val="00EA2B52"/>
    <w:rsid w:val="00EA47FD"/>
    <w:rsid w:val="00EA50A3"/>
    <w:rsid w:val="00EB207E"/>
    <w:rsid w:val="00EC462B"/>
    <w:rsid w:val="00EC4FB6"/>
    <w:rsid w:val="00EC53D4"/>
    <w:rsid w:val="00EC6D4F"/>
    <w:rsid w:val="00ED41A0"/>
    <w:rsid w:val="00ED5CDC"/>
    <w:rsid w:val="00EE342B"/>
    <w:rsid w:val="00EE523A"/>
    <w:rsid w:val="00EF261B"/>
    <w:rsid w:val="00EF3A91"/>
    <w:rsid w:val="00F00314"/>
    <w:rsid w:val="00F128E7"/>
    <w:rsid w:val="00F13401"/>
    <w:rsid w:val="00F1455A"/>
    <w:rsid w:val="00F17AB8"/>
    <w:rsid w:val="00F20F69"/>
    <w:rsid w:val="00F22DE4"/>
    <w:rsid w:val="00F2684C"/>
    <w:rsid w:val="00F26D5C"/>
    <w:rsid w:val="00F32379"/>
    <w:rsid w:val="00F37964"/>
    <w:rsid w:val="00F40078"/>
    <w:rsid w:val="00F432C2"/>
    <w:rsid w:val="00F445E1"/>
    <w:rsid w:val="00F51290"/>
    <w:rsid w:val="00F54498"/>
    <w:rsid w:val="00F607C7"/>
    <w:rsid w:val="00F61E0B"/>
    <w:rsid w:val="00F649F5"/>
    <w:rsid w:val="00F66875"/>
    <w:rsid w:val="00F71288"/>
    <w:rsid w:val="00F72A81"/>
    <w:rsid w:val="00F73ACE"/>
    <w:rsid w:val="00F778E7"/>
    <w:rsid w:val="00F82AFC"/>
    <w:rsid w:val="00F85557"/>
    <w:rsid w:val="00F92AC3"/>
    <w:rsid w:val="00F9446F"/>
    <w:rsid w:val="00F94C0C"/>
    <w:rsid w:val="00F95D85"/>
    <w:rsid w:val="00FA18A5"/>
    <w:rsid w:val="00FA2F80"/>
    <w:rsid w:val="00FA33BC"/>
    <w:rsid w:val="00FA5DC6"/>
    <w:rsid w:val="00FB0CE1"/>
    <w:rsid w:val="00FB1259"/>
    <w:rsid w:val="00FB39EC"/>
    <w:rsid w:val="00FB47E6"/>
    <w:rsid w:val="00FB52C2"/>
    <w:rsid w:val="00FC0F53"/>
    <w:rsid w:val="00FC267E"/>
    <w:rsid w:val="00FC49DB"/>
    <w:rsid w:val="00FD3FE5"/>
    <w:rsid w:val="00FD5D3B"/>
    <w:rsid w:val="00FD6198"/>
    <w:rsid w:val="00FD7471"/>
    <w:rsid w:val="00FD77F8"/>
    <w:rsid w:val="00FE1487"/>
    <w:rsid w:val="00FE14A0"/>
    <w:rsid w:val="00FE1F22"/>
    <w:rsid w:val="00FE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 w:qFormat="1"/>
    <w:lsdException w:name="page number" w:uiPriority="0"/>
    <w:lsdException w:name="List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2CA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1"/>
    <w:next w:val="a1"/>
    <w:uiPriority w:val="9"/>
    <w:qFormat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1"/>
    <w:next w:val="a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kern w:val="1"/>
    </w:rPr>
  </w:style>
  <w:style w:type="character" w:customStyle="1" w:styleId="WW8Num4z0">
    <w:name w:val="WW8Num4z0"/>
    <w:rPr>
      <w:rFonts w:cs="Times New Roman" w:hint="default"/>
      <w:b/>
    </w:rPr>
  </w:style>
  <w:style w:type="character" w:customStyle="1" w:styleId="WW8Num4z1">
    <w:name w:val="WW8Num4z1"/>
    <w:rPr>
      <w:rFonts w:cs="Times New Roman" w:hint="default"/>
    </w:rPr>
  </w:style>
  <w:style w:type="character" w:customStyle="1" w:styleId="WW8Num5z0">
    <w:name w:val="WW8Num5z0"/>
    <w:rPr>
      <w:rFonts w:hint="default"/>
      <w:b/>
      <w:highlight w:val="cyan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  <w:b/>
    </w:rPr>
  </w:style>
  <w:style w:type="character" w:customStyle="1" w:styleId="WW8Num7z0">
    <w:name w:val="WW8Num7z0"/>
    <w:rPr>
      <w:rFonts w:ascii="Arial" w:hAnsi="Arial" w:cs="Arial" w:hint="default"/>
      <w:b w:val="0"/>
      <w:sz w:val="20"/>
      <w:szCs w:val="20"/>
    </w:rPr>
  </w:style>
  <w:style w:type="character" w:customStyle="1" w:styleId="WW8Num8z0">
    <w:name w:val="WW8Num8z0"/>
  </w:style>
  <w:style w:type="character" w:customStyle="1" w:styleId="WW8Num9z0">
    <w:name w:val="WW8Num9z0"/>
    <w:rPr>
      <w:rFonts w:hint="default"/>
      <w:spacing w:val="-3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  <w:spacing w:val="-3"/>
    </w:rPr>
  </w:style>
  <w:style w:type="character" w:customStyle="1" w:styleId="WW8Num12z0">
    <w:name w:val="WW8Num12z0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spacing w:val="-3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b/>
    </w:rPr>
  </w:style>
  <w:style w:type="character" w:customStyle="1" w:styleId="WW8Num22z0">
    <w:name w:val="WW8Num22z0"/>
    <w:rPr>
      <w:rFonts w:hint="default"/>
      <w:spacing w:val="-3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hint="default"/>
      <w:b/>
    </w:rPr>
  </w:style>
  <w:style w:type="character" w:customStyle="1" w:styleId="WW8Num23z2">
    <w:name w:val="WW8Num23z2"/>
    <w:rPr>
      <w:rFonts w:hint="default"/>
      <w:b w:val="0"/>
      <w:sz w:val="24"/>
      <w:szCs w:val="24"/>
    </w:rPr>
  </w:style>
  <w:style w:type="character" w:customStyle="1" w:styleId="WW8Num24z0">
    <w:name w:val="WW8Num24z0"/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  <w:spacing w:val="3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hint="default"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hint="default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hint="default"/>
    </w:rPr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3z1">
    <w:name w:val="WW8Num3z1"/>
    <w:rPr>
      <w:rFonts w:cs="Times New Roman" w:hint="default"/>
    </w:rPr>
  </w:style>
  <w:style w:type="character" w:customStyle="1" w:styleId="WW8Num5z1">
    <w:name w:val="WW8Num5z1"/>
    <w:rPr>
      <w:rFonts w:ascii="Times New Roman" w:eastAsia="Times New Roman" w:hAnsi="Times New Roman" w:cs="Times New Roman"/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hint="default"/>
      <w:b w:val="0"/>
      <w:sz w:val="24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styleId="a5">
    <w:name w:val="Hyperlink"/>
    <w:rPr>
      <w:color w:val="0000FF"/>
      <w:u w:val="single"/>
    </w:rPr>
  </w:style>
  <w:style w:type="character" w:styleId="a6">
    <w:name w:val="page number"/>
    <w:rPr>
      <w:rFonts w:cs="Times New Roman"/>
    </w:rPr>
  </w:style>
  <w:style w:type="character" w:customStyle="1" w:styleId="11">
    <w:name w:val="Заголовок 1 Знак"/>
    <w:uiPriority w:val="9"/>
    <w:rPr>
      <w:b/>
      <w:sz w:val="28"/>
    </w:rPr>
  </w:style>
  <w:style w:type="character" w:customStyle="1" w:styleId="21">
    <w:name w:val="Заголовок 2 Знак"/>
    <w:rPr>
      <w:rFonts w:ascii="Cambria" w:hAnsi="Cambria" w:cs="Cambria"/>
      <w:b/>
      <w:i/>
      <w:sz w:val="28"/>
    </w:rPr>
  </w:style>
  <w:style w:type="character" w:customStyle="1" w:styleId="a7">
    <w:name w:val="Заголовок Знак"/>
    <w:rPr>
      <w:rFonts w:ascii="Cambria" w:hAnsi="Cambria" w:cs="Cambria"/>
      <w:b/>
      <w:kern w:val="1"/>
      <w:sz w:val="32"/>
    </w:rPr>
  </w:style>
  <w:style w:type="character" w:customStyle="1" w:styleId="a8">
    <w:name w:val="Основной текст Знак"/>
    <w:rPr>
      <w:sz w:val="24"/>
    </w:rPr>
  </w:style>
  <w:style w:type="character" w:customStyle="1" w:styleId="FontStyle17">
    <w:name w:val="Font Style17"/>
    <w:rPr>
      <w:rFonts w:ascii="Times New Roman" w:hAnsi="Times New Roman" w:cs="Times New Roman"/>
      <w:sz w:val="22"/>
    </w:rPr>
  </w:style>
  <w:style w:type="character" w:customStyle="1" w:styleId="FontStyle22">
    <w:name w:val="Font Style22"/>
    <w:rPr>
      <w:rFonts w:ascii="Times New Roman" w:hAnsi="Times New Roman" w:cs="Times New Roman"/>
      <w:b/>
      <w:sz w:val="22"/>
    </w:rPr>
  </w:style>
  <w:style w:type="character" w:customStyle="1" w:styleId="12">
    <w:name w:val="Основной текст Знак1"/>
    <w:rPr>
      <w:b/>
      <w:sz w:val="26"/>
    </w:rPr>
  </w:style>
  <w:style w:type="character" w:customStyle="1" w:styleId="13">
    <w:name w:val="Знак примечания1"/>
    <w:rPr>
      <w:sz w:val="16"/>
    </w:rPr>
  </w:style>
  <w:style w:type="character" w:customStyle="1" w:styleId="a9">
    <w:name w:val="Текст примечания Знак"/>
    <w:uiPriority w:val="99"/>
    <w:rPr>
      <w:rFonts w:cs="Times New Roman"/>
    </w:rPr>
  </w:style>
  <w:style w:type="character" w:customStyle="1" w:styleId="aa">
    <w:name w:val="Тема примечания Знак"/>
    <w:uiPriority w:val="99"/>
    <w:rPr>
      <w:b/>
    </w:rPr>
  </w:style>
  <w:style w:type="character" w:customStyle="1" w:styleId="14">
    <w:name w:val="Слабое выделение1"/>
    <w:rPr>
      <w:i/>
      <w:color w:val="808080"/>
    </w:rPr>
  </w:style>
  <w:style w:type="character" w:customStyle="1" w:styleId="02statia2">
    <w:name w:val="02statia2 Знак"/>
    <w:rPr>
      <w:rFonts w:ascii="GaramondNarrowC" w:hAnsi="GaramondNarrowC" w:cs="GaramondNarrowC"/>
      <w:color w:val="000000"/>
      <w:sz w:val="21"/>
    </w:rPr>
  </w:style>
  <w:style w:type="character" w:styleId="ab">
    <w:name w:val="Strong"/>
    <w:qFormat/>
    <w:rPr>
      <w:b/>
      <w:bCs/>
    </w:rPr>
  </w:style>
  <w:style w:type="paragraph" w:customStyle="1" w:styleId="22">
    <w:name w:val="Заголовок2"/>
    <w:basedOn w:val="a1"/>
    <w:next w:val="a1"/>
    <w:pPr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</w:rPr>
  </w:style>
  <w:style w:type="paragraph" w:styleId="ac">
    <w:name w:val="Body Text"/>
    <w:basedOn w:val="a1"/>
    <w:pPr>
      <w:tabs>
        <w:tab w:val="left" w:pos="540"/>
      </w:tabs>
      <w:jc w:val="both"/>
    </w:pPr>
    <w:rPr>
      <w:b/>
      <w:bCs/>
      <w:sz w:val="26"/>
      <w:szCs w:val="26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1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1"/>
    <w:pPr>
      <w:suppressLineNumbers/>
    </w:pPr>
    <w:rPr>
      <w:rFonts w:cs="Mangal"/>
    </w:rPr>
  </w:style>
  <w:style w:type="paragraph" w:styleId="af">
    <w:name w:val="Balloon Text"/>
    <w:basedOn w:val="a1"/>
    <w:link w:val="af0"/>
    <w:uiPriority w:val="99"/>
    <w:rPr>
      <w:rFonts w:ascii="Tahoma" w:hAnsi="Tahoma" w:cs="Tahoma"/>
      <w:sz w:val="16"/>
      <w:szCs w:val="16"/>
    </w:rPr>
  </w:style>
  <w:style w:type="paragraph" w:customStyle="1" w:styleId="af1">
    <w:name w:val="Знак Знак Знак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1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footer"/>
    <w:basedOn w:val="a1"/>
    <w:link w:val="af5"/>
    <w:uiPriority w:val="99"/>
    <w:pPr>
      <w:tabs>
        <w:tab w:val="center" w:pos="4677"/>
        <w:tab w:val="right" w:pos="9355"/>
      </w:tabs>
    </w:pPr>
  </w:style>
  <w:style w:type="paragraph" w:customStyle="1" w:styleId="h5">
    <w:name w:val="h5"/>
    <w:basedOn w:val="a1"/>
    <w:pPr>
      <w:spacing w:before="280" w:after="280"/>
    </w:pPr>
    <w:rPr>
      <w:color w:val="000099"/>
      <w:sz w:val="29"/>
      <w:szCs w:val="29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6">
    <w:name w:val="Словарная статья"/>
    <w:basedOn w:val="a1"/>
    <w:next w:val="a1"/>
    <w:pPr>
      <w:autoSpaceDE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NoSpacing1">
    <w:name w:val="No Spacing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Style6">
    <w:name w:val="Style6"/>
    <w:basedOn w:val="a1"/>
    <w:pPr>
      <w:widowControl w:val="0"/>
      <w:autoSpaceDE w:val="0"/>
      <w:jc w:val="center"/>
    </w:pPr>
  </w:style>
  <w:style w:type="paragraph" w:customStyle="1" w:styleId="Style12">
    <w:name w:val="Style12"/>
    <w:basedOn w:val="a1"/>
    <w:pPr>
      <w:widowControl w:val="0"/>
      <w:autoSpaceDE w:val="0"/>
    </w:pPr>
  </w:style>
  <w:style w:type="paragraph" w:customStyle="1" w:styleId="Style13">
    <w:name w:val="Style13"/>
    <w:basedOn w:val="a1"/>
    <w:pPr>
      <w:widowControl w:val="0"/>
      <w:autoSpaceDE w:val="0"/>
    </w:pPr>
  </w:style>
  <w:style w:type="paragraph" w:styleId="af7">
    <w:name w:val="Normal (Web)"/>
    <w:basedOn w:val="a1"/>
    <w:pPr>
      <w:spacing w:before="280" w:after="119"/>
    </w:pPr>
  </w:style>
  <w:style w:type="paragraph" w:customStyle="1" w:styleId="16">
    <w:name w:val="Текст примечания1"/>
    <w:basedOn w:val="a1"/>
    <w:rPr>
      <w:sz w:val="20"/>
      <w:szCs w:val="20"/>
    </w:rPr>
  </w:style>
  <w:style w:type="paragraph" w:styleId="af8">
    <w:name w:val="annotation subject"/>
    <w:basedOn w:val="16"/>
    <w:next w:val="16"/>
    <w:uiPriority w:val="99"/>
    <w:rPr>
      <w:b/>
      <w:bCs/>
    </w:rPr>
  </w:style>
  <w:style w:type="paragraph" w:styleId="af9">
    <w:name w:val="Body Text Indent"/>
    <w:basedOn w:val="a1"/>
    <w:link w:val="afa"/>
    <w:pPr>
      <w:spacing w:after="120"/>
      <w:ind w:left="283"/>
    </w:pPr>
  </w:style>
  <w:style w:type="paragraph" w:customStyle="1" w:styleId="western">
    <w:name w:val="western"/>
    <w:basedOn w:val="a1"/>
    <w:pPr>
      <w:spacing w:before="280" w:after="119"/>
    </w:pPr>
    <w:rPr>
      <w:color w:val="000000"/>
      <w:sz w:val="20"/>
      <w:szCs w:val="20"/>
    </w:rPr>
  </w:style>
  <w:style w:type="paragraph" w:customStyle="1" w:styleId="17">
    <w:name w:val="Абзац списка1"/>
    <w:basedOn w:val="a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8">
    <w:name w:val="Без интервала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TextBoldCenter">
    <w:name w:val="TextBoldCenter"/>
    <w:basedOn w:val="a1"/>
    <w:pPr>
      <w:spacing w:before="283" w:line="240" w:lineRule="atLeast"/>
      <w:jc w:val="center"/>
    </w:pPr>
    <w:rPr>
      <w:b/>
      <w:sz w:val="26"/>
      <w:szCs w:val="20"/>
      <w:lang w:val="en-US"/>
    </w:rPr>
  </w:style>
  <w:style w:type="paragraph" w:customStyle="1" w:styleId="TextBasTxt">
    <w:name w:val="TextBasTxt"/>
    <w:basedOn w:val="a1"/>
    <w:pPr>
      <w:spacing w:line="240" w:lineRule="atLeast"/>
      <w:ind w:firstLine="567"/>
      <w:jc w:val="both"/>
    </w:pPr>
    <w:rPr>
      <w:szCs w:val="20"/>
      <w:lang w:val="en-US"/>
    </w:rPr>
  </w:style>
  <w:style w:type="paragraph" w:customStyle="1" w:styleId="19">
    <w:name w:val="Заголовок1"/>
    <w:basedOn w:val="a1"/>
    <w:next w:val="ac"/>
    <w:pPr>
      <w:keepNext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zh-CN"/>
    </w:rPr>
  </w:style>
  <w:style w:type="paragraph" w:customStyle="1" w:styleId="31">
    <w:name w:val="Основной текст с отступом 31"/>
    <w:basedOn w:val="a1"/>
    <w:pPr>
      <w:ind w:firstLine="540"/>
      <w:jc w:val="both"/>
    </w:pPr>
    <w:rPr>
      <w:kern w:val="1"/>
      <w:sz w:val="28"/>
      <w:szCs w:val="26"/>
    </w:rPr>
  </w:style>
  <w:style w:type="paragraph" w:customStyle="1" w:styleId="afb">
    <w:name w:val="Содержимое таблицы"/>
    <w:basedOn w:val="a1"/>
    <w:pPr>
      <w:suppressLineNumbers/>
    </w:pPr>
    <w:rPr>
      <w:kern w:val="1"/>
    </w:rPr>
  </w:style>
  <w:style w:type="paragraph" w:customStyle="1" w:styleId="02statia20">
    <w:name w:val="02statia2"/>
    <w:basedOn w:val="a1"/>
    <w:pPr>
      <w:spacing w:before="120" w:line="320" w:lineRule="atLeast"/>
      <w:ind w:left="2020" w:hanging="880"/>
      <w:jc w:val="both"/>
    </w:pPr>
    <w:rPr>
      <w:rFonts w:ascii="GaramondNarrowC" w:hAnsi="GaramondNarrowC" w:cs="GaramondNarrowC"/>
      <w:color w:val="000000"/>
      <w:sz w:val="21"/>
      <w:szCs w:val="20"/>
      <w:lang w:val="x-none"/>
    </w:rPr>
  </w:style>
  <w:style w:type="paragraph" w:customStyle="1" w:styleId="02statia3">
    <w:name w:val="02statia3"/>
    <w:basedOn w:val="a1"/>
    <w:pPr>
      <w:spacing w:before="120" w:line="320" w:lineRule="atLeast"/>
      <w:ind w:left="2900" w:hanging="880"/>
      <w:jc w:val="both"/>
    </w:pPr>
    <w:rPr>
      <w:rFonts w:ascii="GaramondNarrowC" w:eastAsia="Calibri" w:hAnsi="GaramondNarrowC" w:cs="GaramondNarrowC"/>
      <w:color w:val="000000"/>
      <w:sz w:val="21"/>
      <w:szCs w:val="21"/>
    </w:rPr>
  </w:style>
  <w:style w:type="paragraph" w:customStyle="1" w:styleId="30">
    <w:name w:val="Знак3 Знак Знак"/>
    <w:basedOn w:val="a1"/>
    <w:pPr>
      <w:spacing w:after="160" w:line="240" w:lineRule="exact"/>
    </w:pPr>
    <w:rPr>
      <w:rFonts w:ascii="Verdana" w:hAnsi="Verdana" w:cs="Verdana"/>
      <w:lang w:val="en-US"/>
    </w:rPr>
  </w:style>
  <w:style w:type="paragraph" w:styleId="afc">
    <w:name w:val="Revision"/>
    <w:uiPriority w:val="99"/>
    <w:pPr>
      <w:suppressAutoHyphens/>
    </w:pPr>
    <w:rPr>
      <w:sz w:val="24"/>
      <w:szCs w:val="24"/>
      <w:lang w:eastAsia="zh-CN"/>
    </w:rPr>
  </w:style>
  <w:style w:type="paragraph" w:customStyle="1" w:styleId="copyright-info">
    <w:name w:val="copyright-info"/>
    <w:basedOn w:val="a1"/>
    <w:pPr>
      <w:spacing w:before="280" w:after="280"/>
    </w:pPr>
  </w:style>
  <w:style w:type="paragraph" w:customStyle="1" w:styleId="afd">
    <w:name w:val="Заголовок таблицы"/>
    <w:basedOn w:val="afb"/>
    <w:pPr>
      <w:jc w:val="center"/>
    </w:pPr>
    <w:rPr>
      <w:b/>
      <w:bCs/>
    </w:rPr>
  </w:style>
  <w:style w:type="paragraph" w:customStyle="1" w:styleId="afe">
    <w:name w:val="Содержимое врезки"/>
    <w:basedOn w:val="a1"/>
  </w:style>
  <w:style w:type="character" w:styleId="aff">
    <w:name w:val="annotation reference"/>
    <w:uiPriority w:val="99"/>
    <w:semiHidden/>
    <w:unhideWhenUsed/>
    <w:rsid w:val="00B12316"/>
    <w:rPr>
      <w:sz w:val="16"/>
      <w:szCs w:val="16"/>
    </w:rPr>
  </w:style>
  <w:style w:type="paragraph" w:styleId="aff0">
    <w:name w:val="annotation text"/>
    <w:basedOn w:val="a1"/>
    <w:link w:val="1a"/>
    <w:uiPriority w:val="99"/>
    <w:unhideWhenUsed/>
    <w:rsid w:val="00B12316"/>
    <w:rPr>
      <w:sz w:val="20"/>
      <w:szCs w:val="20"/>
      <w:lang w:val="x-none"/>
    </w:rPr>
  </w:style>
  <w:style w:type="character" w:customStyle="1" w:styleId="1a">
    <w:name w:val="Текст примечания Знак1"/>
    <w:link w:val="aff0"/>
    <w:uiPriority w:val="99"/>
    <w:semiHidden/>
    <w:rsid w:val="00B12316"/>
    <w:rPr>
      <w:lang w:eastAsia="zh-CN"/>
    </w:rPr>
  </w:style>
  <w:style w:type="table" w:styleId="aff1">
    <w:name w:val="Table Grid"/>
    <w:basedOn w:val="a3"/>
    <w:uiPriority w:val="59"/>
    <w:rsid w:val="009947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basedOn w:val="a2"/>
    <w:uiPriority w:val="99"/>
    <w:semiHidden/>
    <w:unhideWhenUsed/>
    <w:rsid w:val="00FB52C2"/>
    <w:rPr>
      <w:color w:val="800080" w:themeColor="followedHyperlink"/>
      <w:u w:val="single"/>
    </w:rPr>
  </w:style>
  <w:style w:type="paragraph" w:styleId="32">
    <w:name w:val="List 3"/>
    <w:aliases w:val="Список3"/>
    <w:basedOn w:val="a1"/>
    <w:unhideWhenUsed/>
    <w:rsid w:val="00682F9E"/>
    <w:pPr>
      <w:ind w:left="849" w:hanging="283"/>
      <w:contextualSpacing/>
    </w:pPr>
  </w:style>
  <w:style w:type="paragraph" w:styleId="a">
    <w:name w:val="List Number"/>
    <w:aliases w:val="Список*"/>
    <w:basedOn w:val="a1"/>
    <w:unhideWhenUsed/>
    <w:rsid w:val="00682F9E"/>
    <w:pPr>
      <w:numPr>
        <w:numId w:val="11"/>
      </w:numPr>
      <w:contextualSpacing/>
    </w:pPr>
  </w:style>
  <w:style w:type="paragraph" w:customStyle="1" w:styleId="aff3">
    <w:name w:val="Заголовок договора"/>
    <w:rsid w:val="00682F9E"/>
    <w:pPr>
      <w:spacing w:line="360" w:lineRule="auto"/>
      <w:jc w:val="center"/>
    </w:pPr>
    <w:rPr>
      <w:rFonts w:cs="Arial"/>
      <w:b/>
      <w:bCs/>
      <w:iCs/>
      <w:sz w:val="24"/>
      <w:szCs w:val="28"/>
    </w:rPr>
  </w:style>
  <w:style w:type="paragraph" w:customStyle="1" w:styleId="1b">
    <w:name w:val="Список1"/>
    <w:basedOn w:val="ac"/>
    <w:next w:val="ac"/>
    <w:rsid w:val="00682F9E"/>
    <w:pPr>
      <w:tabs>
        <w:tab w:val="clear" w:pos="540"/>
        <w:tab w:val="num" w:pos="284"/>
      </w:tabs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bCs w:val="0"/>
      <w:sz w:val="22"/>
      <w:szCs w:val="22"/>
      <w:lang w:eastAsia="ru-RU"/>
    </w:rPr>
  </w:style>
  <w:style w:type="paragraph" w:customStyle="1" w:styleId="23">
    <w:name w:val="Список2"/>
    <w:basedOn w:val="ac"/>
    <w:next w:val="32"/>
    <w:rsid w:val="00682F9E"/>
    <w:pPr>
      <w:tabs>
        <w:tab w:val="clear" w:pos="540"/>
        <w:tab w:val="num" w:pos="568"/>
      </w:tabs>
      <w:suppressAutoHyphens w:val="0"/>
      <w:overflowPunct w:val="0"/>
      <w:autoSpaceDE w:val="0"/>
      <w:autoSpaceDN w:val="0"/>
      <w:adjustRightInd w:val="0"/>
      <w:ind w:left="284" w:firstLine="284"/>
      <w:textAlignment w:val="baseline"/>
    </w:pPr>
    <w:rPr>
      <w:b w:val="0"/>
      <w:bCs w:val="0"/>
      <w:sz w:val="22"/>
      <w:szCs w:val="22"/>
      <w:lang w:eastAsia="ru-RU"/>
    </w:rPr>
  </w:style>
  <w:style w:type="paragraph" w:styleId="aff4">
    <w:name w:val="List Paragraph"/>
    <w:basedOn w:val="a1"/>
    <w:uiPriority w:val="34"/>
    <w:qFormat/>
    <w:rsid w:val="00682F9E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  <w:lang w:eastAsia="ru-RU"/>
    </w:rPr>
  </w:style>
  <w:style w:type="character" w:customStyle="1" w:styleId="aff5">
    <w:name w:val="Основной текст_"/>
    <w:link w:val="1c"/>
    <w:rsid w:val="00403F75"/>
    <w:rPr>
      <w:rFonts w:ascii="Arial Narrow" w:eastAsia="Arial Narrow" w:hAnsi="Arial Narrow" w:cs="Arial Narrow"/>
      <w:shd w:val="clear" w:color="auto" w:fill="FFFFFF"/>
    </w:rPr>
  </w:style>
  <w:style w:type="paragraph" w:customStyle="1" w:styleId="1c">
    <w:name w:val="Основной текст1"/>
    <w:basedOn w:val="a1"/>
    <w:link w:val="aff5"/>
    <w:rsid w:val="00403F75"/>
    <w:pPr>
      <w:widowControl w:val="0"/>
      <w:shd w:val="clear" w:color="auto" w:fill="FFFFFF"/>
      <w:suppressAutoHyphens w:val="0"/>
      <w:spacing w:before="540" w:line="490" w:lineRule="exact"/>
      <w:ind w:hanging="700"/>
      <w:jc w:val="both"/>
    </w:pPr>
    <w:rPr>
      <w:rFonts w:ascii="Arial Narrow" w:eastAsia="Arial Narrow" w:hAnsi="Arial Narrow" w:cs="Arial Narrow"/>
      <w:sz w:val="20"/>
      <w:szCs w:val="20"/>
      <w:lang w:eastAsia="ru-RU"/>
    </w:rPr>
  </w:style>
  <w:style w:type="character" w:customStyle="1" w:styleId="7">
    <w:name w:val="Основной текст (7)_"/>
    <w:link w:val="70"/>
    <w:rsid w:val="00403F75"/>
    <w:rPr>
      <w:rFonts w:ascii="Arial Narrow" w:eastAsia="Arial Narrow" w:hAnsi="Arial Narrow" w:cs="Arial Narrow"/>
      <w:b/>
      <w:bCs/>
      <w:i/>
      <w:iCs/>
      <w:spacing w:val="-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403F75"/>
    <w:pPr>
      <w:widowControl w:val="0"/>
      <w:shd w:val="clear" w:color="auto" w:fill="FFFFFF"/>
      <w:suppressAutoHyphens w:val="0"/>
      <w:spacing w:before="1260" w:after="300" w:line="370" w:lineRule="exact"/>
      <w:jc w:val="center"/>
    </w:pPr>
    <w:rPr>
      <w:rFonts w:ascii="Arial Narrow" w:eastAsia="Arial Narrow" w:hAnsi="Arial Narrow" w:cs="Arial Narrow"/>
      <w:b/>
      <w:bCs/>
      <w:i/>
      <w:iCs/>
      <w:spacing w:val="-10"/>
      <w:sz w:val="25"/>
      <w:szCs w:val="25"/>
      <w:lang w:eastAsia="ru-RU"/>
    </w:rPr>
  </w:style>
  <w:style w:type="character" w:customStyle="1" w:styleId="9">
    <w:name w:val="Основной текст (9)_"/>
    <w:link w:val="90"/>
    <w:rsid w:val="00403F75"/>
    <w:rPr>
      <w:rFonts w:ascii="Arial Narrow" w:eastAsia="Arial Narrow" w:hAnsi="Arial Narrow" w:cs="Arial Narrow"/>
      <w:i/>
      <w:iCs/>
      <w:shd w:val="clear" w:color="auto" w:fill="FFFFFF"/>
    </w:rPr>
  </w:style>
  <w:style w:type="character" w:customStyle="1" w:styleId="aff6">
    <w:name w:val="Основной текст + Курсив"/>
    <w:rsid w:val="00403F75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">
    <w:name w:val="Основной текст (9) + Не курсив"/>
    <w:rsid w:val="00403F75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25pt0pt">
    <w:name w:val="Основной текст (9) + 12;5 pt;Полужирный;Интервал 0 pt"/>
    <w:rsid w:val="00403F75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customStyle="1" w:styleId="90">
    <w:name w:val="Основной текст (9)"/>
    <w:basedOn w:val="a1"/>
    <w:link w:val="9"/>
    <w:rsid w:val="00403F75"/>
    <w:pPr>
      <w:widowControl w:val="0"/>
      <w:shd w:val="clear" w:color="auto" w:fill="FFFFFF"/>
      <w:suppressAutoHyphens w:val="0"/>
      <w:spacing w:after="240" w:line="0" w:lineRule="atLeast"/>
      <w:jc w:val="right"/>
    </w:pPr>
    <w:rPr>
      <w:rFonts w:ascii="Arial Narrow" w:eastAsia="Arial Narrow" w:hAnsi="Arial Narrow" w:cs="Arial Narrow"/>
      <w:i/>
      <w:iCs/>
      <w:sz w:val="20"/>
      <w:szCs w:val="20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D97F20"/>
    <w:rPr>
      <w:rFonts w:ascii="Tahoma" w:hAnsi="Tahoma" w:cs="Tahoma"/>
      <w:sz w:val="16"/>
      <w:szCs w:val="16"/>
      <w:lang w:eastAsia="zh-CN"/>
    </w:rPr>
  </w:style>
  <w:style w:type="character" w:customStyle="1" w:styleId="af3">
    <w:name w:val="Верхний колонтитул Знак"/>
    <w:basedOn w:val="a2"/>
    <w:link w:val="af2"/>
    <w:uiPriority w:val="99"/>
    <w:rsid w:val="00D97F20"/>
    <w:rPr>
      <w:sz w:val="24"/>
      <w:szCs w:val="24"/>
      <w:lang w:eastAsia="zh-CN"/>
    </w:rPr>
  </w:style>
  <w:style w:type="character" w:customStyle="1" w:styleId="af5">
    <w:name w:val="Нижний колонтитул Знак"/>
    <w:basedOn w:val="a2"/>
    <w:link w:val="af4"/>
    <w:uiPriority w:val="99"/>
    <w:rsid w:val="00D97F20"/>
    <w:rPr>
      <w:sz w:val="24"/>
      <w:szCs w:val="24"/>
      <w:lang w:eastAsia="zh-CN"/>
    </w:rPr>
  </w:style>
  <w:style w:type="paragraph" w:styleId="aff7">
    <w:name w:val="footnote text"/>
    <w:basedOn w:val="a1"/>
    <w:link w:val="aff8"/>
    <w:unhideWhenUsed/>
    <w:rsid w:val="00D97F20"/>
    <w:pPr>
      <w:suppressAutoHyphens w:val="0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aff8">
    <w:name w:val="Текст сноски Знак"/>
    <w:basedOn w:val="a2"/>
    <w:link w:val="aff7"/>
    <w:rsid w:val="00D97F20"/>
    <w:rPr>
      <w:rFonts w:ascii="Arial" w:eastAsiaTheme="minorHAnsi" w:hAnsi="Arial" w:cstheme="minorBidi"/>
      <w:lang w:eastAsia="en-US"/>
    </w:rPr>
  </w:style>
  <w:style w:type="character" w:styleId="aff9">
    <w:name w:val="footnote reference"/>
    <w:aliases w:val="Знак сноски 1,Знак сноски-FN,Table_Footnote_last Знак1,Текст сноски Знак2 Знак Знак1,Текст сноски Знак1 Знак Знак Знак1,Текст сноски Знак Знак Знак Знак Знак1,Текст сноски Знак Знак Знак Знак Знак Знак Знак1,сноска,Знак сноски1"/>
    <w:basedOn w:val="a2"/>
    <w:unhideWhenUsed/>
    <w:qFormat/>
    <w:rsid w:val="00D97F20"/>
    <w:rPr>
      <w:vertAlign w:val="superscript"/>
    </w:rPr>
  </w:style>
  <w:style w:type="character" w:customStyle="1" w:styleId="afa">
    <w:name w:val="Основной текст с отступом Знак"/>
    <w:basedOn w:val="a2"/>
    <w:link w:val="af9"/>
    <w:rsid w:val="00D97F20"/>
    <w:rPr>
      <w:sz w:val="24"/>
      <w:szCs w:val="24"/>
      <w:lang w:eastAsia="zh-CN"/>
    </w:rPr>
  </w:style>
  <w:style w:type="paragraph" w:customStyle="1" w:styleId="Style1">
    <w:name w:val="Style1"/>
    <w:basedOn w:val="a1"/>
    <w:autoRedefine/>
    <w:rsid w:val="00D97F20"/>
    <w:pPr>
      <w:suppressAutoHyphens w:val="0"/>
      <w:autoSpaceDE w:val="0"/>
      <w:autoSpaceDN w:val="0"/>
      <w:ind w:firstLine="709"/>
      <w:jc w:val="both"/>
    </w:pPr>
    <w:rPr>
      <w:iCs/>
      <w:color w:val="000000"/>
      <w:lang w:eastAsia="ru-RU"/>
    </w:rPr>
  </w:style>
  <w:style w:type="paragraph" w:customStyle="1" w:styleId="110">
    <w:name w:val="заголовок 11"/>
    <w:basedOn w:val="a1"/>
    <w:next w:val="a1"/>
    <w:rsid w:val="00D97F20"/>
    <w:pPr>
      <w:keepNext/>
      <w:suppressAutoHyphens w:val="0"/>
      <w:jc w:val="center"/>
    </w:pPr>
    <w:rPr>
      <w:snapToGrid w:val="0"/>
      <w:szCs w:val="20"/>
      <w:lang w:eastAsia="ru-RU"/>
    </w:rPr>
  </w:style>
  <w:style w:type="table" w:customStyle="1" w:styleId="1d">
    <w:name w:val="Сетка таблицы1"/>
    <w:basedOn w:val="a3"/>
    <w:next w:val="aff1"/>
    <w:uiPriority w:val="59"/>
    <w:rsid w:val="00EF3A91"/>
    <w:rPr>
      <w:rFonts w:ascii="Proxima Nova ExCn Rg" w:eastAsiaTheme="minorHAnsi" w:hAnsi="Proxima Nova ExCn Rg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[Ростех] Наименование Подраздела (Уровень 3)"/>
    <w:uiPriority w:val="99"/>
    <w:qFormat/>
    <w:rsid w:val="00EF3A91"/>
    <w:pPr>
      <w:keepNext/>
      <w:keepLines/>
      <w:numPr>
        <w:ilvl w:val="1"/>
        <w:numId w:val="17"/>
      </w:numPr>
      <w:suppressAutoHyphens/>
      <w:spacing w:before="240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0">
    <w:name w:val="[Ростех] Наименование Раздела (Уровень 2)"/>
    <w:uiPriority w:val="99"/>
    <w:qFormat/>
    <w:rsid w:val="00EF3A91"/>
    <w:pPr>
      <w:keepNext/>
      <w:keepLines/>
      <w:numPr>
        <w:numId w:val="17"/>
      </w:numPr>
      <w:suppressAutoHyphens/>
      <w:spacing w:before="240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0">
    <w:name w:val="[Ростех] Простой текст (Без уровня)"/>
    <w:uiPriority w:val="99"/>
    <w:qFormat/>
    <w:rsid w:val="00EF3A91"/>
    <w:pPr>
      <w:numPr>
        <w:ilvl w:val="5"/>
        <w:numId w:val="17"/>
      </w:num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5">
    <w:name w:val="[Ростех] Текст Подпункта (Уровень 5)"/>
    <w:link w:val="50"/>
    <w:uiPriority w:val="99"/>
    <w:qFormat/>
    <w:rsid w:val="00EF3A91"/>
    <w:pPr>
      <w:numPr>
        <w:ilvl w:val="3"/>
        <w:numId w:val="17"/>
      </w:numPr>
      <w:suppressAutoHyphens/>
      <w:spacing w:before="120"/>
      <w:jc w:val="both"/>
      <w:outlineLvl w:val="4"/>
    </w:pPr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EF3A91"/>
    <w:pPr>
      <w:numPr>
        <w:ilvl w:val="4"/>
        <w:numId w:val="17"/>
      </w:numPr>
      <w:suppressAutoHyphens/>
      <w:spacing w:before="12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">
    <w:name w:val="[Ростех] Текст Пункта (Уровень 4)"/>
    <w:link w:val="40"/>
    <w:uiPriority w:val="99"/>
    <w:qFormat/>
    <w:rsid w:val="00EF3A91"/>
    <w:pPr>
      <w:numPr>
        <w:ilvl w:val="2"/>
        <w:numId w:val="17"/>
      </w:numPr>
      <w:suppressAutoHyphens/>
      <w:spacing w:before="120"/>
      <w:jc w:val="both"/>
      <w:outlineLvl w:val="3"/>
    </w:pPr>
    <w:rPr>
      <w:rFonts w:ascii="Proxima Nova ExCn Rg" w:hAnsi="Proxima Nova ExCn Rg"/>
      <w:sz w:val="28"/>
      <w:szCs w:val="28"/>
    </w:rPr>
  </w:style>
  <w:style w:type="table" w:customStyle="1" w:styleId="24">
    <w:name w:val="Сетка таблицы2"/>
    <w:basedOn w:val="a3"/>
    <w:next w:val="aff1"/>
    <w:uiPriority w:val="59"/>
    <w:rsid w:val="00EA50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1"/>
    <w:link w:val="26"/>
    <w:unhideWhenUsed/>
    <w:rsid w:val="008C7A3A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2 Знак"/>
    <w:basedOn w:val="a2"/>
    <w:link w:val="25"/>
    <w:rsid w:val="008C7A3A"/>
    <w:rPr>
      <w:rFonts w:ascii="Calibri" w:eastAsia="Calibri" w:hAnsi="Calibri"/>
      <w:sz w:val="22"/>
      <w:szCs w:val="22"/>
      <w:lang w:eastAsia="en-US"/>
    </w:rPr>
  </w:style>
  <w:style w:type="table" w:customStyle="1" w:styleId="33">
    <w:name w:val="Сетка таблицы3"/>
    <w:basedOn w:val="a3"/>
    <w:next w:val="aff1"/>
    <w:uiPriority w:val="59"/>
    <w:rsid w:val="00137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ff1"/>
    <w:uiPriority w:val="59"/>
    <w:rsid w:val="00401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3"/>
    <w:next w:val="aff1"/>
    <w:uiPriority w:val="59"/>
    <w:rsid w:val="00206A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[Ростех] Текст Подпункта (Уровень 5) Знак"/>
    <w:basedOn w:val="a2"/>
    <w:link w:val="5"/>
    <w:uiPriority w:val="99"/>
    <w:qFormat/>
    <w:rsid w:val="00956FBA"/>
    <w:rPr>
      <w:rFonts w:ascii="Proxima Nova ExCn Rg" w:hAnsi="Proxima Nova ExCn Rg"/>
      <w:sz w:val="28"/>
      <w:szCs w:val="28"/>
    </w:rPr>
  </w:style>
  <w:style w:type="character" w:customStyle="1" w:styleId="40">
    <w:name w:val="[Ростех] Текст Пункта (Уровень 4) Знак"/>
    <w:basedOn w:val="a2"/>
    <w:link w:val="4"/>
    <w:uiPriority w:val="99"/>
    <w:rsid w:val="00956FBA"/>
    <w:rPr>
      <w:rFonts w:ascii="Proxima Nova ExCn Rg" w:hAnsi="Proxima Nova ExCn Rg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 w:qFormat="1"/>
    <w:lsdException w:name="page number" w:uiPriority="0"/>
    <w:lsdException w:name="List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2CA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1"/>
    <w:next w:val="a1"/>
    <w:uiPriority w:val="9"/>
    <w:qFormat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1"/>
    <w:next w:val="a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kern w:val="1"/>
    </w:rPr>
  </w:style>
  <w:style w:type="character" w:customStyle="1" w:styleId="WW8Num4z0">
    <w:name w:val="WW8Num4z0"/>
    <w:rPr>
      <w:rFonts w:cs="Times New Roman" w:hint="default"/>
      <w:b/>
    </w:rPr>
  </w:style>
  <w:style w:type="character" w:customStyle="1" w:styleId="WW8Num4z1">
    <w:name w:val="WW8Num4z1"/>
    <w:rPr>
      <w:rFonts w:cs="Times New Roman" w:hint="default"/>
    </w:rPr>
  </w:style>
  <w:style w:type="character" w:customStyle="1" w:styleId="WW8Num5z0">
    <w:name w:val="WW8Num5z0"/>
    <w:rPr>
      <w:rFonts w:hint="default"/>
      <w:b/>
      <w:highlight w:val="cyan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  <w:b/>
    </w:rPr>
  </w:style>
  <w:style w:type="character" w:customStyle="1" w:styleId="WW8Num7z0">
    <w:name w:val="WW8Num7z0"/>
    <w:rPr>
      <w:rFonts w:ascii="Arial" w:hAnsi="Arial" w:cs="Arial" w:hint="default"/>
      <w:b w:val="0"/>
      <w:sz w:val="20"/>
      <w:szCs w:val="20"/>
    </w:rPr>
  </w:style>
  <w:style w:type="character" w:customStyle="1" w:styleId="WW8Num8z0">
    <w:name w:val="WW8Num8z0"/>
  </w:style>
  <w:style w:type="character" w:customStyle="1" w:styleId="WW8Num9z0">
    <w:name w:val="WW8Num9z0"/>
    <w:rPr>
      <w:rFonts w:hint="default"/>
      <w:spacing w:val="-3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  <w:spacing w:val="-3"/>
    </w:rPr>
  </w:style>
  <w:style w:type="character" w:customStyle="1" w:styleId="WW8Num12z0">
    <w:name w:val="WW8Num12z0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spacing w:val="-3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b/>
    </w:rPr>
  </w:style>
  <w:style w:type="character" w:customStyle="1" w:styleId="WW8Num22z0">
    <w:name w:val="WW8Num22z0"/>
    <w:rPr>
      <w:rFonts w:hint="default"/>
      <w:spacing w:val="-3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hint="default"/>
      <w:b/>
    </w:rPr>
  </w:style>
  <w:style w:type="character" w:customStyle="1" w:styleId="WW8Num23z2">
    <w:name w:val="WW8Num23z2"/>
    <w:rPr>
      <w:rFonts w:hint="default"/>
      <w:b w:val="0"/>
      <w:sz w:val="24"/>
      <w:szCs w:val="24"/>
    </w:rPr>
  </w:style>
  <w:style w:type="character" w:customStyle="1" w:styleId="WW8Num24z0">
    <w:name w:val="WW8Num24z0"/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  <w:spacing w:val="3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hint="default"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hint="default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hint="default"/>
    </w:rPr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3z1">
    <w:name w:val="WW8Num3z1"/>
    <w:rPr>
      <w:rFonts w:cs="Times New Roman" w:hint="default"/>
    </w:rPr>
  </w:style>
  <w:style w:type="character" w:customStyle="1" w:styleId="WW8Num5z1">
    <w:name w:val="WW8Num5z1"/>
    <w:rPr>
      <w:rFonts w:ascii="Times New Roman" w:eastAsia="Times New Roman" w:hAnsi="Times New Roman" w:cs="Times New Roman"/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hint="default"/>
      <w:b w:val="0"/>
      <w:sz w:val="24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styleId="a5">
    <w:name w:val="Hyperlink"/>
    <w:rPr>
      <w:color w:val="0000FF"/>
      <w:u w:val="single"/>
    </w:rPr>
  </w:style>
  <w:style w:type="character" w:styleId="a6">
    <w:name w:val="page number"/>
    <w:rPr>
      <w:rFonts w:cs="Times New Roman"/>
    </w:rPr>
  </w:style>
  <w:style w:type="character" w:customStyle="1" w:styleId="11">
    <w:name w:val="Заголовок 1 Знак"/>
    <w:uiPriority w:val="9"/>
    <w:rPr>
      <w:b/>
      <w:sz w:val="28"/>
    </w:rPr>
  </w:style>
  <w:style w:type="character" w:customStyle="1" w:styleId="21">
    <w:name w:val="Заголовок 2 Знак"/>
    <w:rPr>
      <w:rFonts w:ascii="Cambria" w:hAnsi="Cambria" w:cs="Cambria"/>
      <w:b/>
      <w:i/>
      <w:sz w:val="28"/>
    </w:rPr>
  </w:style>
  <w:style w:type="character" w:customStyle="1" w:styleId="a7">
    <w:name w:val="Заголовок Знак"/>
    <w:rPr>
      <w:rFonts w:ascii="Cambria" w:hAnsi="Cambria" w:cs="Cambria"/>
      <w:b/>
      <w:kern w:val="1"/>
      <w:sz w:val="32"/>
    </w:rPr>
  </w:style>
  <w:style w:type="character" w:customStyle="1" w:styleId="a8">
    <w:name w:val="Основной текст Знак"/>
    <w:rPr>
      <w:sz w:val="24"/>
    </w:rPr>
  </w:style>
  <w:style w:type="character" w:customStyle="1" w:styleId="FontStyle17">
    <w:name w:val="Font Style17"/>
    <w:rPr>
      <w:rFonts w:ascii="Times New Roman" w:hAnsi="Times New Roman" w:cs="Times New Roman"/>
      <w:sz w:val="22"/>
    </w:rPr>
  </w:style>
  <w:style w:type="character" w:customStyle="1" w:styleId="FontStyle22">
    <w:name w:val="Font Style22"/>
    <w:rPr>
      <w:rFonts w:ascii="Times New Roman" w:hAnsi="Times New Roman" w:cs="Times New Roman"/>
      <w:b/>
      <w:sz w:val="22"/>
    </w:rPr>
  </w:style>
  <w:style w:type="character" w:customStyle="1" w:styleId="12">
    <w:name w:val="Основной текст Знак1"/>
    <w:rPr>
      <w:b/>
      <w:sz w:val="26"/>
    </w:rPr>
  </w:style>
  <w:style w:type="character" w:customStyle="1" w:styleId="13">
    <w:name w:val="Знак примечания1"/>
    <w:rPr>
      <w:sz w:val="16"/>
    </w:rPr>
  </w:style>
  <w:style w:type="character" w:customStyle="1" w:styleId="a9">
    <w:name w:val="Текст примечания Знак"/>
    <w:uiPriority w:val="99"/>
    <w:rPr>
      <w:rFonts w:cs="Times New Roman"/>
    </w:rPr>
  </w:style>
  <w:style w:type="character" w:customStyle="1" w:styleId="aa">
    <w:name w:val="Тема примечания Знак"/>
    <w:uiPriority w:val="99"/>
    <w:rPr>
      <w:b/>
    </w:rPr>
  </w:style>
  <w:style w:type="character" w:customStyle="1" w:styleId="14">
    <w:name w:val="Слабое выделение1"/>
    <w:rPr>
      <w:i/>
      <w:color w:val="808080"/>
    </w:rPr>
  </w:style>
  <w:style w:type="character" w:customStyle="1" w:styleId="02statia2">
    <w:name w:val="02statia2 Знак"/>
    <w:rPr>
      <w:rFonts w:ascii="GaramondNarrowC" w:hAnsi="GaramondNarrowC" w:cs="GaramondNarrowC"/>
      <w:color w:val="000000"/>
      <w:sz w:val="21"/>
    </w:rPr>
  </w:style>
  <w:style w:type="character" w:styleId="ab">
    <w:name w:val="Strong"/>
    <w:qFormat/>
    <w:rPr>
      <w:b/>
      <w:bCs/>
    </w:rPr>
  </w:style>
  <w:style w:type="paragraph" w:customStyle="1" w:styleId="22">
    <w:name w:val="Заголовок2"/>
    <w:basedOn w:val="a1"/>
    <w:next w:val="a1"/>
    <w:pPr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</w:rPr>
  </w:style>
  <w:style w:type="paragraph" w:styleId="ac">
    <w:name w:val="Body Text"/>
    <w:basedOn w:val="a1"/>
    <w:pPr>
      <w:tabs>
        <w:tab w:val="left" w:pos="540"/>
      </w:tabs>
      <w:jc w:val="both"/>
    </w:pPr>
    <w:rPr>
      <w:b/>
      <w:bCs/>
      <w:sz w:val="26"/>
      <w:szCs w:val="26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1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1"/>
    <w:pPr>
      <w:suppressLineNumbers/>
    </w:pPr>
    <w:rPr>
      <w:rFonts w:cs="Mangal"/>
    </w:rPr>
  </w:style>
  <w:style w:type="paragraph" w:styleId="af">
    <w:name w:val="Balloon Text"/>
    <w:basedOn w:val="a1"/>
    <w:link w:val="af0"/>
    <w:uiPriority w:val="99"/>
    <w:rPr>
      <w:rFonts w:ascii="Tahoma" w:hAnsi="Tahoma" w:cs="Tahoma"/>
      <w:sz w:val="16"/>
      <w:szCs w:val="16"/>
    </w:rPr>
  </w:style>
  <w:style w:type="paragraph" w:customStyle="1" w:styleId="af1">
    <w:name w:val="Знак Знак Знак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1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footer"/>
    <w:basedOn w:val="a1"/>
    <w:link w:val="af5"/>
    <w:uiPriority w:val="99"/>
    <w:pPr>
      <w:tabs>
        <w:tab w:val="center" w:pos="4677"/>
        <w:tab w:val="right" w:pos="9355"/>
      </w:tabs>
    </w:pPr>
  </w:style>
  <w:style w:type="paragraph" w:customStyle="1" w:styleId="h5">
    <w:name w:val="h5"/>
    <w:basedOn w:val="a1"/>
    <w:pPr>
      <w:spacing w:before="280" w:after="280"/>
    </w:pPr>
    <w:rPr>
      <w:color w:val="000099"/>
      <w:sz w:val="29"/>
      <w:szCs w:val="29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6">
    <w:name w:val="Словарная статья"/>
    <w:basedOn w:val="a1"/>
    <w:next w:val="a1"/>
    <w:pPr>
      <w:autoSpaceDE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NoSpacing1">
    <w:name w:val="No Spacing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Style6">
    <w:name w:val="Style6"/>
    <w:basedOn w:val="a1"/>
    <w:pPr>
      <w:widowControl w:val="0"/>
      <w:autoSpaceDE w:val="0"/>
      <w:jc w:val="center"/>
    </w:pPr>
  </w:style>
  <w:style w:type="paragraph" w:customStyle="1" w:styleId="Style12">
    <w:name w:val="Style12"/>
    <w:basedOn w:val="a1"/>
    <w:pPr>
      <w:widowControl w:val="0"/>
      <w:autoSpaceDE w:val="0"/>
    </w:pPr>
  </w:style>
  <w:style w:type="paragraph" w:customStyle="1" w:styleId="Style13">
    <w:name w:val="Style13"/>
    <w:basedOn w:val="a1"/>
    <w:pPr>
      <w:widowControl w:val="0"/>
      <w:autoSpaceDE w:val="0"/>
    </w:pPr>
  </w:style>
  <w:style w:type="paragraph" w:styleId="af7">
    <w:name w:val="Normal (Web)"/>
    <w:basedOn w:val="a1"/>
    <w:pPr>
      <w:spacing w:before="280" w:after="119"/>
    </w:pPr>
  </w:style>
  <w:style w:type="paragraph" w:customStyle="1" w:styleId="16">
    <w:name w:val="Текст примечания1"/>
    <w:basedOn w:val="a1"/>
    <w:rPr>
      <w:sz w:val="20"/>
      <w:szCs w:val="20"/>
    </w:rPr>
  </w:style>
  <w:style w:type="paragraph" w:styleId="af8">
    <w:name w:val="annotation subject"/>
    <w:basedOn w:val="16"/>
    <w:next w:val="16"/>
    <w:uiPriority w:val="99"/>
    <w:rPr>
      <w:b/>
      <w:bCs/>
    </w:rPr>
  </w:style>
  <w:style w:type="paragraph" w:styleId="af9">
    <w:name w:val="Body Text Indent"/>
    <w:basedOn w:val="a1"/>
    <w:link w:val="afa"/>
    <w:pPr>
      <w:spacing w:after="120"/>
      <w:ind w:left="283"/>
    </w:pPr>
  </w:style>
  <w:style w:type="paragraph" w:customStyle="1" w:styleId="western">
    <w:name w:val="western"/>
    <w:basedOn w:val="a1"/>
    <w:pPr>
      <w:spacing w:before="280" w:after="119"/>
    </w:pPr>
    <w:rPr>
      <w:color w:val="000000"/>
      <w:sz w:val="20"/>
      <w:szCs w:val="20"/>
    </w:rPr>
  </w:style>
  <w:style w:type="paragraph" w:customStyle="1" w:styleId="17">
    <w:name w:val="Абзац списка1"/>
    <w:basedOn w:val="a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8">
    <w:name w:val="Без интервала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TextBoldCenter">
    <w:name w:val="TextBoldCenter"/>
    <w:basedOn w:val="a1"/>
    <w:pPr>
      <w:spacing w:before="283" w:line="240" w:lineRule="atLeast"/>
      <w:jc w:val="center"/>
    </w:pPr>
    <w:rPr>
      <w:b/>
      <w:sz w:val="26"/>
      <w:szCs w:val="20"/>
      <w:lang w:val="en-US"/>
    </w:rPr>
  </w:style>
  <w:style w:type="paragraph" w:customStyle="1" w:styleId="TextBasTxt">
    <w:name w:val="TextBasTxt"/>
    <w:basedOn w:val="a1"/>
    <w:pPr>
      <w:spacing w:line="240" w:lineRule="atLeast"/>
      <w:ind w:firstLine="567"/>
      <w:jc w:val="both"/>
    </w:pPr>
    <w:rPr>
      <w:szCs w:val="20"/>
      <w:lang w:val="en-US"/>
    </w:rPr>
  </w:style>
  <w:style w:type="paragraph" w:customStyle="1" w:styleId="19">
    <w:name w:val="Заголовок1"/>
    <w:basedOn w:val="a1"/>
    <w:next w:val="ac"/>
    <w:pPr>
      <w:keepNext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zh-CN"/>
    </w:rPr>
  </w:style>
  <w:style w:type="paragraph" w:customStyle="1" w:styleId="31">
    <w:name w:val="Основной текст с отступом 31"/>
    <w:basedOn w:val="a1"/>
    <w:pPr>
      <w:ind w:firstLine="540"/>
      <w:jc w:val="both"/>
    </w:pPr>
    <w:rPr>
      <w:kern w:val="1"/>
      <w:sz w:val="28"/>
      <w:szCs w:val="26"/>
    </w:rPr>
  </w:style>
  <w:style w:type="paragraph" w:customStyle="1" w:styleId="afb">
    <w:name w:val="Содержимое таблицы"/>
    <w:basedOn w:val="a1"/>
    <w:pPr>
      <w:suppressLineNumbers/>
    </w:pPr>
    <w:rPr>
      <w:kern w:val="1"/>
    </w:rPr>
  </w:style>
  <w:style w:type="paragraph" w:customStyle="1" w:styleId="02statia20">
    <w:name w:val="02statia2"/>
    <w:basedOn w:val="a1"/>
    <w:pPr>
      <w:spacing w:before="120" w:line="320" w:lineRule="atLeast"/>
      <w:ind w:left="2020" w:hanging="880"/>
      <w:jc w:val="both"/>
    </w:pPr>
    <w:rPr>
      <w:rFonts w:ascii="GaramondNarrowC" w:hAnsi="GaramondNarrowC" w:cs="GaramondNarrowC"/>
      <w:color w:val="000000"/>
      <w:sz w:val="21"/>
      <w:szCs w:val="20"/>
      <w:lang w:val="x-none"/>
    </w:rPr>
  </w:style>
  <w:style w:type="paragraph" w:customStyle="1" w:styleId="02statia3">
    <w:name w:val="02statia3"/>
    <w:basedOn w:val="a1"/>
    <w:pPr>
      <w:spacing w:before="120" w:line="320" w:lineRule="atLeast"/>
      <w:ind w:left="2900" w:hanging="880"/>
      <w:jc w:val="both"/>
    </w:pPr>
    <w:rPr>
      <w:rFonts w:ascii="GaramondNarrowC" w:eastAsia="Calibri" w:hAnsi="GaramondNarrowC" w:cs="GaramondNarrowC"/>
      <w:color w:val="000000"/>
      <w:sz w:val="21"/>
      <w:szCs w:val="21"/>
    </w:rPr>
  </w:style>
  <w:style w:type="paragraph" w:customStyle="1" w:styleId="30">
    <w:name w:val="Знак3 Знак Знак"/>
    <w:basedOn w:val="a1"/>
    <w:pPr>
      <w:spacing w:after="160" w:line="240" w:lineRule="exact"/>
    </w:pPr>
    <w:rPr>
      <w:rFonts w:ascii="Verdana" w:hAnsi="Verdana" w:cs="Verdana"/>
      <w:lang w:val="en-US"/>
    </w:rPr>
  </w:style>
  <w:style w:type="paragraph" w:styleId="afc">
    <w:name w:val="Revision"/>
    <w:uiPriority w:val="99"/>
    <w:pPr>
      <w:suppressAutoHyphens/>
    </w:pPr>
    <w:rPr>
      <w:sz w:val="24"/>
      <w:szCs w:val="24"/>
      <w:lang w:eastAsia="zh-CN"/>
    </w:rPr>
  </w:style>
  <w:style w:type="paragraph" w:customStyle="1" w:styleId="copyright-info">
    <w:name w:val="copyright-info"/>
    <w:basedOn w:val="a1"/>
    <w:pPr>
      <w:spacing w:before="280" w:after="280"/>
    </w:pPr>
  </w:style>
  <w:style w:type="paragraph" w:customStyle="1" w:styleId="afd">
    <w:name w:val="Заголовок таблицы"/>
    <w:basedOn w:val="afb"/>
    <w:pPr>
      <w:jc w:val="center"/>
    </w:pPr>
    <w:rPr>
      <w:b/>
      <w:bCs/>
    </w:rPr>
  </w:style>
  <w:style w:type="paragraph" w:customStyle="1" w:styleId="afe">
    <w:name w:val="Содержимое врезки"/>
    <w:basedOn w:val="a1"/>
  </w:style>
  <w:style w:type="character" w:styleId="aff">
    <w:name w:val="annotation reference"/>
    <w:uiPriority w:val="99"/>
    <w:semiHidden/>
    <w:unhideWhenUsed/>
    <w:rsid w:val="00B12316"/>
    <w:rPr>
      <w:sz w:val="16"/>
      <w:szCs w:val="16"/>
    </w:rPr>
  </w:style>
  <w:style w:type="paragraph" w:styleId="aff0">
    <w:name w:val="annotation text"/>
    <w:basedOn w:val="a1"/>
    <w:link w:val="1a"/>
    <w:uiPriority w:val="99"/>
    <w:unhideWhenUsed/>
    <w:rsid w:val="00B12316"/>
    <w:rPr>
      <w:sz w:val="20"/>
      <w:szCs w:val="20"/>
      <w:lang w:val="x-none"/>
    </w:rPr>
  </w:style>
  <w:style w:type="character" w:customStyle="1" w:styleId="1a">
    <w:name w:val="Текст примечания Знак1"/>
    <w:link w:val="aff0"/>
    <w:uiPriority w:val="99"/>
    <w:semiHidden/>
    <w:rsid w:val="00B12316"/>
    <w:rPr>
      <w:lang w:eastAsia="zh-CN"/>
    </w:rPr>
  </w:style>
  <w:style w:type="table" w:styleId="aff1">
    <w:name w:val="Table Grid"/>
    <w:basedOn w:val="a3"/>
    <w:uiPriority w:val="59"/>
    <w:rsid w:val="009947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basedOn w:val="a2"/>
    <w:uiPriority w:val="99"/>
    <w:semiHidden/>
    <w:unhideWhenUsed/>
    <w:rsid w:val="00FB52C2"/>
    <w:rPr>
      <w:color w:val="800080" w:themeColor="followedHyperlink"/>
      <w:u w:val="single"/>
    </w:rPr>
  </w:style>
  <w:style w:type="paragraph" w:styleId="32">
    <w:name w:val="List 3"/>
    <w:aliases w:val="Список3"/>
    <w:basedOn w:val="a1"/>
    <w:unhideWhenUsed/>
    <w:rsid w:val="00682F9E"/>
    <w:pPr>
      <w:ind w:left="849" w:hanging="283"/>
      <w:contextualSpacing/>
    </w:pPr>
  </w:style>
  <w:style w:type="paragraph" w:styleId="a">
    <w:name w:val="List Number"/>
    <w:aliases w:val="Список*"/>
    <w:basedOn w:val="a1"/>
    <w:unhideWhenUsed/>
    <w:rsid w:val="00682F9E"/>
    <w:pPr>
      <w:numPr>
        <w:numId w:val="11"/>
      </w:numPr>
      <w:contextualSpacing/>
    </w:pPr>
  </w:style>
  <w:style w:type="paragraph" w:customStyle="1" w:styleId="aff3">
    <w:name w:val="Заголовок договора"/>
    <w:rsid w:val="00682F9E"/>
    <w:pPr>
      <w:spacing w:line="360" w:lineRule="auto"/>
      <w:jc w:val="center"/>
    </w:pPr>
    <w:rPr>
      <w:rFonts w:cs="Arial"/>
      <w:b/>
      <w:bCs/>
      <w:iCs/>
      <w:sz w:val="24"/>
      <w:szCs w:val="28"/>
    </w:rPr>
  </w:style>
  <w:style w:type="paragraph" w:customStyle="1" w:styleId="1b">
    <w:name w:val="Список1"/>
    <w:basedOn w:val="ac"/>
    <w:next w:val="ac"/>
    <w:rsid w:val="00682F9E"/>
    <w:pPr>
      <w:tabs>
        <w:tab w:val="clear" w:pos="540"/>
        <w:tab w:val="num" w:pos="284"/>
      </w:tabs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bCs w:val="0"/>
      <w:sz w:val="22"/>
      <w:szCs w:val="22"/>
      <w:lang w:eastAsia="ru-RU"/>
    </w:rPr>
  </w:style>
  <w:style w:type="paragraph" w:customStyle="1" w:styleId="23">
    <w:name w:val="Список2"/>
    <w:basedOn w:val="ac"/>
    <w:next w:val="32"/>
    <w:rsid w:val="00682F9E"/>
    <w:pPr>
      <w:tabs>
        <w:tab w:val="clear" w:pos="540"/>
        <w:tab w:val="num" w:pos="568"/>
      </w:tabs>
      <w:suppressAutoHyphens w:val="0"/>
      <w:overflowPunct w:val="0"/>
      <w:autoSpaceDE w:val="0"/>
      <w:autoSpaceDN w:val="0"/>
      <w:adjustRightInd w:val="0"/>
      <w:ind w:left="284" w:firstLine="284"/>
      <w:textAlignment w:val="baseline"/>
    </w:pPr>
    <w:rPr>
      <w:b w:val="0"/>
      <w:bCs w:val="0"/>
      <w:sz w:val="22"/>
      <w:szCs w:val="22"/>
      <w:lang w:eastAsia="ru-RU"/>
    </w:rPr>
  </w:style>
  <w:style w:type="paragraph" w:styleId="aff4">
    <w:name w:val="List Paragraph"/>
    <w:basedOn w:val="a1"/>
    <w:uiPriority w:val="34"/>
    <w:qFormat/>
    <w:rsid w:val="00682F9E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  <w:lang w:eastAsia="ru-RU"/>
    </w:rPr>
  </w:style>
  <w:style w:type="character" w:customStyle="1" w:styleId="aff5">
    <w:name w:val="Основной текст_"/>
    <w:link w:val="1c"/>
    <w:rsid w:val="00403F75"/>
    <w:rPr>
      <w:rFonts w:ascii="Arial Narrow" w:eastAsia="Arial Narrow" w:hAnsi="Arial Narrow" w:cs="Arial Narrow"/>
      <w:shd w:val="clear" w:color="auto" w:fill="FFFFFF"/>
    </w:rPr>
  </w:style>
  <w:style w:type="paragraph" w:customStyle="1" w:styleId="1c">
    <w:name w:val="Основной текст1"/>
    <w:basedOn w:val="a1"/>
    <w:link w:val="aff5"/>
    <w:rsid w:val="00403F75"/>
    <w:pPr>
      <w:widowControl w:val="0"/>
      <w:shd w:val="clear" w:color="auto" w:fill="FFFFFF"/>
      <w:suppressAutoHyphens w:val="0"/>
      <w:spacing w:before="540" w:line="490" w:lineRule="exact"/>
      <w:ind w:hanging="700"/>
      <w:jc w:val="both"/>
    </w:pPr>
    <w:rPr>
      <w:rFonts w:ascii="Arial Narrow" w:eastAsia="Arial Narrow" w:hAnsi="Arial Narrow" w:cs="Arial Narrow"/>
      <w:sz w:val="20"/>
      <w:szCs w:val="20"/>
      <w:lang w:eastAsia="ru-RU"/>
    </w:rPr>
  </w:style>
  <w:style w:type="character" w:customStyle="1" w:styleId="7">
    <w:name w:val="Основной текст (7)_"/>
    <w:link w:val="70"/>
    <w:rsid w:val="00403F75"/>
    <w:rPr>
      <w:rFonts w:ascii="Arial Narrow" w:eastAsia="Arial Narrow" w:hAnsi="Arial Narrow" w:cs="Arial Narrow"/>
      <w:b/>
      <w:bCs/>
      <w:i/>
      <w:iCs/>
      <w:spacing w:val="-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403F75"/>
    <w:pPr>
      <w:widowControl w:val="0"/>
      <w:shd w:val="clear" w:color="auto" w:fill="FFFFFF"/>
      <w:suppressAutoHyphens w:val="0"/>
      <w:spacing w:before="1260" w:after="300" w:line="370" w:lineRule="exact"/>
      <w:jc w:val="center"/>
    </w:pPr>
    <w:rPr>
      <w:rFonts w:ascii="Arial Narrow" w:eastAsia="Arial Narrow" w:hAnsi="Arial Narrow" w:cs="Arial Narrow"/>
      <w:b/>
      <w:bCs/>
      <w:i/>
      <w:iCs/>
      <w:spacing w:val="-10"/>
      <w:sz w:val="25"/>
      <w:szCs w:val="25"/>
      <w:lang w:eastAsia="ru-RU"/>
    </w:rPr>
  </w:style>
  <w:style w:type="character" w:customStyle="1" w:styleId="9">
    <w:name w:val="Основной текст (9)_"/>
    <w:link w:val="90"/>
    <w:rsid w:val="00403F75"/>
    <w:rPr>
      <w:rFonts w:ascii="Arial Narrow" w:eastAsia="Arial Narrow" w:hAnsi="Arial Narrow" w:cs="Arial Narrow"/>
      <w:i/>
      <w:iCs/>
      <w:shd w:val="clear" w:color="auto" w:fill="FFFFFF"/>
    </w:rPr>
  </w:style>
  <w:style w:type="character" w:customStyle="1" w:styleId="aff6">
    <w:name w:val="Основной текст + Курсив"/>
    <w:rsid w:val="00403F75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">
    <w:name w:val="Основной текст (9) + Не курсив"/>
    <w:rsid w:val="00403F75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25pt0pt">
    <w:name w:val="Основной текст (9) + 12;5 pt;Полужирный;Интервал 0 pt"/>
    <w:rsid w:val="00403F75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customStyle="1" w:styleId="90">
    <w:name w:val="Основной текст (9)"/>
    <w:basedOn w:val="a1"/>
    <w:link w:val="9"/>
    <w:rsid w:val="00403F75"/>
    <w:pPr>
      <w:widowControl w:val="0"/>
      <w:shd w:val="clear" w:color="auto" w:fill="FFFFFF"/>
      <w:suppressAutoHyphens w:val="0"/>
      <w:spacing w:after="240" w:line="0" w:lineRule="atLeast"/>
      <w:jc w:val="right"/>
    </w:pPr>
    <w:rPr>
      <w:rFonts w:ascii="Arial Narrow" w:eastAsia="Arial Narrow" w:hAnsi="Arial Narrow" w:cs="Arial Narrow"/>
      <w:i/>
      <w:iCs/>
      <w:sz w:val="20"/>
      <w:szCs w:val="20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D97F20"/>
    <w:rPr>
      <w:rFonts w:ascii="Tahoma" w:hAnsi="Tahoma" w:cs="Tahoma"/>
      <w:sz w:val="16"/>
      <w:szCs w:val="16"/>
      <w:lang w:eastAsia="zh-CN"/>
    </w:rPr>
  </w:style>
  <w:style w:type="character" w:customStyle="1" w:styleId="af3">
    <w:name w:val="Верхний колонтитул Знак"/>
    <w:basedOn w:val="a2"/>
    <w:link w:val="af2"/>
    <w:uiPriority w:val="99"/>
    <w:rsid w:val="00D97F20"/>
    <w:rPr>
      <w:sz w:val="24"/>
      <w:szCs w:val="24"/>
      <w:lang w:eastAsia="zh-CN"/>
    </w:rPr>
  </w:style>
  <w:style w:type="character" w:customStyle="1" w:styleId="af5">
    <w:name w:val="Нижний колонтитул Знак"/>
    <w:basedOn w:val="a2"/>
    <w:link w:val="af4"/>
    <w:uiPriority w:val="99"/>
    <w:rsid w:val="00D97F20"/>
    <w:rPr>
      <w:sz w:val="24"/>
      <w:szCs w:val="24"/>
      <w:lang w:eastAsia="zh-CN"/>
    </w:rPr>
  </w:style>
  <w:style w:type="paragraph" w:styleId="aff7">
    <w:name w:val="footnote text"/>
    <w:basedOn w:val="a1"/>
    <w:link w:val="aff8"/>
    <w:unhideWhenUsed/>
    <w:rsid w:val="00D97F20"/>
    <w:pPr>
      <w:suppressAutoHyphens w:val="0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aff8">
    <w:name w:val="Текст сноски Знак"/>
    <w:basedOn w:val="a2"/>
    <w:link w:val="aff7"/>
    <w:rsid w:val="00D97F20"/>
    <w:rPr>
      <w:rFonts w:ascii="Arial" w:eastAsiaTheme="minorHAnsi" w:hAnsi="Arial" w:cstheme="minorBidi"/>
      <w:lang w:eastAsia="en-US"/>
    </w:rPr>
  </w:style>
  <w:style w:type="character" w:styleId="aff9">
    <w:name w:val="footnote reference"/>
    <w:aliases w:val="Знак сноски 1,Знак сноски-FN,Table_Footnote_last Знак1,Текст сноски Знак2 Знак Знак1,Текст сноски Знак1 Знак Знак Знак1,Текст сноски Знак Знак Знак Знак Знак1,Текст сноски Знак Знак Знак Знак Знак Знак Знак1,сноска,Знак сноски1"/>
    <w:basedOn w:val="a2"/>
    <w:unhideWhenUsed/>
    <w:qFormat/>
    <w:rsid w:val="00D97F20"/>
    <w:rPr>
      <w:vertAlign w:val="superscript"/>
    </w:rPr>
  </w:style>
  <w:style w:type="character" w:customStyle="1" w:styleId="afa">
    <w:name w:val="Основной текст с отступом Знак"/>
    <w:basedOn w:val="a2"/>
    <w:link w:val="af9"/>
    <w:rsid w:val="00D97F20"/>
    <w:rPr>
      <w:sz w:val="24"/>
      <w:szCs w:val="24"/>
      <w:lang w:eastAsia="zh-CN"/>
    </w:rPr>
  </w:style>
  <w:style w:type="paragraph" w:customStyle="1" w:styleId="Style1">
    <w:name w:val="Style1"/>
    <w:basedOn w:val="a1"/>
    <w:autoRedefine/>
    <w:rsid w:val="00D97F20"/>
    <w:pPr>
      <w:suppressAutoHyphens w:val="0"/>
      <w:autoSpaceDE w:val="0"/>
      <w:autoSpaceDN w:val="0"/>
      <w:ind w:firstLine="709"/>
      <w:jc w:val="both"/>
    </w:pPr>
    <w:rPr>
      <w:iCs/>
      <w:color w:val="000000"/>
      <w:lang w:eastAsia="ru-RU"/>
    </w:rPr>
  </w:style>
  <w:style w:type="paragraph" w:customStyle="1" w:styleId="110">
    <w:name w:val="заголовок 11"/>
    <w:basedOn w:val="a1"/>
    <w:next w:val="a1"/>
    <w:rsid w:val="00D97F20"/>
    <w:pPr>
      <w:keepNext/>
      <w:suppressAutoHyphens w:val="0"/>
      <w:jc w:val="center"/>
    </w:pPr>
    <w:rPr>
      <w:snapToGrid w:val="0"/>
      <w:szCs w:val="20"/>
      <w:lang w:eastAsia="ru-RU"/>
    </w:rPr>
  </w:style>
  <w:style w:type="table" w:customStyle="1" w:styleId="1d">
    <w:name w:val="Сетка таблицы1"/>
    <w:basedOn w:val="a3"/>
    <w:next w:val="aff1"/>
    <w:uiPriority w:val="59"/>
    <w:rsid w:val="00EF3A91"/>
    <w:rPr>
      <w:rFonts w:ascii="Proxima Nova ExCn Rg" w:eastAsiaTheme="minorHAnsi" w:hAnsi="Proxima Nova ExCn Rg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[Ростех] Наименование Подраздела (Уровень 3)"/>
    <w:uiPriority w:val="99"/>
    <w:qFormat/>
    <w:rsid w:val="00EF3A91"/>
    <w:pPr>
      <w:keepNext/>
      <w:keepLines/>
      <w:numPr>
        <w:ilvl w:val="1"/>
        <w:numId w:val="17"/>
      </w:numPr>
      <w:suppressAutoHyphens/>
      <w:spacing w:before="240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0">
    <w:name w:val="[Ростех] Наименование Раздела (Уровень 2)"/>
    <w:uiPriority w:val="99"/>
    <w:qFormat/>
    <w:rsid w:val="00EF3A91"/>
    <w:pPr>
      <w:keepNext/>
      <w:keepLines/>
      <w:numPr>
        <w:numId w:val="17"/>
      </w:numPr>
      <w:suppressAutoHyphens/>
      <w:spacing w:before="240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0">
    <w:name w:val="[Ростех] Простой текст (Без уровня)"/>
    <w:uiPriority w:val="99"/>
    <w:qFormat/>
    <w:rsid w:val="00EF3A91"/>
    <w:pPr>
      <w:numPr>
        <w:ilvl w:val="5"/>
        <w:numId w:val="17"/>
      </w:num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5">
    <w:name w:val="[Ростех] Текст Подпункта (Уровень 5)"/>
    <w:link w:val="50"/>
    <w:uiPriority w:val="99"/>
    <w:qFormat/>
    <w:rsid w:val="00EF3A91"/>
    <w:pPr>
      <w:numPr>
        <w:ilvl w:val="3"/>
        <w:numId w:val="17"/>
      </w:numPr>
      <w:suppressAutoHyphens/>
      <w:spacing w:before="120"/>
      <w:jc w:val="both"/>
      <w:outlineLvl w:val="4"/>
    </w:pPr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EF3A91"/>
    <w:pPr>
      <w:numPr>
        <w:ilvl w:val="4"/>
        <w:numId w:val="17"/>
      </w:numPr>
      <w:suppressAutoHyphens/>
      <w:spacing w:before="12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">
    <w:name w:val="[Ростех] Текст Пункта (Уровень 4)"/>
    <w:link w:val="40"/>
    <w:uiPriority w:val="99"/>
    <w:qFormat/>
    <w:rsid w:val="00EF3A91"/>
    <w:pPr>
      <w:numPr>
        <w:ilvl w:val="2"/>
        <w:numId w:val="17"/>
      </w:numPr>
      <w:suppressAutoHyphens/>
      <w:spacing w:before="120"/>
      <w:jc w:val="both"/>
      <w:outlineLvl w:val="3"/>
    </w:pPr>
    <w:rPr>
      <w:rFonts w:ascii="Proxima Nova ExCn Rg" w:hAnsi="Proxima Nova ExCn Rg"/>
      <w:sz w:val="28"/>
      <w:szCs w:val="28"/>
    </w:rPr>
  </w:style>
  <w:style w:type="table" w:customStyle="1" w:styleId="24">
    <w:name w:val="Сетка таблицы2"/>
    <w:basedOn w:val="a3"/>
    <w:next w:val="aff1"/>
    <w:uiPriority w:val="59"/>
    <w:rsid w:val="00EA50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1"/>
    <w:link w:val="26"/>
    <w:unhideWhenUsed/>
    <w:rsid w:val="008C7A3A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2 Знак"/>
    <w:basedOn w:val="a2"/>
    <w:link w:val="25"/>
    <w:rsid w:val="008C7A3A"/>
    <w:rPr>
      <w:rFonts w:ascii="Calibri" w:eastAsia="Calibri" w:hAnsi="Calibri"/>
      <w:sz w:val="22"/>
      <w:szCs w:val="22"/>
      <w:lang w:eastAsia="en-US"/>
    </w:rPr>
  </w:style>
  <w:style w:type="table" w:customStyle="1" w:styleId="33">
    <w:name w:val="Сетка таблицы3"/>
    <w:basedOn w:val="a3"/>
    <w:next w:val="aff1"/>
    <w:uiPriority w:val="59"/>
    <w:rsid w:val="00137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ff1"/>
    <w:uiPriority w:val="59"/>
    <w:rsid w:val="00401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3"/>
    <w:next w:val="aff1"/>
    <w:uiPriority w:val="59"/>
    <w:rsid w:val="00206A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[Ростех] Текст Подпункта (Уровень 5) Знак"/>
    <w:basedOn w:val="a2"/>
    <w:link w:val="5"/>
    <w:uiPriority w:val="99"/>
    <w:qFormat/>
    <w:rsid w:val="00956FBA"/>
    <w:rPr>
      <w:rFonts w:ascii="Proxima Nova ExCn Rg" w:hAnsi="Proxima Nova ExCn Rg"/>
      <w:sz w:val="28"/>
      <w:szCs w:val="28"/>
    </w:rPr>
  </w:style>
  <w:style w:type="character" w:customStyle="1" w:styleId="40">
    <w:name w:val="[Ростех] Текст Пункта (Уровень 4) Знак"/>
    <w:basedOn w:val="a2"/>
    <w:link w:val="4"/>
    <w:uiPriority w:val="99"/>
    <w:rsid w:val="00956FBA"/>
    <w:rPr>
      <w:rFonts w:ascii="Proxima Nova ExCn Rg" w:hAnsi="Proxima Nova ExCn Rg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F7F1-E0EC-4E08-BAB2-990FDECF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38</Pages>
  <Words>11040</Words>
  <Characters>62934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об аукционе</vt:lpstr>
    </vt:vector>
  </TitlesOfParts>
  <Company>Специализированная организация по проведению торгов</Company>
  <LinksUpToDate>false</LinksUpToDate>
  <CharactersWithSpaces>73827</CharactersWithSpaces>
  <SharedDoc>false</SharedDoc>
  <HLinks>
    <vt:vector size="36" baseType="variant">
      <vt:variant>
        <vt:i4>524354</vt:i4>
      </vt:variant>
      <vt:variant>
        <vt:i4>27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3604567</vt:i4>
      </vt:variant>
      <vt:variant>
        <vt:i4>24</vt:i4>
      </vt:variant>
      <vt:variant>
        <vt:i4>0</vt:i4>
      </vt:variant>
      <vt:variant>
        <vt:i4>5</vt:i4>
      </vt:variant>
      <vt:variant>
        <vt:lpwstr>mailto:s.morozova@rian.ru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5439604</vt:i4>
      </vt:variant>
      <vt:variant>
        <vt:i4>3</vt:i4>
      </vt:variant>
      <vt:variant>
        <vt:i4>0</vt:i4>
      </vt:variant>
      <vt:variant>
        <vt:i4>5</vt:i4>
      </vt:variant>
      <vt:variant>
        <vt:lpwstr>mailto:rodaeva1983@yandex.ru</vt:lpwstr>
      </vt:variant>
      <vt:variant>
        <vt:lpwstr/>
      </vt:variant>
      <vt:variant>
        <vt:i4>3604567</vt:i4>
      </vt:variant>
      <vt:variant>
        <vt:i4>0</vt:i4>
      </vt:variant>
      <vt:variant>
        <vt:i4>0</vt:i4>
      </vt:variant>
      <vt:variant>
        <vt:i4>5</vt:i4>
      </vt:variant>
      <vt:variant>
        <vt:lpwstr>mailto:s.morozova@rian.ru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об аукционе</dc:title>
  <dc:subject>Имущественные торги</dc:subject>
  <dc:creator>Порхунов В.А.</dc:creator>
  <cp:lastModifiedBy>Игорь Сергеевич Черников</cp:lastModifiedBy>
  <cp:revision>12</cp:revision>
  <cp:lastPrinted>2019-02-15T10:19:00Z</cp:lastPrinted>
  <dcterms:created xsi:type="dcterms:W3CDTF">2019-02-28T09:33:00Z</dcterms:created>
  <dcterms:modified xsi:type="dcterms:W3CDTF">2019-03-18T11:56:00Z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1331764991</vt:i4>
  </property>
</Properties>
</file>